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B6BF8" w14:textId="77777777" w:rsidR="00F11287" w:rsidRPr="003A2013" w:rsidRDefault="00A800E8" w:rsidP="003972BC">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3A2013">
        <w:rPr>
          <w:rFonts w:ascii="Arial" w:hAnsi="Arial" w:cs="Arial"/>
          <w:color w:val="FFFFFF" w:themeColor="background1"/>
        </w:rPr>
        <w:t>Vsebina ponudbene dokumentacije</w:t>
      </w:r>
    </w:p>
    <w:p w14:paraId="3EC9CEDA" w14:textId="77777777" w:rsidR="00F11287" w:rsidRPr="003A2013" w:rsidRDefault="00F11287" w:rsidP="003972BC">
      <w:pPr>
        <w:pStyle w:val="Paragraf"/>
        <w:rPr>
          <w:rFonts w:ascii="Arial" w:hAnsi="Arial" w:cs="Arial"/>
        </w:rPr>
      </w:pPr>
    </w:p>
    <w:p w14:paraId="5F115F27" w14:textId="77777777" w:rsidR="00365AA6" w:rsidRPr="003A2013" w:rsidRDefault="00A800E8">
      <w:pPr>
        <w:spacing w:before="225" w:after="225" w:line="240" w:lineRule="auto"/>
        <w:jc w:val="both"/>
      </w:pPr>
      <w:r w:rsidRPr="003A2013">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87C52D4" w14:textId="77777777" w:rsidR="00365AA6" w:rsidRPr="003A2013" w:rsidRDefault="00A800E8">
      <w:pPr>
        <w:spacing w:before="225" w:after="225" w:line="240" w:lineRule="auto"/>
        <w:jc w:val="both"/>
      </w:pPr>
      <w:r w:rsidRPr="003A2013">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4826BEE" w14:textId="77777777" w:rsidR="00365AA6" w:rsidRPr="003A2013" w:rsidRDefault="00A800E8">
      <w:pPr>
        <w:spacing w:before="225" w:after="225" w:line="240" w:lineRule="auto"/>
        <w:jc w:val="both"/>
      </w:pPr>
      <w:r w:rsidRPr="003A2013">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A7345ED" w14:textId="77777777" w:rsidR="00F11287" w:rsidRPr="003A2013" w:rsidRDefault="00F11287" w:rsidP="003972BC">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93"/>
        <w:gridCol w:w="4792"/>
        <w:gridCol w:w="3401"/>
      </w:tblGrid>
      <w:tr w:rsidR="00365AA6" w:rsidRPr="003A2013" w14:paraId="175292EB" w14:textId="77777777" w:rsidTr="009343A3">
        <w:tc>
          <w:tcPr>
            <w:tcW w:w="58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34E8557" w14:textId="77777777" w:rsidR="00365AA6" w:rsidRPr="003A2013" w:rsidRDefault="00A800E8">
            <w:pPr>
              <w:jc w:val="center"/>
            </w:pPr>
            <w:r w:rsidRPr="003A2013">
              <w:rPr>
                <w:rFonts w:ascii="Arial" w:hAnsi="Arial" w:cs="Arial"/>
                <w:b/>
                <w:bCs/>
                <w:color w:val="000000"/>
                <w:position w:val="-3"/>
                <w:sz w:val="20"/>
                <w:szCs w:val="20"/>
                <w:shd w:val="clear" w:color="auto" w:fill="AAAAAA"/>
              </w:rPr>
              <w:t>Obrazec</w:t>
            </w:r>
          </w:p>
        </w:tc>
        <w:tc>
          <w:tcPr>
            <w:tcW w:w="258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5E3831" w14:textId="77777777" w:rsidR="00365AA6" w:rsidRPr="003A2013" w:rsidRDefault="00A800E8">
            <w:pPr>
              <w:jc w:val="center"/>
            </w:pPr>
            <w:r w:rsidRPr="003A2013">
              <w:rPr>
                <w:rFonts w:ascii="Arial" w:hAnsi="Arial" w:cs="Arial"/>
                <w:b/>
                <w:bCs/>
                <w:color w:val="000000"/>
                <w:position w:val="-3"/>
                <w:sz w:val="20"/>
                <w:szCs w:val="20"/>
                <w:shd w:val="clear" w:color="auto" w:fill="AAAAAA"/>
              </w:rPr>
              <w:t>Naziv</w:t>
            </w:r>
          </w:p>
        </w:tc>
        <w:tc>
          <w:tcPr>
            <w:tcW w:w="183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79E849E" w14:textId="77777777" w:rsidR="00365AA6" w:rsidRPr="003A2013" w:rsidRDefault="00A800E8">
            <w:pPr>
              <w:jc w:val="center"/>
            </w:pPr>
            <w:r w:rsidRPr="003A2013">
              <w:rPr>
                <w:rFonts w:ascii="Arial" w:hAnsi="Arial" w:cs="Arial"/>
                <w:b/>
                <w:bCs/>
                <w:color w:val="000000"/>
                <w:position w:val="-3"/>
                <w:sz w:val="20"/>
                <w:szCs w:val="20"/>
                <w:shd w:val="clear" w:color="auto" w:fill="AAAAAA"/>
              </w:rPr>
              <w:t>Opombe</w:t>
            </w:r>
          </w:p>
        </w:tc>
      </w:tr>
      <w:tr w:rsidR="00365AA6" w:rsidRPr="003A2013" w14:paraId="4A369F4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DAFC0A" w14:textId="77777777" w:rsidR="00365AA6" w:rsidRPr="003A2013" w:rsidRDefault="00A800E8">
            <w:r w:rsidRPr="003A2013">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3EE17" w14:textId="319D7954" w:rsidR="00365AA6" w:rsidRPr="003A2013" w:rsidRDefault="00A800E8">
            <w:r w:rsidRPr="003A2013">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1FA631" w14:textId="77777777" w:rsidR="00F62842" w:rsidRPr="003A2013" w:rsidRDefault="00A800E8">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 xml:space="preserve">Izpolnjen, podpisan in žigosan. </w:t>
            </w:r>
          </w:p>
          <w:p w14:paraId="2AD1B5C2" w14:textId="0144528D" w:rsidR="00365AA6" w:rsidRPr="003A2013" w:rsidRDefault="00A800E8">
            <w:pPr>
              <w:spacing w:before="135" w:after="135"/>
              <w:jc w:val="both"/>
              <w:textAlignment w:val="center"/>
            </w:pPr>
            <w:r w:rsidRPr="003A2013">
              <w:rPr>
                <w:rFonts w:ascii="Arial" w:hAnsi="Arial" w:cs="Arial"/>
                <w:color w:val="000000"/>
                <w:position w:val="-2"/>
                <w:sz w:val="18"/>
                <w:szCs w:val="18"/>
              </w:rPr>
              <w:t>Prvo stran obrazca Ponudba iz katere je razvidna ponudbena cena, ponudnik pripne v razdelek »Predračun« v aplikaciji e-JN.</w:t>
            </w:r>
          </w:p>
        </w:tc>
      </w:tr>
      <w:tr w:rsidR="00926071" w:rsidRPr="003A2013" w14:paraId="71D423A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9FE3CB" w14:textId="486E9684" w:rsidR="00926071" w:rsidRPr="003A2013" w:rsidRDefault="00926071">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F2B3AC" w14:textId="6F1E135C" w:rsidR="00926071" w:rsidRPr="003A2013" w:rsidRDefault="00926071">
            <w:pPr>
              <w:rPr>
                <w:rFonts w:ascii="Arial" w:hAnsi="Arial" w:cs="Arial"/>
                <w:color w:val="000000"/>
                <w:position w:val="-2"/>
                <w:sz w:val="18"/>
                <w:szCs w:val="18"/>
              </w:rPr>
            </w:pPr>
            <w:r>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E3878D" w14:textId="13B94932" w:rsidR="00926071" w:rsidRPr="003A2013" w:rsidRDefault="00926071">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 xml:space="preserve">Izpolnjen, podpisan in žigosan. </w:t>
            </w:r>
          </w:p>
        </w:tc>
      </w:tr>
      <w:tr w:rsidR="00365AA6" w:rsidRPr="003A2013" w14:paraId="49D612D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A4648" w14:textId="77777777" w:rsidR="00365AA6" w:rsidRPr="003A2013" w:rsidRDefault="00A800E8">
            <w:r w:rsidRPr="003A2013">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B714EB" w14:textId="1A377DC5" w:rsidR="00365AA6" w:rsidRPr="003A2013" w:rsidRDefault="00A800E8">
            <w:r w:rsidRPr="003A2013">
              <w:rPr>
                <w:rFonts w:ascii="Arial" w:hAnsi="Arial" w:cs="Arial"/>
                <w:color w:val="000000"/>
                <w:position w:val="-2"/>
                <w:sz w:val="18"/>
                <w:szCs w:val="18"/>
              </w:rPr>
              <w:t>Krovna izjava</w:t>
            </w:r>
            <w:r w:rsidRPr="003A2013">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AA5044"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Izpolnjen, podpisan in žigosan.</w:t>
            </w:r>
          </w:p>
        </w:tc>
      </w:tr>
      <w:tr w:rsidR="00365AA6" w:rsidRPr="003A2013" w14:paraId="0C6F7BB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9D057D" w14:textId="77777777" w:rsidR="00365AA6" w:rsidRPr="003A2013" w:rsidRDefault="00A800E8">
            <w:r w:rsidRPr="003A2013">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E86847" w14:textId="5DE0B6FC" w:rsidR="00365AA6" w:rsidRPr="003A2013" w:rsidRDefault="00A800E8">
            <w:r w:rsidRPr="003A2013">
              <w:rPr>
                <w:rFonts w:ascii="Arial" w:hAnsi="Arial" w:cs="Arial"/>
                <w:color w:val="000000"/>
                <w:position w:val="-2"/>
                <w:sz w:val="18"/>
                <w:szCs w:val="18"/>
              </w:rPr>
              <w:t>ESPD</w:t>
            </w:r>
            <w:r w:rsidRPr="003A2013">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F5136F" w14:textId="00F61831" w:rsidR="00365AA6" w:rsidRPr="003A2013" w:rsidRDefault="00A800E8">
            <w:pPr>
              <w:spacing w:before="135" w:after="135"/>
              <w:jc w:val="both"/>
              <w:textAlignment w:val="center"/>
            </w:pPr>
            <w:r w:rsidRPr="003A2013">
              <w:rPr>
                <w:rFonts w:ascii="Arial" w:hAnsi="Arial" w:cs="Arial"/>
                <w:color w:val="000000"/>
                <w:position w:val="-2"/>
                <w:sz w:val="18"/>
                <w:szCs w:val="18"/>
              </w:rPr>
              <w:t>Izpolnjen .xml, uvoziti v e-JN</w:t>
            </w:r>
            <w:r w:rsidR="00282AAC" w:rsidRPr="003A2013">
              <w:rPr>
                <w:rFonts w:ascii="Arial" w:hAnsi="Arial" w:cs="Arial"/>
                <w:color w:val="000000"/>
                <w:position w:val="-2"/>
                <w:sz w:val="18"/>
                <w:szCs w:val="18"/>
              </w:rPr>
              <w:t xml:space="preserve"> oziroma priložen izpolnjen in podpisan pdf.</w:t>
            </w:r>
          </w:p>
          <w:tbl>
            <w:tblPr>
              <w:tblStyle w:val="NormalTablePHPDOCX"/>
              <w:tblW w:w="0" w:type="auto"/>
              <w:tblLook w:val="04A0" w:firstRow="1" w:lastRow="0" w:firstColumn="1" w:lastColumn="0" w:noHBand="0" w:noVBand="1"/>
            </w:tblPr>
            <w:tblGrid>
              <w:gridCol w:w="438"/>
            </w:tblGrid>
            <w:tr w:rsidR="00365AA6" w:rsidRPr="003A2013" w14:paraId="4FE2B83B"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365AA6" w:rsidRPr="003A2013" w14:paraId="2865B054" w14:textId="77777777">
                    <w:tc>
                      <w:tcPr>
                        <w:tcW w:w="0" w:type="auto"/>
                        <w:tcMar>
                          <w:top w:w="0" w:type="auto"/>
                          <w:bottom w:w="0" w:type="auto"/>
                        </w:tcMar>
                      </w:tcPr>
                      <w:p w14:paraId="00F7402D" w14:textId="77777777" w:rsidR="00365AA6" w:rsidRPr="003A2013" w:rsidRDefault="00365AA6"/>
                    </w:tc>
                  </w:tr>
                </w:tbl>
                <w:p w14:paraId="602A3FE9" w14:textId="77777777" w:rsidR="00365AA6" w:rsidRPr="003A2013" w:rsidRDefault="00365AA6"/>
              </w:tc>
            </w:tr>
          </w:tbl>
          <w:p w14:paraId="47C284DA" w14:textId="77777777" w:rsidR="00365AA6" w:rsidRPr="003A2013" w:rsidRDefault="00365AA6"/>
        </w:tc>
      </w:tr>
      <w:tr w:rsidR="00365AA6" w:rsidRPr="003A2013" w14:paraId="78F106F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EA9B4A" w14:textId="77777777" w:rsidR="00365AA6" w:rsidRPr="003A2013" w:rsidRDefault="00A800E8">
            <w:r w:rsidRPr="003A2013">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541E01" w14:textId="7C0AB14A" w:rsidR="00365AA6" w:rsidRPr="003A2013" w:rsidRDefault="00A800E8">
            <w:r w:rsidRPr="003A2013">
              <w:rPr>
                <w:rFonts w:ascii="Arial" w:hAnsi="Arial" w:cs="Arial"/>
                <w:color w:val="000000"/>
                <w:position w:val="-2"/>
                <w:sz w:val="18"/>
                <w:szCs w:val="18"/>
              </w:rPr>
              <w:t>Seznam članov organov in zastopnikov gospodarskega subjekta</w:t>
            </w:r>
            <w:r w:rsidRPr="003A2013">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0FE813"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Izpolnjen, podpisan in žigosan. </w:t>
            </w:r>
          </w:p>
          <w:p w14:paraId="0D470755"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Potrebno predložiti tudi za člane organov in zastopnike partnerjev in podizvajalcev.</w:t>
            </w:r>
          </w:p>
        </w:tc>
      </w:tr>
      <w:tr w:rsidR="00365AA6" w:rsidRPr="003A2013" w14:paraId="64BBF11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A52FAF" w14:textId="77777777" w:rsidR="00365AA6" w:rsidRPr="003A2013" w:rsidRDefault="00A800E8">
            <w:r w:rsidRPr="003A2013">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233373" w14:textId="41406B81" w:rsidR="00365AA6" w:rsidRPr="003A2013" w:rsidRDefault="00A800E8">
            <w:r w:rsidRPr="003A2013">
              <w:rPr>
                <w:rFonts w:ascii="Arial" w:hAnsi="Arial" w:cs="Arial"/>
                <w:color w:val="000000"/>
                <w:position w:val="-2"/>
                <w:sz w:val="18"/>
                <w:szCs w:val="18"/>
              </w:rPr>
              <w:t>Referenčna lista gospodarskega subjekta</w:t>
            </w:r>
            <w:r w:rsidRPr="003A2013">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79ABAD" w14:textId="7806676A" w:rsidR="00365AA6" w:rsidRPr="003A2013" w:rsidRDefault="00282AAC">
            <w:pPr>
              <w:spacing w:before="135" w:after="135"/>
              <w:jc w:val="both"/>
              <w:textAlignment w:val="center"/>
            </w:pPr>
            <w:r w:rsidRPr="003A2013">
              <w:rPr>
                <w:rFonts w:ascii="Arial" w:hAnsi="Arial" w:cs="Arial"/>
                <w:color w:val="000000"/>
                <w:position w:val="-2"/>
                <w:sz w:val="18"/>
                <w:szCs w:val="18"/>
              </w:rPr>
              <w:t>Izpolnjen, podpisan in žigosan.</w:t>
            </w:r>
          </w:p>
        </w:tc>
      </w:tr>
      <w:tr w:rsidR="00365AA6" w:rsidRPr="003A2013" w14:paraId="74A483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1C4EF4" w14:textId="77777777" w:rsidR="00365AA6" w:rsidRPr="003A2013" w:rsidRDefault="00A800E8">
            <w:r w:rsidRPr="003A2013">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0DB371" w14:textId="60ABC58E" w:rsidR="00365AA6" w:rsidRPr="003A2013" w:rsidRDefault="009343A3">
            <w:r>
              <w:rPr>
                <w:rFonts w:ascii="Arial" w:hAnsi="Arial" w:cs="Arial"/>
                <w:color w:val="000000"/>
                <w:position w:val="-2"/>
                <w:sz w:val="18"/>
                <w:szCs w:val="18"/>
              </w:rPr>
              <w:t>Kadrovska usposobljenost</w:t>
            </w:r>
            <w:r w:rsidR="00A800E8" w:rsidRPr="003A2013">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A9D6DC" w14:textId="3A9AE70E" w:rsidR="00282AAC" w:rsidRPr="003A2013" w:rsidRDefault="00A800E8">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p>
        </w:tc>
      </w:tr>
      <w:tr w:rsidR="00365AA6" w:rsidRPr="003A2013" w14:paraId="4FE7FD2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5492B8" w14:textId="77777777" w:rsidR="00365AA6" w:rsidRPr="003A2013" w:rsidRDefault="00A800E8">
            <w:r w:rsidRPr="003A2013">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D8E0F" w14:textId="7EC499B7" w:rsidR="00365AA6" w:rsidRPr="003A2013" w:rsidRDefault="009343A3">
            <w:r>
              <w:rPr>
                <w:rFonts w:ascii="Arial" w:hAnsi="Arial" w:cs="Arial"/>
                <w:color w:val="000000"/>
                <w:position w:val="-2"/>
                <w:sz w:val="18"/>
                <w:szCs w:val="18"/>
              </w:rPr>
              <w:t>Vzorec menične izjave za dobro izvedbo</w:t>
            </w:r>
            <w:r w:rsidR="00A800E8" w:rsidRPr="003A2013">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8FC0E6"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Parafiran ali elektronsko podpisan.</w:t>
            </w:r>
          </w:p>
        </w:tc>
      </w:tr>
      <w:tr w:rsidR="008D7660" w:rsidRPr="003A2013" w14:paraId="3EFA3A1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F23283" w14:textId="5DEC8948" w:rsidR="008D7660" w:rsidRPr="003A2013" w:rsidRDefault="009343A3" w:rsidP="008D7660">
            <w:pPr>
              <w:rPr>
                <w:rFonts w:ascii="Arial" w:hAnsi="Arial" w:cs="Arial"/>
                <w:color w:val="000000"/>
                <w:position w:val="-2"/>
                <w:sz w:val="18"/>
                <w:szCs w:val="18"/>
              </w:rPr>
            </w:pPr>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D8567" w14:textId="77777777" w:rsidR="008D7660" w:rsidRPr="003A2013" w:rsidRDefault="008D7660" w:rsidP="008D7660">
            <w:r w:rsidRPr="003A2013">
              <w:rPr>
                <w:rFonts w:ascii="Arial" w:hAnsi="Arial" w:cs="Arial"/>
                <w:color w:val="000000"/>
                <w:position w:val="-2"/>
                <w:sz w:val="18"/>
                <w:szCs w:val="18"/>
              </w:rPr>
              <w:t>Izjava zastopnika podizvajalca v zvezi z izpolnjevanjem obveznih pogojev za podizvajalce</w:t>
            </w:r>
          </w:p>
          <w:p w14:paraId="648888BB" w14:textId="77777777" w:rsidR="008D7660" w:rsidRPr="003A2013" w:rsidRDefault="008D7660" w:rsidP="008D7660">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2502A" w14:textId="39A390F7" w:rsidR="008D7660" w:rsidRPr="003A2013" w:rsidRDefault="008D7660" w:rsidP="008D7660">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p>
        </w:tc>
      </w:tr>
      <w:tr w:rsidR="008D7660" w:rsidRPr="003A2013" w14:paraId="70C591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AF14E7" w14:textId="1A871880" w:rsidR="008D7660" w:rsidRPr="003A2013" w:rsidRDefault="009343A3" w:rsidP="008D7660">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4E1A40" w14:textId="77777777" w:rsidR="008D7660" w:rsidRPr="003A2013" w:rsidRDefault="008D7660" w:rsidP="008D7660">
            <w:r w:rsidRPr="003A2013">
              <w:rPr>
                <w:rFonts w:ascii="Arial" w:hAnsi="Arial" w:cs="Arial"/>
                <w:color w:val="000000"/>
                <w:position w:val="-2"/>
                <w:sz w:val="18"/>
                <w:szCs w:val="18"/>
              </w:rPr>
              <w:t>Izjava podizvajalca</w:t>
            </w:r>
          </w:p>
          <w:p w14:paraId="4CC1DBC0" w14:textId="77777777" w:rsidR="008D7660" w:rsidRPr="003A2013" w:rsidRDefault="008D7660" w:rsidP="008D7660">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183C14" w14:textId="6A51F5BE" w:rsidR="008D7660" w:rsidRPr="003A2013" w:rsidRDefault="008D7660" w:rsidP="008D7660">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p>
        </w:tc>
      </w:tr>
      <w:tr w:rsidR="008D7660" w:rsidRPr="003A2013" w14:paraId="0DC666E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C56FDA" w14:textId="2E2CCCFF" w:rsidR="008D7660" w:rsidRPr="003A2013" w:rsidRDefault="008D7660" w:rsidP="008D7660">
            <w:pPr>
              <w:rPr>
                <w:rFonts w:ascii="Arial" w:hAnsi="Arial" w:cs="Arial"/>
                <w:color w:val="000000"/>
                <w:position w:val="-2"/>
                <w:sz w:val="18"/>
                <w:szCs w:val="18"/>
              </w:rPr>
            </w:pPr>
            <w:r w:rsidRPr="003A2013">
              <w:rPr>
                <w:rFonts w:ascii="Arial" w:hAnsi="Arial" w:cs="Arial"/>
                <w:color w:val="000000"/>
                <w:position w:val="-2"/>
                <w:sz w:val="18"/>
                <w:szCs w:val="18"/>
              </w:rPr>
              <w:t>1</w:t>
            </w:r>
            <w:r w:rsidR="009343A3">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DD3B5" w14:textId="77777777" w:rsidR="008D7660" w:rsidRPr="003A2013" w:rsidRDefault="008D7660" w:rsidP="008D7660">
            <w:r w:rsidRPr="003A2013">
              <w:rPr>
                <w:rFonts w:ascii="Arial" w:hAnsi="Arial" w:cs="Arial"/>
                <w:color w:val="000000"/>
                <w:position w:val="-2"/>
                <w:sz w:val="18"/>
                <w:szCs w:val="18"/>
              </w:rPr>
              <w:t>Izjava o nastopu s podizvajalci</w:t>
            </w:r>
          </w:p>
          <w:p w14:paraId="0E60B100" w14:textId="77777777" w:rsidR="008D7660" w:rsidRPr="003A2013" w:rsidRDefault="008D7660" w:rsidP="008D7660">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FA589" w14:textId="77777777" w:rsidR="008D7660" w:rsidRPr="003A2013" w:rsidRDefault="008D7660" w:rsidP="008D7660">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p>
          <w:p w14:paraId="2E730653" w14:textId="685E705A" w:rsidR="008D7660" w:rsidRPr="003A2013" w:rsidRDefault="008D7660" w:rsidP="008D7660">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V primeru nastopa s podizvajalci mora gospodarski subjekt za podizvajalce predložiti tudi izpolnjen in podpisan ESPD obrazec. ESPD obrazec je lahko predložen v elektronski obliki xml ali pdf.</w:t>
            </w:r>
          </w:p>
        </w:tc>
      </w:tr>
      <w:tr w:rsidR="00365AA6" w:rsidRPr="003A2013" w14:paraId="12CD8F8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5AAC5" w14:textId="17220986" w:rsidR="00365AA6" w:rsidRPr="003A2013" w:rsidRDefault="008D7660">
            <w:pPr>
              <w:rPr>
                <w:rFonts w:ascii="Arial" w:hAnsi="Arial" w:cs="Arial"/>
                <w:sz w:val="18"/>
                <w:szCs w:val="18"/>
              </w:rPr>
            </w:pPr>
            <w:r w:rsidRPr="003A2013">
              <w:rPr>
                <w:rFonts w:ascii="Arial" w:hAnsi="Arial" w:cs="Arial"/>
                <w:sz w:val="18"/>
                <w:szCs w:val="18"/>
              </w:rPr>
              <w:t>1</w:t>
            </w:r>
            <w:r w:rsidR="009343A3">
              <w:rPr>
                <w:rFonts w:ascii="Arial" w:hAnsi="Arial" w:cs="Arial"/>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9E0370" w14:textId="77777777" w:rsidR="00DF290A" w:rsidRDefault="00DF290A">
            <w:pPr>
              <w:rPr>
                <w:rFonts w:ascii="Arial" w:hAnsi="Arial" w:cs="Arial"/>
                <w:color w:val="000000"/>
                <w:position w:val="-2"/>
                <w:sz w:val="18"/>
                <w:szCs w:val="18"/>
              </w:rPr>
            </w:pPr>
          </w:p>
          <w:p w14:paraId="3D352168" w14:textId="050BC0B4" w:rsidR="00365AA6" w:rsidRPr="003A2013" w:rsidRDefault="00A800E8">
            <w:r w:rsidRPr="003A2013">
              <w:rPr>
                <w:rFonts w:ascii="Arial" w:hAnsi="Arial" w:cs="Arial"/>
                <w:color w:val="000000"/>
                <w:position w:val="-2"/>
                <w:sz w:val="18"/>
                <w:szCs w:val="18"/>
              </w:rPr>
              <w:t>Izjava o lastniških deležih</w:t>
            </w:r>
            <w:r w:rsidRPr="003A2013">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4F6474" w14:textId="2A00CFF4" w:rsidR="00365AA6" w:rsidRPr="003A2013" w:rsidRDefault="00A800E8">
            <w:pPr>
              <w:spacing w:before="135" w:after="135"/>
              <w:jc w:val="both"/>
              <w:textAlignment w:val="center"/>
            </w:pPr>
            <w:r w:rsidRPr="003A2013">
              <w:rPr>
                <w:rFonts w:ascii="Arial" w:hAnsi="Arial" w:cs="Arial"/>
                <w:color w:val="000000"/>
                <w:position w:val="-2"/>
                <w:sz w:val="18"/>
                <w:szCs w:val="18"/>
              </w:rPr>
              <w:t>Izpolnjen, podpisan in žigosan</w:t>
            </w:r>
            <w:r w:rsidR="00282AAC" w:rsidRPr="003A2013">
              <w:rPr>
                <w:rFonts w:ascii="Arial" w:hAnsi="Arial" w:cs="Arial"/>
                <w:color w:val="000000"/>
                <w:position w:val="-2"/>
                <w:sz w:val="18"/>
                <w:szCs w:val="18"/>
              </w:rPr>
              <w:t>.</w:t>
            </w:r>
          </w:p>
        </w:tc>
      </w:tr>
      <w:tr w:rsidR="00282AAC" w:rsidRPr="003A2013" w14:paraId="0CED384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DD1709" w14:textId="563D1B5D" w:rsidR="00282AAC" w:rsidRPr="003A2013" w:rsidRDefault="00282AAC" w:rsidP="00282AAC">
            <w:pPr>
              <w:rPr>
                <w:rFonts w:ascii="Arial" w:hAnsi="Arial" w:cs="Arial"/>
                <w:color w:val="000000"/>
                <w:position w:val="-2"/>
                <w:sz w:val="18"/>
                <w:szCs w:val="18"/>
              </w:rPr>
            </w:pPr>
            <w:r w:rsidRPr="003A2013">
              <w:rPr>
                <w:rFonts w:ascii="Arial" w:hAnsi="Arial" w:cs="Arial"/>
                <w:color w:val="000000"/>
                <w:position w:val="-2"/>
                <w:sz w:val="18"/>
                <w:szCs w:val="18"/>
              </w:rPr>
              <w:t>1</w:t>
            </w:r>
            <w:r w:rsidR="009343A3">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C9B213" w14:textId="5749F89E" w:rsidR="00282AAC" w:rsidRPr="003A2013" w:rsidRDefault="00282AAC" w:rsidP="00282AAC">
            <w:pPr>
              <w:rPr>
                <w:rFonts w:ascii="Arial" w:hAnsi="Arial" w:cs="Arial"/>
                <w:color w:val="000000"/>
                <w:position w:val="-2"/>
                <w:sz w:val="18"/>
                <w:szCs w:val="18"/>
              </w:rPr>
            </w:pPr>
            <w:r w:rsidRPr="003A2013">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C15BD7" w14:textId="43A56C6E" w:rsidR="00282AAC" w:rsidRPr="003A2013" w:rsidRDefault="00282AAC" w:rsidP="00282AAC">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r w:rsidR="00A90E0C">
              <w:rPr>
                <w:rFonts w:ascii="Arial" w:hAnsi="Arial" w:cs="Arial"/>
                <w:color w:val="000000"/>
                <w:position w:val="-2"/>
                <w:sz w:val="18"/>
                <w:szCs w:val="18"/>
              </w:rPr>
              <w:t>.</w:t>
            </w:r>
          </w:p>
        </w:tc>
      </w:tr>
      <w:tr w:rsidR="009343A3" w:rsidRPr="003A2013" w14:paraId="0C32AB4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822A1" w14:textId="3821E9F8" w:rsidR="009343A3" w:rsidRPr="003A2013" w:rsidRDefault="009343A3" w:rsidP="009343A3">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FA1B70" w14:textId="77777777" w:rsidR="009343A3" w:rsidRDefault="009343A3" w:rsidP="009343A3">
            <w:r>
              <w:rPr>
                <w:rFonts w:ascii="Arial" w:hAnsi="Arial" w:cs="Arial"/>
                <w:color w:val="000000"/>
                <w:position w:val="-2"/>
                <w:sz w:val="18"/>
                <w:szCs w:val="18"/>
              </w:rPr>
              <w:t>Neblokiranost poslovnih računov oziroma poravnane dospele obveznosti</w:t>
            </w:r>
          </w:p>
          <w:p w14:paraId="1A256C9B" w14:textId="08199F1F" w:rsidR="009343A3" w:rsidRPr="003A2013" w:rsidRDefault="009343A3" w:rsidP="009343A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4425D" w14:textId="4B9835B5" w:rsidR="009343A3" w:rsidRPr="003A2013" w:rsidRDefault="009343A3" w:rsidP="009343A3">
            <w:r w:rsidRPr="003A2013">
              <w:rPr>
                <w:rFonts w:ascii="Arial" w:hAnsi="Arial" w:cs="Arial"/>
                <w:color w:val="000000"/>
                <w:position w:val="-2"/>
                <w:sz w:val="18"/>
                <w:szCs w:val="18"/>
              </w:rPr>
              <w:t>Priložena dokazila</w:t>
            </w:r>
            <w:r>
              <w:rPr>
                <w:rFonts w:ascii="Arial" w:hAnsi="Arial" w:cs="Arial"/>
                <w:color w:val="000000"/>
                <w:position w:val="-2"/>
                <w:sz w:val="18"/>
                <w:szCs w:val="18"/>
              </w:rPr>
              <w:t>.</w:t>
            </w:r>
          </w:p>
        </w:tc>
      </w:tr>
      <w:tr w:rsidR="00365AA6" w:rsidRPr="003A2013" w14:paraId="5C49F97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E16CD5" w14:textId="77777777" w:rsidR="00365AA6" w:rsidRPr="003A2013" w:rsidRDefault="00A800E8">
            <w:r w:rsidRPr="003A2013">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18D708" w14:textId="7A655A00" w:rsidR="00365AA6" w:rsidRPr="003A2013" w:rsidRDefault="00A800E8">
            <w:r w:rsidRPr="003A2013">
              <w:rPr>
                <w:rFonts w:ascii="Arial" w:hAnsi="Arial" w:cs="Arial"/>
                <w:color w:val="000000"/>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E3BD3" w14:textId="7C51827D" w:rsidR="00365AA6" w:rsidRPr="003A2013" w:rsidRDefault="00282AAC">
            <w:pPr>
              <w:spacing w:before="135" w:after="135"/>
              <w:jc w:val="both"/>
              <w:textAlignment w:val="center"/>
            </w:pPr>
            <w:r w:rsidRPr="003A2013">
              <w:rPr>
                <w:rFonts w:ascii="Arial" w:hAnsi="Arial" w:cs="Arial"/>
                <w:color w:val="000000"/>
                <w:position w:val="-2"/>
                <w:sz w:val="18"/>
                <w:szCs w:val="18"/>
              </w:rPr>
              <w:t>Parafiran ali elektronsko podpisan</w:t>
            </w:r>
          </w:p>
        </w:tc>
      </w:tr>
      <w:tr w:rsidR="00282AAC" w:rsidRPr="003A2013" w14:paraId="1E0D44B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A712E3" w14:textId="6A7B3488" w:rsidR="00282AAC" w:rsidRPr="009343A3" w:rsidRDefault="00282AAC">
            <w:pPr>
              <w:rPr>
                <w:rFonts w:ascii="Arial" w:hAnsi="Arial" w:cs="Arial"/>
                <w:color w:val="000000"/>
                <w:position w:val="-2"/>
                <w:sz w:val="18"/>
                <w:szCs w:val="18"/>
              </w:rPr>
            </w:pPr>
            <w:r w:rsidRPr="009343A3">
              <w:rPr>
                <w:rFonts w:ascii="Arial" w:hAnsi="Arial" w:cs="Arial"/>
                <w:color w:val="000000"/>
                <w:position w:val="-2"/>
                <w:sz w:val="18"/>
                <w:szCs w:val="18"/>
              </w:rPr>
              <w:t>Priloga</w:t>
            </w:r>
            <w:r w:rsidR="00D31DB7" w:rsidRPr="009343A3">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8C49BB" w14:textId="27BBE0B7" w:rsidR="00282AAC" w:rsidRPr="009343A3" w:rsidRDefault="009343A3">
            <w:pPr>
              <w:rPr>
                <w:rFonts w:ascii="Arial" w:hAnsi="Arial" w:cs="Arial"/>
                <w:color w:val="000000"/>
                <w:position w:val="-2"/>
                <w:sz w:val="18"/>
                <w:szCs w:val="18"/>
              </w:rPr>
            </w:pPr>
            <w:r w:rsidRPr="009343A3">
              <w:rPr>
                <w:rFonts w:ascii="Arial" w:hAnsi="Arial" w:cs="Arial"/>
                <w:color w:val="000000"/>
                <w:position w:val="-2"/>
                <w:sz w:val="18"/>
                <w:szCs w:val="18"/>
              </w:rPr>
              <w:t>Excel datoteka »_________« - podatki</w:t>
            </w:r>
            <w:r w:rsidR="00926071">
              <w:rPr>
                <w:rFonts w:ascii="Arial" w:hAnsi="Arial" w:cs="Arial"/>
                <w:color w:val="000000"/>
                <w:position w:val="-2"/>
                <w:sz w:val="18"/>
                <w:szCs w:val="18"/>
              </w:rPr>
              <w:t>,</w:t>
            </w:r>
            <w:r>
              <w:rPr>
                <w:rFonts w:ascii="Arial" w:hAnsi="Arial" w:cs="Arial"/>
                <w:color w:val="000000"/>
                <w:position w:val="-2"/>
                <w:sz w:val="18"/>
                <w:szCs w:val="18"/>
              </w:rPr>
              <w:t xml:space="preserve"> za sklope za katere ponudnik oddaja ponudbo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1F11B4" w14:textId="77777777" w:rsidR="00282AAC" w:rsidRPr="00D31DB7" w:rsidRDefault="00D31DB7">
            <w:pPr>
              <w:spacing w:before="135" w:after="135"/>
              <w:jc w:val="both"/>
              <w:textAlignment w:val="center"/>
              <w:rPr>
                <w:rFonts w:ascii="Arial" w:hAnsi="Arial" w:cs="Arial"/>
                <w:color w:val="000000"/>
                <w:position w:val="-2"/>
                <w:sz w:val="18"/>
                <w:szCs w:val="18"/>
              </w:rPr>
            </w:pPr>
            <w:r w:rsidRPr="00D31DB7">
              <w:rPr>
                <w:rFonts w:ascii="Arial" w:hAnsi="Arial" w:cs="Arial"/>
                <w:color w:val="000000"/>
                <w:position w:val="-2"/>
                <w:sz w:val="18"/>
                <w:szCs w:val="18"/>
              </w:rPr>
              <w:t xml:space="preserve">Izpolnjen </w:t>
            </w:r>
            <w:r w:rsidR="00282AAC" w:rsidRPr="00D31DB7">
              <w:rPr>
                <w:rFonts w:ascii="Arial" w:hAnsi="Arial" w:cs="Arial"/>
                <w:color w:val="000000"/>
                <w:position w:val="-2"/>
                <w:sz w:val="18"/>
                <w:szCs w:val="18"/>
              </w:rPr>
              <w:t>in priložen v xlsx. formatu</w:t>
            </w:r>
            <w:r w:rsidRPr="00D31DB7">
              <w:rPr>
                <w:rFonts w:ascii="Arial" w:hAnsi="Arial" w:cs="Arial"/>
                <w:color w:val="000000"/>
                <w:position w:val="-2"/>
                <w:sz w:val="18"/>
                <w:szCs w:val="18"/>
              </w:rPr>
              <w:t>.</w:t>
            </w:r>
          </w:p>
          <w:p w14:paraId="0DF57EC7" w14:textId="02F1ED00" w:rsidR="00D31DB7" w:rsidRPr="00D31DB7" w:rsidRDefault="00D31DB7">
            <w:pPr>
              <w:spacing w:before="135" w:after="135"/>
              <w:jc w:val="both"/>
              <w:textAlignment w:val="center"/>
              <w:rPr>
                <w:rFonts w:ascii="Arial" w:hAnsi="Arial" w:cs="Arial"/>
                <w:b/>
                <w:bCs/>
                <w:color w:val="000000"/>
                <w:position w:val="-2"/>
                <w:sz w:val="18"/>
                <w:szCs w:val="18"/>
              </w:rPr>
            </w:pPr>
          </w:p>
        </w:tc>
      </w:tr>
    </w:tbl>
    <w:p w14:paraId="1CF47F69" w14:textId="77777777" w:rsidR="00365AA6" w:rsidRPr="003A2013" w:rsidRDefault="00365AA6">
      <w:pPr>
        <w:sectPr w:rsidR="00365AA6" w:rsidRPr="003A2013" w:rsidSect="00D931BF">
          <w:headerReference w:type="default" r:id="rId8"/>
          <w:footerReference w:type="default" r:id="rId9"/>
          <w:pgSz w:w="11906" w:h="16838"/>
          <w:pgMar w:top="1418" w:right="1418" w:bottom="1418" w:left="1418" w:header="567" w:footer="680" w:gutter="0"/>
          <w:cols w:space="708"/>
          <w:docGrid w:linePitch="360"/>
        </w:sectPr>
      </w:pPr>
    </w:p>
    <w:p w14:paraId="6AC89A8F" w14:textId="77777777" w:rsidR="00F11287" w:rsidRPr="003A2013" w:rsidRDefault="00A800E8" w:rsidP="00663A3D">
      <w:pPr>
        <w:spacing w:after="0"/>
        <w:jc w:val="right"/>
        <w:rPr>
          <w:rFonts w:ascii="Arial" w:hAnsi="Arial" w:cs="Arial"/>
          <w:sz w:val="18"/>
          <w:szCs w:val="18"/>
        </w:rPr>
      </w:pPr>
      <w:r w:rsidRPr="003A2013">
        <w:rPr>
          <w:rFonts w:ascii="Arial" w:hAnsi="Arial" w:cs="Arial"/>
          <w:sz w:val="18"/>
          <w:szCs w:val="18"/>
        </w:rPr>
        <w:lastRenderedPageBreak/>
        <w:t>Obrazec št: 1</w:t>
      </w:r>
    </w:p>
    <w:p w14:paraId="2CDE61BA" w14:textId="77777777" w:rsidR="00F11287" w:rsidRPr="00663A3D" w:rsidRDefault="00F11287" w:rsidP="00663A3D">
      <w:pPr>
        <w:spacing w:after="0"/>
        <w:rPr>
          <w:sz w:val="10"/>
          <w:szCs w:val="10"/>
        </w:rPr>
      </w:pPr>
    </w:p>
    <w:p w14:paraId="6A57E71F" w14:textId="77777777" w:rsidR="00F11287" w:rsidRPr="003A2013" w:rsidRDefault="00A800E8" w:rsidP="003972B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A2013">
        <w:rPr>
          <w:rFonts w:ascii="Arial" w:hAnsi="Arial" w:cs="Arial"/>
        </w:rPr>
        <w:t>Ponudba</w:t>
      </w:r>
    </w:p>
    <w:p w14:paraId="4B0B289F" w14:textId="74B79840" w:rsidR="00365AA6" w:rsidRPr="003A2013" w:rsidRDefault="00A800E8">
      <w:pPr>
        <w:spacing w:before="225" w:after="225" w:line="240" w:lineRule="auto"/>
        <w:jc w:val="both"/>
      </w:pPr>
      <w:r w:rsidRPr="003A2013">
        <w:rPr>
          <w:rFonts w:ascii="Arial" w:hAnsi="Arial" w:cs="Arial"/>
          <w:color w:val="000000"/>
          <w:sz w:val="18"/>
          <w:szCs w:val="18"/>
        </w:rPr>
        <w:t xml:space="preserve">Na osnovi povabila za naročilo </w:t>
      </w:r>
      <w:r w:rsidRPr="002D200D">
        <w:rPr>
          <w:rFonts w:ascii="Arial" w:hAnsi="Arial" w:cs="Arial"/>
          <w:b/>
          <w:bCs/>
          <w:color w:val="000000"/>
          <w:sz w:val="18"/>
          <w:szCs w:val="18"/>
        </w:rPr>
        <w:t>»</w:t>
      </w:r>
      <w:r w:rsidR="002D200D" w:rsidRPr="002D200D">
        <w:rPr>
          <w:rFonts w:ascii="Arial" w:hAnsi="Arial" w:cs="Arial"/>
          <w:b/>
          <w:bCs/>
          <w:color w:val="000000"/>
          <w:sz w:val="18"/>
          <w:szCs w:val="18"/>
        </w:rPr>
        <w:t>Zavarovanje premoženja in premoženjskih interesov Občine Idrija, javnih zavodov in javnega podjetja Občine Idrija v obdobju 31. 12. 2025 do 31. 12. 2029</w:t>
      </w:r>
      <w:r w:rsidR="002D200D">
        <w:rPr>
          <w:rFonts w:ascii="Arial" w:hAnsi="Arial" w:cs="Arial"/>
          <w:b/>
          <w:bCs/>
          <w:color w:val="000000"/>
          <w:sz w:val="18"/>
          <w:szCs w:val="18"/>
        </w:rPr>
        <w:t xml:space="preserve">« </w:t>
      </w:r>
      <w:r w:rsidRPr="003A2013">
        <w:rPr>
          <w:rFonts w:ascii="Arial" w:hAnsi="Arial" w:cs="Arial"/>
          <w:color w:val="000000"/>
          <w:sz w:val="18"/>
          <w:szCs w:val="18"/>
        </w:rPr>
        <w:t>dajemo ponudbo, kot sledi:</w:t>
      </w:r>
    </w:p>
    <w:p w14:paraId="06222A4A" w14:textId="33D3C7A0" w:rsidR="00365AA6" w:rsidRPr="003A2013" w:rsidRDefault="00A800E8">
      <w:pPr>
        <w:spacing w:before="225" w:after="225" w:line="240" w:lineRule="auto"/>
        <w:jc w:val="both"/>
      </w:pPr>
      <w:r w:rsidRPr="003A2013">
        <w:rPr>
          <w:rFonts w:ascii="Arial" w:hAnsi="Arial" w:cs="Arial"/>
          <w:b/>
          <w:bCs/>
          <w:color w:val="000000"/>
          <w:sz w:val="18"/>
          <w:szCs w:val="18"/>
        </w:rPr>
        <w:t>I. Ponudba številka:</w:t>
      </w:r>
      <w:r w:rsidRPr="003A2013">
        <w:rPr>
          <w:rFonts w:ascii="Arial" w:hAnsi="Arial" w:cs="Arial"/>
          <w:color w:val="000000"/>
          <w:sz w:val="18"/>
          <w:szCs w:val="18"/>
        </w:rPr>
        <w:t> </w:t>
      </w:r>
      <w:r w:rsidRPr="003A2013">
        <w:rPr>
          <w:rFonts w:ascii="Arial" w:hAnsi="Arial" w:cs="Arial"/>
          <w:color w:val="000000"/>
          <w:sz w:val="18"/>
          <w:szCs w:val="18"/>
          <w:u w:val="single"/>
        </w:rPr>
        <w:t>_______________</w:t>
      </w:r>
      <w:r w:rsidR="008B5903" w:rsidRPr="003A2013">
        <w:rPr>
          <w:rFonts w:ascii="Arial" w:hAnsi="Arial" w:cs="Arial"/>
          <w:color w:val="000000"/>
          <w:sz w:val="18"/>
          <w:szCs w:val="18"/>
          <w:u w:val="single"/>
        </w:rPr>
        <w:t>za sklop/</w:t>
      </w:r>
      <w:r w:rsidR="005D3D28">
        <w:rPr>
          <w:rFonts w:ascii="Arial" w:hAnsi="Arial" w:cs="Arial"/>
          <w:color w:val="000000"/>
          <w:sz w:val="18"/>
          <w:szCs w:val="18"/>
          <w:u w:val="single"/>
        </w:rPr>
        <w:t>a</w:t>
      </w:r>
      <w:r w:rsidR="008B5903" w:rsidRPr="003A2013">
        <w:rPr>
          <w:rFonts w:ascii="Arial" w:hAnsi="Arial" w:cs="Arial"/>
          <w:color w:val="000000"/>
          <w:sz w:val="18"/>
          <w:szCs w:val="18"/>
          <w:u w:val="single"/>
        </w:rPr>
        <w:t>:________ (navesti sklop/</w:t>
      </w:r>
      <w:r w:rsidR="008D6777">
        <w:rPr>
          <w:rFonts w:ascii="Arial" w:hAnsi="Arial" w:cs="Arial"/>
          <w:color w:val="000000"/>
          <w:sz w:val="18"/>
          <w:szCs w:val="18"/>
          <w:u w:val="single"/>
        </w:rPr>
        <w:t>e</w:t>
      </w:r>
      <w:r w:rsidR="008B5903" w:rsidRPr="003A2013">
        <w:rPr>
          <w:rFonts w:ascii="Arial" w:hAnsi="Arial" w:cs="Arial"/>
          <w:color w:val="000000"/>
          <w:sz w:val="18"/>
          <w:szCs w:val="18"/>
          <w:u w:val="single"/>
        </w:rPr>
        <w:t xml:space="preserve"> za katere se oddaja ponudba)</w:t>
      </w:r>
    </w:p>
    <w:tbl>
      <w:tblPr>
        <w:tblStyle w:val="NormalTablePHPDOCX"/>
        <w:tblW w:w="8670" w:type="dxa"/>
        <w:tblInd w:w="108" w:type="dxa"/>
        <w:tblLook w:val="04A0" w:firstRow="1" w:lastRow="0" w:firstColumn="1" w:lastColumn="0" w:noHBand="0" w:noVBand="1"/>
      </w:tblPr>
      <w:tblGrid>
        <w:gridCol w:w="2385"/>
        <w:gridCol w:w="6285"/>
      </w:tblGrid>
      <w:tr w:rsidR="00365AA6" w:rsidRPr="003A2013" w14:paraId="22A348F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BD1A25" w14:textId="77777777" w:rsidR="00365AA6" w:rsidRPr="003A2013" w:rsidRDefault="00A800E8">
            <w:pPr>
              <w:jc w:val="right"/>
            </w:pPr>
            <w:r w:rsidRPr="003A2013">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A0DF4C" w14:textId="77777777" w:rsidR="00365AA6" w:rsidRPr="003A2013" w:rsidRDefault="00A800E8">
            <w:r w:rsidRPr="003A2013">
              <w:rPr>
                <w:rFonts w:ascii="Arial" w:hAnsi="Arial" w:cs="Arial"/>
                <w:color w:val="000000"/>
                <w:position w:val="-2"/>
                <w:sz w:val="18"/>
                <w:szCs w:val="18"/>
              </w:rPr>
              <w:t> </w:t>
            </w:r>
          </w:p>
        </w:tc>
      </w:tr>
      <w:tr w:rsidR="00365AA6" w:rsidRPr="003A2013" w14:paraId="087C0D0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33FEB4" w14:textId="77777777" w:rsidR="00365AA6" w:rsidRPr="003A2013" w:rsidRDefault="00A800E8">
            <w:pPr>
              <w:jc w:val="right"/>
            </w:pPr>
            <w:r w:rsidRPr="003A2013">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BF35B3" w14:textId="77777777" w:rsidR="00365AA6" w:rsidRPr="003A2013" w:rsidRDefault="00A800E8">
            <w:r w:rsidRPr="003A2013">
              <w:rPr>
                <w:rFonts w:ascii="Arial" w:hAnsi="Arial" w:cs="Arial"/>
                <w:color w:val="000000"/>
                <w:position w:val="-2"/>
                <w:sz w:val="18"/>
                <w:szCs w:val="18"/>
              </w:rPr>
              <w:t> </w:t>
            </w:r>
          </w:p>
        </w:tc>
      </w:tr>
    </w:tbl>
    <w:p w14:paraId="1A0CF999" w14:textId="77777777" w:rsidR="00365AA6" w:rsidRPr="003A2013" w:rsidRDefault="00A800E8">
      <w:pPr>
        <w:spacing w:before="225" w:after="225" w:line="240" w:lineRule="auto"/>
        <w:jc w:val="both"/>
      </w:pPr>
      <w:r w:rsidRPr="003A2013">
        <w:rPr>
          <w:rFonts w:ascii="Arial" w:hAnsi="Arial" w:cs="Arial"/>
          <w:color w:val="000000"/>
          <w:sz w:val="18"/>
          <w:szCs w:val="18"/>
        </w:rPr>
        <w:t>Ponudbo oddajamo (ustrezno označite):</w:t>
      </w:r>
    </w:p>
    <w:p w14:paraId="7ED02890" w14:textId="77777777" w:rsidR="00365AA6" w:rsidRPr="003A2013" w:rsidRDefault="00A800E8">
      <w:pPr>
        <w:spacing w:before="225" w:after="225" w:line="240" w:lineRule="auto"/>
        <w:jc w:val="both"/>
      </w:pPr>
      <w:r w:rsidRPr="003A2013">
        <w:fldChar w:fldCharType="begin">
          <w:ffData>
            <w:name w:val="cbox16657371ae0036"/>
            <w:enabled/>
            <w:calcOnExit w:val="0"/>
            <w:checkBox>
              <w:sizeAuto/>
              <w:default w:val="0"/>
            </w:checkBox>
          </w:ffData>
        </w:fldChar>
      </w:r>
      <w:bookmarkStart w:id="0" w:name="cbox16657371ae0036"/>
      <w:r w:rsidRPr="003A2013">
        <w:instrText xml:space="preserve"> FORMCHECKBOX </w:instrText>
      </w:r>
      <w:r w:rsidRPr="003A2013">
        <w:fldChar w:fldCharType="separate"/>
      </w:r>
      <w:r w:rsidRPr="003A2013">
        <w:fldChar w:fldCharType="end"/>
      </w:r>
      <w:bookmarkEnd w:id="0"/>
      <w:r w:rsidRPr="003A2013">
        <w:rPr>
          <w:rFonts w:ascii="Arial" w:hAnsi="Arial" w:cs="Arial"/>
          <w:color w:val="000000"/>
          <w:sz w:val="18"/>
          <w:szCs w:val="18"/>
        </w:rPr>
        <w:t> samostojno</w:t>
      </w:r>
    </w:p>
    <w:p w14:paraId="12B10F2E" w14:textId="77777777" w:rsidR="00365AA6" w:rsidRPr="003A2013" w:rsidRDefault="00A800E8">
      <w:pPr>
        <w:spacing w:before="225" w:after="225" w:line="240" w:lineRule="auto"/>
        <w:jc w:val="both"/>
      </w:pPr>
      <w:r w:rsidRPr="003A2013">
        <w:fldChar w:fldCharType="begin">
          <w:ffData>
            <w:name w:val="cbox16657371ae02d1"/>
            <w:enabled/>
            <w:calcOnExit w:val="0"/>
            <w:checkBox>
              <w:sizeAuto/>
              <w:default w:val="0"/>
            </w:checkBox>
          </w:ffData>
        </w:fldChar>
      </w:r>
      <w:bookmarkStart w:id="1" w:name="cbox16657371ae02d1"/>
      <w:r w:rsidRPr="003A2013">
        <w:instrText xml:space="preserve"> FORMCHECKBOX </w:instrText>
      </w:r>
      <w:r w:rsidRPr="003A2013">
        <w:fldChar w:fldCharType="separate"/>
      </w:r>
      <w:r w:rsidRPr="003A2013">
        <w:fldChar w:fldCharType="end"/>
      </w:r>
      <w:bookmarkEnd w:id="1"/>
      <w:r w:rsidRPr="003A2013">
        <w:rPr>
          <w:rFonts w:ascii="Arial" w:hAnsi="Arial" w:cs="Arial"/>
          <w:color w:val="000000"/>
          <w:sz w:val="18"/>
          <w:szCs w:val="18"/>
        </w:rPr>
        <w:t> z naslednjimi partnerji (navedite samo firme): ___________________________________</w:t>
      </w:r>
    </w:p>
    <w:p w14:paraId="2DA01CB9" w14:textId="77777777" w:rsidR="00365AA6" w:rsidRPr="003A2013" w:rsidRDefault="00A800E8">
      <w:pPr>
        <w:spacing w:before="225" w:after="225" w:line="240" w:lineRule="auto"/>
        <w:jc w:val="both"/>
      </w:pPr>
      <w:r w:rsidRPr="003A2013">
        <w:fldChar w:fldCharType="begin">
          <w:ffData>
            <w:name w:val="cbox16657371ae0526"/>
            <w:enabled/>
            <w:calcOnExit w:val="0"/>
            <w:checkBox>
              <w:sizeAuto/>
              <w:default w:val="0"/>
            </w:checkBox>
          </w:ffData>
        </w:fldChar>
      </w:r>
      <w:bookmarkStart w:id="2" w:name="cbox16657371ae0526"/>
      <w:r w:rsidRPr="003A2013">
        <w:instrText xml:space="preserve"> FORMCHECKBOX </w:instrText>
      </w:r>
      <w:r w:rsidRPr="003A2013">
        <w:fldChar w:fldCharType="separate"/>
      </w:r>
      <w:r w:rsidRPr="003A2013">
        <w:fldChar w:fldCharType="end"/>
      </w:r>
      <w:bookmarkEnd w:id="2"/>
      <w:r w:rsidRPr="003A2013">
        <w:rPr>
          <w:rFonts w:ascii="Arial" w:hAnsi="Arial" w:cs="Arial"/>
          <w:color w:val="000000"/>
          <w:sz w:val="18"/>
          <w:szCs w:val="18"/>
        </w:rPr>
        <w:t> z naslednjimi podizvajalci (navedite samo firme): ________________________________</w:t>
      </w:r>
    </w:p>
    <w:p w14:paraId="727AA3D8" w14:textId="77777777" w:rsidR="00365AA6" w:rsidRPr="003A2013" w:rsidRDefault="00A800E8">
      <w:pPr>
        <w:spacing w:before="225" w:after="225" w:line="240" w:lineRule="auto"/>
        <w:jc w:val="both"/>
      </w:pPr>
      <w:r w:rsidRPr="003A2013">
        <w:fldChar w:fldCharType="begin">
          <w:ffData>
            <w:name w:val="cbox16657371ae07f3"/>
            <w:enabled/>
            <w:calcOnExit w:val="0"/>
            <w:checkBox>
              <w:sizeAuto/>
              <w:default w:val="0"/>
            </w:checkBox>
          </w:ffData>
        </w:fldChar>
      </w:r>
      <w:bookmarkStart w:id="3" w:name="cbox16657371ae07f3"/>
      <w:r w:rsidRPr="003A2013">
        <w:instrText xml:space="preserve"> FORMCHECKBOX </w:instrText>
      </w:r>
      <w:r w:rsidRPr="003A2013">
        <w:fldChar w:fldCharType="separate"/>
      </w:r>
      <w:r w:rsidRPr="003A2013">
        <w:fldChar w:fldCharType="end"/>
      </w:r>
      <w:bookmarkEnd w:id="3"/>
      <w:r w:rsidRPr="003A2013">
        <w:rPr>
          <w:rFonts w:ascii="Arial" w:hAnsi="Arial" w:cs="Arial"/>
          <w:color w:val="000000"/>
          <w:sz w:val="18"/>
          <w:szCs w:val="18"/>
        </w:rPr>
        <w:t> z uporabo zmogljivosti naslednjih subjektov (navedite samo firme): _____________________________</w:t>
      </w:r>
    </w:p>
    <w:p w14:paraId="65EC8FF9" w14:textId="77777777" w:rsidR="00365AA6" w:rsidRPr="008D6777" w:rsidRDefault="00A800E8">
      <w:pPr>
        <w:spacing w:before="225" w:after="225" w:line="240" w:lineRule="auto"/>
        <w:jc w:val="both"/>
      </w:pPr>
      <w:r w:rsidRPr="003A2013">
        <w:rPr>
          <w:rFonts w:ascii="Arial" w:hAnsi="Arial" w:cs="Arial"/>
          <w:color w:val="000000"/>
          <w:sz w:val="18"/>
          <w:szCs w:val="18"/>
        </w:rPr>
        <w:t> </w:t>
      </w:r>
      <w:r w:rsidRPr="008D6777">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2412"/>
        <w:gridCol w:w="2269"/>
        <w:gridCol w:w="1983"/>
        <w:gridCol w:w="2622"/>
      </w:tblGrid>
      <w:tr w:rsidR="008B5903" w:rsidRPr="008D6777" w14:paraId="6A229D35" w14:textId="77777777" w:rsidTr="005D3D28">
        <w:tc>
          <w:tcPr>
            <w:tcW w:w="129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857D1A" w14:textId="17934BBD" w:rsidR="008B5903" w:rsidRPr="008D6777" w:rsidRDefault="008B5903" w:rsidP="008B5903">
            <w:pPr>
              <w:jc w:val="center"/>
            </w:pPr>
            <w:r w:rsidRPr="008D6777">
              <w:rPr>
                <w:rFonts w:ascii="Arial" w:hAnsi="Arial" w:cs="Arial"/>
                <w:b/>
                <w:bCs/>
                <w:color w:val="000000"/>
                <w:position w:val="-2"/>
                <w:sz w:val="18"/>
                <w:szCs w:val="18"/>
                <w:shd w:val="clear" w:color="auto" w:fill="D1D1D1"/>
              </w:rPr>
              <w:t>Sklop</w:t>
            </w:r>
          </w:p>
        </w:tc>
        <w:tc>
          <w:tcPr>
            <w:tcW w:w="122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8D5A32F" w14:textId="55ED353B" w:rsidR="008B5903" w:rsidRPr="008D6777" w:rsidRDefault="008B5903">
            <w:pPr>
              <w:jc w:val="center"/>
              <w:rPr>
                <w:rFonts w:ascii="Arial" w:hAnsi="Arial" w:cs="Arial"/>
                <w:b/>
                <w:bCs/>
                <w:color w:val="000000"/>
                <w:position w:val="-2"/>
                <w:sz w:val="18"/>
                <w:szCs w:val="18"/>
                <w:shd w:val="clear" w:color="auto" w:fill="D1D1D1"/>
              </w:rPr>
            </w:pPr>
            <w:r w:rsidRPr="008D6777">
              <w:rPr>
                <w:rFonts w:ascii="Arial" w:hAnsi="Arial" w:cs="Arial"/>
                <w:b/>
                <w:bCs/>
                <w:color w:val="000000"/>
                <w:position w:val="-2"/>
                <w:sz w:val="18"/>
                <w:szCs w:val="18"/>
                <w:shd w:val="clear" w:color="auto" w:fill="D1D1D1"/>
              </w:rPr>
              <w:t>Vrednost brez</w:t>
            </w:r>
            <w:r w:rsidR="00A95FEA">
              <w:rPr>
                <w:rFonts w:ascii="Arial" w:hAnsi="Arial" w:cs="Arial"/>
                <w:b/>
                <w:bCs/>
                <w:color w:val="000000"/>
                <w:position w:val="-2"/>
                <w:sz w:val="18"/>
                <w:szCs w:val="18"/>
                <w:shd w:val="clear" w:color="auto" w:fill="D1D1D1"/>
              </w:rPr>
              <w:t xml:space="preserve"> DPZP</w:t>
            </w:r>
            <w:r w:rsidRPr="008D6777">
              <w:rPr>
                <w:rFonts w:ascii="Arial" w:hAnsi="Arial" w:cs="Arial"/>
                <w:b/>
                <w:bCs/>
                <w:color w:val="000000"/>
                <w:position w:val="-2"/>
                <w:sz w:val="18"/>
                <w:szCs w:val="18"/>
                <w:shd w:val="clear" w:color="auto" w:fill="D1D1D1"/>
              </w:rPr>
              <w:t xml:space="preserve"> </w:t>
            </w:r>
          </w:p>
          <w:p w14:paraId="091D2272" w14:textId="60FF4D9A" w:rsidR="008D6777" w:rsidRPr="008D6777" w:rsidRDefault="008D6777">
            <w:pPr>
              <w:jc w:val="center"/>
              <w:rPr>
                <w:rFonts w:ascii="Arial" w:hAnsi="Arial" w:cs="Arial"/>
                <w:sz w:val="18"/>
                <w:szCs w:val="18"/>
              </w:rPr>
            </w:pPr>
            <w:r w:rsidRPr="008D6777">
              <w:rPr>
                <w:rFonts w:ascii="Arial" w:hAnsi="Arial" w:cs="Arial"/>
                <w:color w:val="000000"/>
                <w:position w:val="-2"/>
                <w:sz w:val="18"/>
                <w:szCs w:val="18"/>
                <w:shd w:val="clear" w:color="auto" w:fill="D1D1D1"/>
              </w:rPr>
              <w:t>(za celotno obdobje sklenitve pogodbe)</w:t>
            </w:r>
          </w:p>
        </w:tc>
        <w:tc>
          <w:tcPr>
            <w:tcW w:w="10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3AF69F" w14:textId="4FE2B378" w:rsidR="008B5903" w:rsidRPr="00DE677A" w:rsidRDefault="00DB49F4">
            <w:pPr>
              <w:jc w:val="center"/>
              <w:rPr>
                <w:rFonts w:ascii="Arial" w:hAnsi="Arial" w:cs="Arial"/>
                <w:b/>
                <w:bCs/>
                <w:color w:val="000000" w:themeColor="text1"/>
                <w:position w:val="-2"/>
                <w:sz w:val="18"/>
                <w:szCs w:val="18"/>
                <w:shd w:val="clear" w:color="auto" w:fill="D1D1D1"/>
              </w:rPr>
            </w:pPr>
            <w:r w:rsidRPr="00DE677A">
              <w:rPr>
                <w:rFonts w:ascii="Arial" w:hAnsi="Arial" w:cs="Arial"/>
                <w:b/>
                <w:bCs/>
                <w:color w:val="000000" w:themeColor="text1"/>
                <w:position w:val="-2"/>
                <w:sz w:val="18"/>
                <w:szCs w:val="18"/>
                <w:shd w:val="clear" w:color="auto" w:fill="D1D1D1"/>
              </w:rPr>
              <w:t xml:space="preserve">8,5% </w:t>
            </w:r>
            <w:r w:rsidR="00DD25FD" w:rsidRPr="00DE677A">
              <w:rPr>
                <w:rFonts w:ascii="Arial" w:hAnsi="Arial" w:cs="Arial"/>
                <w:b/>
                <w:bCs/>
                <w:color w:val="000000" w:themeColor="text1"/>
                <w:position w:val="-2"/>
                <w:sz w:val="18"/>
                <w:szCs w:val="18"/>
                <w:shd w:val="clear" w:color="auto" w:fill="D1D1D1"/>
              </w:rPr>
              <w:t>DZPZ</w:t>
            </w:r>
          </w:p>
          <w:p w14:paraId="3DBF1447" w14:textId="66141F88" w:rsidR="008D6777" w:rsidRPr="008D6777" w:rsidRDefault="008D6777">
            <w:pPr>
              <w:jc w:val="center"/>
            </w:pPr>
            <w:r w:rsidRPr="008D6777">
              <w:rPr>
                <w:rFonts w:ascii="Arial" w:hAnsi="Arial" w:cs="Arial"/>
                <w:color w:val="000000"/>
                <w:position w:val="-2"/>
                <w:sz w:val="18"/>
                <w:szCs w:val="18"/>
                <w:shd w:val="clear" w:color="auto" w:fill="D1D1D1"/>
              </w:rPr>
              <w:t>(za celotno obdobje sklenitve pogodbe)</w:t>
            </w:r>
          </w:p>
        </w:tc>
        <w:tc>
          <w:tcPr>
            <w:tcW w:w="141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7354194" w14:textId="16ACB596" w:rsidR="008B5903" w:rsidRDefault="008B5903">
            <w:pPr>
              <w:jc w:val="center"/>
              <w:rPr>
                <w:rFonts w:ascii="Arial" w:hAnsi="Arial" w:cs="Arial"/>
                <w:b/>
                <w:bCs/>
                <w:color w:val="000000"/>
                <w:position w:val="-2"/>
                <w:sz w:val="18"/>
                <w:szCs w:val="18"/>
                <w:shd w:val="clear" w:color="auto" w:fill="D1D1D1"/>
              </w:rPr>
            </w:pPr>
            <w:r w:rsidRPr="008D6777">
              <w:rPr>
                <w:rFonts w:ascii="Arial" w:hAnsi="Arial" w:cs="Arial"/>
                <w:b/>
                <w:bCs/>
                <w:color w:val="000000"/>
                <w:position w:val="-2"/>
                <w:sz w:val="18"/>
                <w:szCs w:val="18"/>
                <w:shd w:val="clear" w:color="auto" w:fill="D1D1D1"/>
              </w:rPr>
              <w:t>Vrednost z</w:t>
            </w:r>
            <w:r w:rsidR="00A95FEA">
              <w:rPr>
                <w:rFonts w:ascii="Arial" w:hAnsi="Arial" w:cs="Arial"/>
                <w:b/>
                <w:bCs/>
                <w:color w:val="000000"/>
                <w:position w:val="-2"/>
                <w:sz w:val="18"/>
                <w:szCs w:val="18"/>
                <w:shd w:val="clear" w:color="auto" w:fill="D1D1D1"/>
              </w:rPr>
              <w:t xml:space="preserve"> DPZP</w:t>
            </w:r>
          </w:p>
          <w:p w14:paraId="6679CFB7" w14:textId="21218570" w:rsidR="008D6777" w:rsidRPr="008D6777" w:rsidRDefault="008D6777">
            <w:pPr>
              <w:jc w:val="center"/>
            </w:pPr>
            <w:r w:rsidRPr="008D6777">
              <w:rPr>
                <w:rFonts w:ascii="Arial" w:hAnsi="Arial" w:cs="Arial"/>
                <w:color w:val="000000"/>
                <w:position w:val="-2"/>
                <w:sz w:val="18"/>
                <w:szCs w:val="18"/>
                <w:shd w:val="clear" w:color="auto" w:fill="D1D1D1"/>
              </w:rPr>
              <w:t>(za celotno obdobje sklenitve pogodbe)</w:t>
            </w:r>
          </w:p>
        </w:tc>
      </w:tr>
      <w:tr w:rsidR="008D6777" w:rsidRPr="008D6777" w14:paraId="37310B3D" w14:textId="77777777" w:rsidTr="005D3D28">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579E3" w14:textId="50FEC6D4" w:rsidR="008D6777" w:rsidRPr="008D6777" w:rsidRDefault="008D6777" w:rsidP="008D6777">
            <w:pPr>
              <w:jc w:val="center"/>
            </w:pPr>
            <w:r w:rsidRPr="008D6777">
              <w:rPr>
                <w:rFonts w:ascii="Arial" w:hAnsi="Arial" w:cs="Arial"/>
                <w:color w:val="000000"/>
                <w:position w:val="-2"/>
                <w:sz w:val="18"/>
                <w:szCs w:val="18"/>
              </w:rPr>
              <w:t>Občina Idrija in Zavod za turizem Idrija</w:t>
            </w:r>
          </w:p>
        </w:tc>
        <w:tc>
          <w:tcPr>
            <w:tcW w:w="122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01BB53" w14:textId="77777777" w:rsidR="008D6777" w:rsidRPr="008D6777" w:rsidRDefault="008D6777" w:rsidP="008D6777">
            <w:r w:rsidRPr="008D6777">
              <w:rPr>
                <w:rFonts w:ascii="Arial" w:hAnsi="Arial" w:cs="Arial"/>
                <w:color w:val="000000"/>
                <w:position w:val="-2"/>
                <w:sz w:val="18"/>
                <w:szCs w:val="18"/>
              </w:rPr>
              <w:t> </w:t>
            </w:r>
          </w:p>
        </w:tc>
        <w:tc>
          <w:tcPr>
            <w:tcW w:w="10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7C5265" w14:textId="77777777" w:rsidR="008D6777" w:rsidRPr="008D6777" w:rsidRDefault="008D6777" w:rsidP="008D6777">
            <w:r w:rsidRPr="008D6777">
              <w:rPr>
                <w:rFonts w:ascii="Arial" w:hAnsi="Arial" w:cs="Arial"/>
                <w:color w:val="000000"/>
                <w:position w:val="-2"/>
                <w:sz w:val="18"/>
                <w:szCs w:val="18"/>
              </w:rPr>
              <w:t> </w:t>
            </w:r>
          </w:p>
        </w:tc>
        <w:tc>
          <w:tcPr>
            <w:tcW w:w="14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1AE1B" w14:textId="77777777" w:rsidR="008D6777" w:rsidRPr="008D6777" w:rsidRDefault="008D6777" w:rsidP="008D6777">
            <w:r w:rsidRPr="008D6777">
              <w:rPr>
                <w:rFonts w:ascii="Arial" w:hAnsi="Arial" w:cs="Arial"/>
                <w:color w:val="000000"/>
                <w:position w:val="-2"/>
                <w:sz w:val="18"/>
                <w:szCs w:val="18"/>
              </w:rPr>
              <w:t> </w:t>
            </w:r>
          </w:p>
        </w:tc>
      </w:tr>
      <w:tr w:rsidR="008D6777" w:rsidRPr="008D6777" w14:paraId="457243ED" w14:textId="77777777" w:rsidTr="005D3D28">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6A3A27" w14:textId="0713BC72" w:rsidR="008D6777" w:rsidRPr="008D6777" w:rsidRDefault="008D6777" w:rsidP="008D6777">
            <w:pPr>
              <w:jc w:val="center"/>
              <w:rPr>
                <w:rFonts w:ascii="Arial" w:hAnsi="Arial" w:cs="Arial"/>
                <w:color w:val="000000"/>
                <w:position w:val="-2"/>
                <w:sz w:val="18"/>
                <w:szCs w:val="18"/>
              </w:rPr>
            </w:pPr>
            <w:r w:rsidRPr="008D6777">
              <w:rPr>
                <w:rFonts w:ascii="Arial" w:hAnsi="Arial" w:cs="Arial"/>
                <w:color w:val="000000"/>
                <w:sz w:val="18"/>
                <w:szCs w:val="18"/>
              </w:rPr>
              <w:t>Javno podjetje Komunala Idrija d.o.o.</w:t>
            </w:r>
          </w:p>
        </w:tc>
        <w:tc>
          <w:tcPr>
            <w:tcW w:w="122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5D997" w14:textId="77777777" w:rsidR="008D6777" w:rsidRPr="008D6777" w:rsidRDefault="008D6777" w:rsidP="008D6777">
            <w:r w:rsidRPr="008D6777">
              <w:rPr>
                <w:rFonts w:ascii="Arial" w:hAnsi="Arial" w:cs="Arial"/>
                <w:color w:val="000000"/>
                <w:position w:val="-2"/>
                <w:sz w:val="18"/>
                <w:szCs w:val="18"/>
              </w:rPr>
              <w:t> </w:t>
            </w:r>
          </w:p>
        </w:tc>
        <w:tc>
          <w:tcPr>
            <w:tcW w:w="10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92D3B" w14:textId="77777777" w:rsidR="008D6777" w:rsidRPr="008D6777" w:rsidRDefault="008D6777" w:rsidP="008D6777">
            <w:r w:rsidRPr="008D6777">
              <w:rPr>
                <w:rFonts w:ascii="Arial" w:hAnsi="Arial" w:cs="Arial"/>
                <w:color w:val="000000"/>
                <w:position w:val="-2"/>
                <w:sz w:val="18"/>
                <w:szCs w:val="18"/>
              </w:rPr>
              <w:t> </w:t>
            </w:r>
          </w:p>
        </w:tc>
        <w:tc>
          <w:tcPr>
            <w:tcW w:w="14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08ECD3" w14:textId="77777777" w:rsidR="008D6777" w:rsidRPr="008D6777" w:rsidRDefault="008D6777" w:rsidP="008D6777">
            <w:r w:rsidRPr="008D6777">
              <w:rPr>
                <w:rFonts w:ascii="Arial" w:hAnsi="Arial" w:cs="Arial"/>
                <w:color w:val="000000"/>
                <w:position w:val="-2"/>
                <w:sz w:val="18"/>
                <w:szCs w:val="18"/>
              </w:rPr>
              <w:t> </w:t>
            </w:r>
          </w:p>
        </w:tc>
      </w:tr>
      <w:tr w:rsidR="008D6777" w:rsidRPr="008D6777" w14:paraId="69A044E1" w14:textId="77777777" w:rsidTr="005D3D28">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7328D3" w14:textId="1B31186A" w:rsidR="008D6777" w:rsidRPr="008D6777" w:rsidRDefault="008D6777" w:rsidP="008D6777">
            <w:pPr>
              <w:jc w:val="center"/>
              <w:rPr>
                <w:rFonts w:ascii="Arial" w:hAnsi="Arial" w:cs="Arial"/>
                <w:color w:val="000000"/>
                <w:position w:val="-2"/>
                <w:sz w:val="18"/>
                <w:szCs w:val="18"/>
              </w:rPr>
            </w:pPr>
            <w:r w:rsidRPr="008D6777">
              <w:rPr>
                <w:rFonts w:ascii="Arial" w:hAnsi="Arial" w:cs="Arial"/>
                <w:color w:val="000000"/>
                <w:sz w:val="18"/>
                <w:szCs w:val="18"/>
              </w:rPr>
              <w:t>Zdravstveni dom Idrija</w:t>
            </w:r>
          </w:p>
        </w:tc>
        <w:tc>
          <w:tcPr>
            <w:tcW w:w="122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F214B9" w14:textId="77777777" w:rsidR="008D6777" w:rsidRPr="008D6777" w:rsidRDefault="008D6777" w:rsidP="008D6777">
            <w:pPr>
              <w:rPr>
                <w:rFonts w:ascii="Arial" w:hAnsi="Arial" w:cs="Arial"/>
                <w:color w:val="000000"/>
                <w:position w:val="-2"/>
                <w:sz w:val="18"/>
                <w:szCs w:val="18"/>
              </w:rPr>
            </w:pPr>
          </w:p>
        </w:tc>
        <w:tc>
          <w:tcPr>
            <w:tcW w:w="10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1D086" w14:textId="77777777" w:rsidR="008D6777" w:rsidRPr="008D6777" w:rsidRDefault="008D6777" w:rsidP="008D6777">
            <w:pPr>
              <w:rPr>
                <w:rFonts w:ascii="Arial" w:hAnsi="Arial" w:cs="Arial"/>
                <w:color w:val="000000"/>
                <w:position w:val="-2"/>
                <w:sz w:val="18"/>
                <w:szCs w:val="18"/>
              </w:rPr>
            </w:pPr>
          </w:p>
        </w:tc>
        <w:tc>
          <w:tcPr>
            <w:tcW w:w="14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79A449" w14:textId="77777777" w:rsidR="008D6777" w:rsidRPr="008D6777" w:rsidRDefault="008D6777" w:rsidP="008D6777">
            <w:pPr>
              <w:rPr>
                <w:rFonts w:ascii="Arial" w:hAnsi="Arial" w:cs="Arial"/>
                <w:color w:val="000000"/>
                <w:position w:val="-2"/>
                <w:sz w:val="18"/>
                <w:szCs w:val="18"/>
              </w:rPr>
            </w:pPr>
          </w:p>
        </w:tc>
      </w:tr>
      <w:tr w:rsidR="008D6777" w:rsidRPr="008D6777" w14:paraId="287B75F6" w14:textId="77777777" w:rsidTr="005D3D28">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603FD" w14:textId="45825A6C" w:rsidR="008D6777" w:rsidRPr="008D6777" w:rsidRDefault="008D6777" w:rsidP="008D6777">
            <w:pPr>
              <w:jc w:val="center"/>
              <w:rPr>
                <w:rFonts w:ascii="Arial" w:hAnsi="Arial" w:cs="Arial"/>
                <w:color w:val="000000"/>
                <w:position w:val="-2"/>
                <w:sz w:val="18"/>
                <w:szCs w:val="18"/>
              </w:rPr>
            </w:pPr>
            <w:r w:rsidRPr="008D6777">
              <w:rPr>
                <w:rFonts w:ascii="Arial" w:hAnsi="Arial" w:cs="Arial"/>
                <w:color w:val="000000"/>
                <w:sz w:val="18"/>
                <w:szCs w:val="18"/>
              </w:rPr>
              <w:t>Mestni muzej Idrija, Glasbena šola Idrija in Mestna knjižnica in čitalnica Idrija</w:t>
            </w:r>
          </w:p>
        </w:tc>
        <w:tc>
          <w:tcPr>
            <w:tcW w:w="122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63CAB7" w14:textId="77777777" w:rsidR="008D6777" w:rsidRPr="008D6777" w:rsidRDefault="008D6777" w:rsidP="008D6777">
            <w:pPr>
              <w:rPr>
                <w:rFonts w:ascii="Arial" w:hAnsi="Arial" w:cs="Arial"/>
                <w:color w:val="000000"/>
                <w:position w:val="-2"/>
                <w:sz w:val="18"/>
                <w:szCs w:val="18"/>
              </w:rPr>
            </w:pPr>
          </w:p>
        </w:tc>
        <w:tc>
          <w:tcPr>
            <w:tcW w:w="10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64A519" w14:textId="77777777" w:rsidR="008D6777" w:rsidRPr="008D6777" w:rsidRDefault="008D6777" w:rsidP="008D6777">
            <w:pPr>
              <w:rPr>
                <w:rFonts w:ascii="Arial" w:hAnsi="Arial" w:cs="Arial"/>
                <w:color w:val="000000"/>
                <w:position w:val="-2"/>
                <w:sz w:val="18"/>
                <w:szCs w:val="18"/>
              </w:rPr>
            </w:pPr>
          </w:p>
        </w:tc>
        <w:tc>
          <w:tcPr>
            <w:tcW w:w="14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1E8906" w14:textId="77777777" w:rsidR="008D6777" w:rsidRPr="008D6777" w:rsidRDefault="008D6777" w:rsidP="008D6777">
            <w:pPr>
              <w:rPr>
                <w:rFonts w:ascii="Arial" w:hAnsi="Arial" w:cs="Arial"/>
                <w:color w:val="000000"/>
                <w:position w:val="-2"/>
                <w:sz w:val="18"/>
                <w:szCs w:val="18"/>
              </w:rPr>
            </w:pPr>
          </w:p>
        </w:tc>
      </w:tr>
      <w:tr w:rsidR="008D6777" w:rsidRPr="008D6777" w14:paraId="39CF946E" w14:textId="77777777" w:rsidTr="005D3D28">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813E70" w14:textId="34D3B8C0" w:rsidR="008D6777" w:rsidRPr="008D6777" w:rsidRDefault="008D6777" w:rsidP="008D6777">
            <w:pPr>
              <w:jc w:val="center"/>
              <w:rPr>
                <w:rFonts w:ascii="Arial" w:hAnsi="Arial" w:cs="Arial"/>
                <w:color w:val="000000"/>
                <w:position w:val="-2"/>
                <w:sz w:val="18"/>
                <w:szCs w:val="18"/>
              </w:rPr>
            </w:pPr>
            <w:r w:rsidRPr="008D6777">
              <w:rPr>
                <w:rFonts w:ascii="Arial" w:hAnsi="Arial" w:cs="Arial"/>
                <w:color w:val="000000"/>
                <w:sz w:val="18"/>
                <w:szCs w:val="18"/>
              </w:rPr>
              <w:t>Osnovna šola Črni vrh, Osnovna šola Idrija, Osnovna šola Spodnja Idrija in Vrtec Idrija</w:t>
            </w:r>
          </w:p>
        </w:tc>
        <w:tc>
          <w:tcPr>
            <w:tcW w:w="122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4536AF" w14:textId="77777777" w:rsidR="008D6777" w:rsidRPr="008D6777" w:rsidRDefault="008D6777" w:rsidP="008D6777">
            <w:pPr>
              <w:rPr>
                <w:rFonts w:ascii="Arial" w:hAnsi="Arial" w:cs="Arial"/>
                <w:color w:val="000000"/>
                <w:position w:val="-2"/>
                <w:sz w:val="18"/>
                <w:szCs w:val="18"/>
              </w:rPr>
            </w:pPr>
          </w:p>
        </w:tc>
        <w:tc>
          <w:tcPr>
            <w:tcW w:w="10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4FDC46" w14:textId="77777777" w:rsidR="008D6777" w:rsidRPr="008D6777" w:rsidRDefault="008D6777" w:rsidP="008D6777">
            <w:pPr>
              <w:rPr>
                <w:rFonts w:ascii="Arial" w:hAnsi="Arial" w:cs="Arial"/>
                <w:color w:val="000000"/>
                <w:position w:val="-2"/>
                <w:sz w:val="18"/>
                <w:szCs w:val="18"/>
              </w:rPr>
            </w:pPr>
          </w:p>
        </w:tc>
        <w:tc>
          <w:tcPr>
            <w:tcW w:w="14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C23747" w14:textId="77777777" w:rsidR="008D6777" w:rsidRPr="008D6777" w:rsidRDefault="008D6777" w:rsidP="008D6777">
            <w:pPr>
              <w:rPr>
                <w:rFonts w:ascii="Arial" w:hAnsi="Arial" w:cs="Arial"/>
                <w:color w:val="000000"/>
                <w:position w:val="-2"/>
                <w:sz w:val="18"/>
                <w:szCs w:val="18"/>
              </w:rPr>
            </w:pPr>
          </w:p>
        </w:tc>
      </w:tr>
    </w:tbl>
    <w:p w14:paraId="0619AB93" w14:textId="77777777" w:rsidR="00365AA6" w:rsidRPr="008D6777" w:rsidRDefault="00A800E8" w:rsidP="00663A3D">
      <w:pPr>
        <w:spacing w:after="0" w:line="240" w:lineRule="auto"/>
      </w:pPr>
      <w:r w:rsidRPr="008D6777">
        <w:rPr>
          <w:rFonts w:ascii="Arial" w:hAnsi="Arial" w:cs="Arial"/>
          <w:color w:val="000000"/>
          <w:sz w:val="18"/>
          <w:szCs w:val="18"/>
        </w:rPr>
        <w:t xml:space="preserve">   </w:t>
      </w:r>
    </w:p>
    <w:p w14:paraId="21D7EC03" w14:textId="469E9B7D" w:rsidR="00365AA6" w:rsidRPr="008D6777" w:rsidRDefault="00B412DF" w:rsidP="00663A3D">
      <w:pPr>
        <w:spacing w:before="120" w:after="120" w:line="240" w:lineRule="auto"/>
        <w:jc w:val="both"/>
      </w:pPr>
      <w:r w:rsidRPr="008D6777">
        <w:rPr>
          <w:rFonts w:ascii="Arial" w:hAnsi="Arial" w:cs="Arial"/>
          <w:b/>
          <w:bCs/>
          <w:color w:val="000000"/>
          <w:sz w:val="18"/>
          <w:szCs w:val="18"/>
        </w:rPr>
        <w:t>I</w:t>
      </w:r>
      <w:r w:rsidR="008D6777" w:rsidRPr="008D6777">
        <w:rPr>
          <w:rFonts w:ascii="Arial" w:hAnsi="Arial" w:cs="Arial"/>
          <w:b/>
          <w:bCs/>
          <w:color w:val="000000"/>
          <w:sz w:val="18"/>
          <w:szCs w:val="18"/>
        </w:rPr>
        <w:t>II</w:t>
      </w:r>
      <w:r w:rsidR="00A800E8" w:rsidRPr="008D6777">
        <w:rPr>
          <w:rFonts w:ascii="Arial" w:hAnsi="Arial" w:cs="Arial"/>
          <w:b/>
          <w:bCs/>
          <w:color w:val="000000"/>
          <w:sz w:val="18"/>
          <w:szCs w:val="18"/>
        </w:rPr>
        <w:t>. Rok veljavnosti ponudb</w:t>
      </w:r>
      <w:r w:rsidR="00A800E8" w:rsidRPr="008D6777">
        <w:rPr>
          <w:rFonts w:ascii="Arial" w:hAnsi="Arial" w:cs="Arial"/>
          <w:color w:val="000000"/>
          <w:sz w:val="18"/>
          <w:szCs w:val="18"/>
        </w:rPr>
        <w:t>e</w:t>
      </w:r>
    </w:p>
    <w:p w14:paraId="7385FF1C" w14:textId="4112730C" w:rsidR="00365AA6" w:rsidRPr="008D6777" w:rsidRDefault="00A800E8">
      <w:pPr>
        <w:spacing w:before="225" w:after="225" w:line="240" w:lineRule="auto"/>
        <w:jc w:val="both"/>
      </w:pPr>
      <w:r w:rsidRPr="008D6777">
        <w:rPr>
          <w:rFonts w:ascii="Arial" w:hAnsi="Arial" w:cs="Arial"/>
          <w:color w:val="000000"/>
          <w:sz w:val="18"/>
          <w:szCs w:val="18"/>
        </w:rPr>
        <w:t xml:space="preserve">Ponudba velja najmanj </w:t>
      </w:r>
      <w:r w:rsidR="00B42C7F" w:rsidRPr="008D6777">
        <w:rPr>
          <w:rFonts w:ascii="Arial" w:hAnsi="Arial" w:cs="Arial"/>
          <w:color w:val="000000"/>
          <w:sz w:val="18"/>
          <w:szCs w:val="18"/>
        </w:rPr>
        <w:t>120</w:t>
      </w:r>
      <w:r w:rsidRPr="008D6777">
        <w:rPr>
          <w:rFonts w:ascii="Arial" w:hAnsi="Arial" w:cs="Arial"/>
          <w:color w:val="000000"/>
          <w:sz w:val="18"/>
          <w:szCs w:val="18"/>
        </w:rPr>
        <w:t xml:space="preserve"> dni od roka za predložitev ponudb.</w:t>
      </w:r>
    </w:p>
    <w:p w14:paraId="10880E95" w14:textId="66100636" w:rsidR="008B5903" w:rsidRPr="003A2013" w:rsidRDefault="00A800E8">
      <w:pPr>
        <w:spacing w:before="225" w:after="225" w:line="240" w:lineRule="auto"/>
        <w:jc w:val="both"/>
      </w:pPr>
      <w:r w:rsidRPr="008D6777">
        <w:rPr>
          <w:rFonts w:ascii="Arial" w:hAnsi="Arial" w:cs="Arial"/>
          <w:color w:val="000000"/>
          <w:sz w:val="18"/>
          <w:szCs w:val="18"/>
        </w:rPr>
        <w:t>Ponudba mora biti veljavna najmanj do navedenega roka. Prekratka veljavnost ponudbe pomeni razlog za zavrnitev ponudbe.</w:t>
      </w:r>
    </w:p>
    <w:p w14:paraId="4D146F6D" w14:textId="4DBFD710" w:rsidR="00365AA6" w:rsidRPr="003A2013" w:rsidRDefault="008D6777">
      <w:pPr>
        <w:spacing w:before="225" w:after="225" w:line="240" w:lineRule="auto"/>
        <w:jc w:val="both"/>
      </w:pPr>
      <w:r>
        <w:rPr>
          <w:rFonts w:ascii="Arial" w:hAnsi="Arial" w:cs="Arial"/>
          <w:b/>
          <w:bCs/>
          <w:color w:val="000000"/>
          <w:sz w:val="18"/>
          <w:szCs w:val="18"/>
        </w:rPr>
        <w:lastRenderedPageBreak/>
        <w:t>I</w:t>
      </w:r>
      <w:r w:rsidR="00A800E8" w:rsidRPr="003A2013">
        <w:rPr>
          <w:rFonts w:ascii="Arial" w:hAnsi="Arial" w:cs="Arial"/>
          <w:b/>
          <w:bCs/>
          <w:color w:val="000000"/>
          <w:sz w:val="18"/>
          <w:szCs w:val="18"/>
        </w:rPr>
        <w:t>V. Podatki o plačilu</w:t>
      </w:r>
    </w:p>
    <w:p w14:paraId="24037EB1" w14:textId="77777777" w:rsidR="00365AA6" w:rsidRPr="003A2013" w:rsidRDefault="00A800E8">
      <w:pPr>
        <w:spacing w:before="225" w:after="225" w:line="240" w:lineRule="auto"/>
        <w:jc w:val="both"/>
      </w:pPr>
      <w:r w:rsidRPr="003A2013">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72E3D7C5" w14:textId="77777777" w:rsidR="008B5903" w:rsidRPr="003A2013" w:rsidRDefault="00A800E8" w:rsidP="008B5903">
      <w:pPr>
        <w:spacing w:before="225" w:after="225" w:line="240" w:lineRule="auto"/>
        <w:jc w:val="both"/>
      </w:pPr>
      <w:r w:rsidRPr="003A2013">
        <w:rPr>
          <w:rFonts w:ascii="Arial" w:hAnsi="Arial" w:cs="Arial"/>
          <w:color w:val="000000"/>
          <w:sz w:val="18"/>
          <w:szCs w:val="18"/>
        </w:rPr>
        <w:t>Izvajalec izstavi račun v elektronski obliki (eRačun) preko spletnega portala UJPnet. Kot uradni prejem računa se šteje datum vnosa računa v sistem UJPnet.</w:t>
      </w:r>
    </w:p>
    <w:p w14:paraId="658E9DA6" w14:textId="15943C8E" w:rsidR="00365AA6" w:rsidRPr="003A2013" w:rsidRDefault="00A800E8" w:rsidP="008B5903">
      <w:pPr>
        <w:spacing w:before="225" w:after="225" w:line="240" w:lineRule="auto"/>
        <w:jc w:val="both"/>
      </w:pPr>
      <w:r w:rsidRPr="003A2013">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C8CE55F" w14:textId="53AA53AF" w:rsidR="00365AA6" w:rsidRPr="003A2013" w:rsidRDefault="00A800E8" w:rsidP="008B5903">
      <w:pPr>
        <w:spacing w:before="225" w:after="225" w:line="240" w:lineRule="auto"/>
        <w:jc w:val="both"/>
      </w:pPr>
      <w:r w:rsidRPr="003A2013">
        <w:rPr>
          <w:rFonts w:ascii="Arial" w:hAnsi="Arial" w:cs="Arial"/>
          <w:b/>
          <w:bCs/>
          <w:color w:val="000000"/>
          <w:sz w:val="18"/>
          <w:szCs w:val="18"/>
        </w:rPr>
        <w:t>V.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365AA6" w:rsidRPr="003A2013" w14:paraId="31196AF9"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483D77" w14:textId="77777777" w:rsidR="00365AA6" w:rsidRPr="003A2013" w:rsidRDefault="00A800E8">
            <w:pPr>
              <w:jc w:val="right"/>
            </w:pPr>
            <w:r w:rsidRPr="003A2013">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AAA70" w14:textId="77777777" w:rsidR="00365AA6" w:rsidRPr="003A2013" w:rsidRDefault="00A800E8">
            <w:r w:rsidRPr="003A2013">
              <w:rPr>
                <w:rFonts w:ascii="Arial" w:hAnsi="Arial" w:cs="Arial"/>
                <w:color w:val="000000"/>
                <w:position w:val="-2"/>
                <w:sz w:val="18"/>
                <w:szCs w:val="18"/>
              </w:rPr>
              <w:t> </w:t>
            </w:r>
          </w:p>
        </w:tc>
      </w:tr>
      <w:tr w:rsidR="00365AA6" w:rsidRPr="003A2013" w14:paraId="6D1D9BAC"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299598" w14:textId="77777777" w:rsidR="00365AA6" w:rsidRPr="003A2013" w:rsidRDefault="00A800E8">
            <w:pPr>
              <w:jc w:val="right"/>
            </w:pPr>
            <w:r w:rsidRPr="003A2013">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5CB877" w14:textId="77777777" w:rsidR="00365AA6" w:rsidRPr="003A2013" w:rsidRDefault="00A800E8">
            <w:r w:rsidRPr="003A2013">
              <w:rPr>
                <w:rFonts w:ascii="Arial" w:hAnsi="Arial" w:cs="Arial"/>
                <w:color w:val="000000"/>
                <w:position w:val="-2"/>
                <w:sz w:val="18"/>
                <w:szCs w:val="18"/>
              </w:rPr>
              <w:t> </w:t>
            </w:r>
          </w:p>
        </w:tc>
      </w:tr>
      <w:tr w:rsidR="00365AA6" w:rsidRPr="003A2013" w14:paraId="4019F695"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EA0BA6" w14:textId="77777777" w:rsidR="00365AA6" w:rsidRPr="003A2013" w:rsidRDefault="00A800E8">
            <w:pPr>
              <w:jc w:val="right"/>
            </w:pPr>
            <w:r w:rsidRPr="003A2013">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CDA403" w14:textId="77777777" w:rsidR="00365AA6" w:rsidRPr="003A2013" w:rsidRDefault="00A800E8">
            <w:r w:rsidRPr="003A2013">
              <w:rPr>
                <w:rFonts w:ascii="Arial" w:hAnsi="Arial" w:cs="Arial"/>
                <w:color w:val="000000"/>
                <w:position w:val="-2"/>
                <w:sz w:val="18"/>
                <w:szCs w:val="18"/>
              </w:rPr>
              <w:t> </w:t>
            </w:r>
          </w:p>
        </w:tc>
      </w:tr>
      <w:tr w:rsidR="00365AA6" w:rsidRPr="003A2013" w14:paraId="13B91ADA"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1596C2" w14:textId="77777777" w:rsidR="00365AA6" w:rsidRPr="003A2013" w:rsidRDefault="00A800E8">
            <w:pPr>
              <w:jc w:val="right"/>
            </w:pPr>
            <w:r w:rsidRPr="003A2013">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456825" w14:textId="77777777" w:rsidR="00365AA6" w:rsidRPr="003A2013" w:rsidRDefault="00A800E8">
            <w:r w:rsidRPr="003A2013">
              <w:rPr>
                <w:rFonts w:ascii="Arial" w:hAnsi="Arial" w:cs="Arial"/>
                <w:color w:val="000000"/>
                <w:position w:val="-2"/>
                <w:sz w:val="18"/>
                <w:szCs w:val="18"/>
              </w:rPr>
              <w:t> </w:t>
            </w:r>
          </w:p>
        </w:tc>
      </w:tr>
      <w:tr w:rsidR="00365AA6" w:rsidRPr="003A2013" w14:paraId="6B2E4C20"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47D4A5" w14:textId="77777777" w:rsidR="00365AA6" w:rsidRPr="003A2013" w:rsidRDefault="00A800E8">
            <w:pPr>
              <w:jc w:val="right"/>
            </w:pPr>
            <w:r w:rsidRPr="003A2013">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B5814D" w14:textId="77777777" w:rsidR="00365AA6" w:rsidRPr="003A2013" w:rsidRDefault="00A800E8">
            <w:r w:rsidRPr="003A2013">
              <w:rPr>
                <w:rFonts w:ascii="Arial" w:hAnsi="Arial" w:cs="Arial"/>
                <w:color w:val="000000"/>
                <w:position w:val="-2"/>
                <w:sz w:val="18"/>
                <w:szCs w:val="18"/>
              </w:rPr>
              <w:t> </w:t>
            </w:r>
          </w:p>
        </w:tc>
      </w:tr>
      <w:tr w:rsidR="00365AA6" w:rsidRPr="003A2013" w14:paraId="2E2D2E27"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2B49B4" w14:textId="77777777" w:rsidR="00365AA6" w:rsidRPr="003A2013" w:rsidRDefault="00A800E8">
            <w:pPr>
              <w:jc w:val="right"/>
            </w:pPr>
            <w:r w:rsidRPr="003A2013">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775C1" w14:textId="77777777" w:rsidR="00365AA6" w:rsidRPr="003A2013" w:rsidRDefault="00A800E8">
            <w:r w:rsidRPr="003A2013">
              <w:rPr>
                <w:rFonts w:ascii="Arial" w:hAnsi="Arial" w:cs="Arial"/>
                <w:color w:val="000000"/>
                <w:position w:val="-2"/>
                <w:sz w:val="18"/>
                <w:szCs w:val="18"/>
              </w:rPr>
              <w:t> </w:t>
            </w:r>
          </w:p>
        </w:tc>
      </w:tr>
      <w:tr w:rsidR="00365AA6" w:rsidRPr="003A2013" w14:paraId="43EE8B40"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505B1F" w14:textId="77777777" w:rsidR="00365AA6" w:rsidRPr="003A2013" w:rsidRDefault="00A800E8">
            <w:pPr>
              <w:jc w:val="right"/>
            </w:pPr>
            <w:r w:rsidRPr="003A2013">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C47CA5" w14:textId="77777777" w:rsidR="00365AA6" w:rsidRPr="003A2013" w:rsidRDefault="00A800E8">
            <w:r w:rsidRPr="003A2013">
              <w:rPr>
                <w:rFonts w:ascii="Arial" w:hAnsi="Arial" w:cs="Arial"/>
                <w:color w:val="000000"/>
                <w:position w:val="-2"/>
                <w:sz w:val="18"/>
                <w:szCs w:val="18"/>
              </w:rPr>
              <w:t> </w:t>
            </w:r>
          </w:p>
        </w:tc>
      </w:tr>
      <w:tr w:rsidR="00365AA6" w:rsidRPr="003A2013" w14:paraId="20D4C2F3"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60F0C4" w14:textId="77777777" w:rsidR="00365AA6" w:rsidRPr="003A2013" w:rsidRDefault="00A800E8">
            <w:pPr>
              <w:jc w:val="right"/>
            </w:pPr>
            <w:r w:rsidRPr="003A2013">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0152DC" w14:textId="77777777" w:rsidR="00365AA6" w:rsidRPr="003A2013" w:rsidRDefault="00A800E8">
            <w:r w:rsidRPr="003A2013">
              <w:rPr>
                <w:rFonts w:ascii="Arial" w:hAnsi="Arial" w:cs="Arial"/>
                <w:color w:val="000000"/>
                <w:position w:val="-2"/>
                <w:sz w:val="18"/>
                <w:szCs w:val="18"/>
              </w:rPr>
              <w:t> </w:t>
            </w:r>
          </w:p>
        </w:tc>
      </w:tr>
      <w:tr w:rsidR="00365AA6" w:rsidRPr="003A2013" w14:paraId="33324C3D"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47B607" w14:textId="77777777" w:rsidR="00365AA6" w:rsidRPr="003A2013" w:rsidRDefault="00A800E8">
            <w:pPr>
              <w:jc w:val="right"/>
            </w:pPr>
            <w:r w:rsidRPr="003A2013">
              <w:rPr>
                <w:rFonts w:ascii="Arial" w:hAnsi="Arial" w:cs="Arial"/>
                <w:b/>
                <w:bCs/>
                <w:color w:val="000000"/>
                <w:position w:val="-2"/>
                <w:sz w:val="18"/>
                <w:szCs w:val="18"/>
                <w:shd w:val="clear" w:color="auto" w:fill="CCCCCC"/>
              </w:rPr>
              <w:t>RAZVRSTITEV DRUŽBE PO ZGD:</w:t>
            </w:r>
            <w:r w:rsidRPr="003A2013">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1EE489" w14:textId="77777777" w:rsidR="00365AA6" w:rsidRPr="003A2013" w:rsidRDefault="00A800E8">
            <w:r w:rsidRPr="003A2013">
              <w:rPr>
                <w:rFonts w:ascii="Arial" w:hAnsi="Arial" w:cs="Arial"/>
                <w:color w:val="000000"/>
                <w:position w:val="-2"/>
                <w:sz w:val="18"/>
                <w:szCs w:val="18"/>
              </w:rPr>
              <w:t> </w:t>
            </w:r>
          </w:p>
        </w:tc>
      </w:tr>
      <w:tr w:rsidR="00365AA6" w:rsidRPr="003A2013" w14:paraId="73A4C4E1"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A38C4A" w14:textId="77777777" w:rsidR="00365AA6" w:rsidRPr="003A2013" w:rsidRDefault="00A800E8">
            <w:pPr>
              <w:jc w:val="right"/>
            </w:pPr>
            <w:r w:rsidRPr="003A2013">
              <w:rPr>
                <w:rFonts w:ascii="Arial" w:hAnsi="Arial" w:cs="Arial"/>
                <w:b/>
                <w:bCs/>
                <w:color w:val="000000"/>
                <w:position w:val="-2"/>
                <w:sz w:val="18"/>
                <w:szCs w:val="18"/>
                <w:shd w:val="clear" w:color="auto" w:fill="CCCCCC"/>
              </w:rPr>
              <w:t>POOBLAŠČENA OSEBA ZA VROČANJE:</w:t>
            </w:r>
            <w:r w:rsidRPr="003A2013">
              <w:rPr>
                <w:rFonts w:ascii="Arial" w:hAnsi="Arial" w:cs="Arial"/>
                <w:i/>
                <w:iCs/>
                <w:color w:val="000000"/>
                <w:position w:val="-2"/>
                <w:sz w:val="18"/>
                <w:szCs w:val="18"/>
                <w:shd w:val="clear" w:color="auto" w:fill="CCCCCC"/>
              </w:rPr>
              <w:br/>
              <w:t>Ime in priimek, ulica in hišna številka, kraj v Republiki Sloveniji </w:t>
            </w:r>
            <w:r w:rsidRPr="003A2013">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49BB57" w14:textId="77777777" w:rsidR="00365AA6" w:rsidRPr="003A2013" w:rsidRDefault="00A800E8">
            <w:r w:rsidRPr="003A2013">
              <w:rPr>
                <w:rFonts w:ascii="Arial" w:hAnsi="Arial" w:cs="Arial"/>
                <w:color w:val="000000"/>
                <w:position w:val="-2"/>
                <w:sz w:val="18"/>
                <w:szCs w:val="18"/>
              </w:rPr>
              <w:t> </w:t>
            </w:r>
          </w:p>
        </w:tc>
      </w:tr>
      <w:tr w:rsidR="00365AA6" w:rsidRPr="003A2013" w14:paraId="53D292FF" w14:textId="77777777" w:rsidTr="00B412DF">
        <w:tblPrEx>
          <w:shd w:val="clear" w:color="auto" w:fill="auto"/>
        </w:tblPrEx>
        <w:tc>
          <w:tcPr>
            <w:tcW w:w="8745" w:type="dxa"/>
            <w:gridSpan w:val="5"/>
            <w:tcMar>
              <w:top w:w="75" w:type="dxa"/>
              <w:bottom w:w="75" w:type="dxa"/>
            </w:tcMar>
            <w:vAlign w:val="center"/>
          </w:tcPr>
          <w:p w14:paraId="16E11440" w14:textId="77777777" w:rsidR="00365AA6" w:rsidRPr="003A2013" w:rsidRDefault="00365AA6"/>
        </w:tc>
      </w:tr>
      <w:tr w:rsidR="00365AA6" w:rsidRPr="003A2013" w14:paraId="101730CB" w14:textId="77777777" w:rsidTr="00B412DF">
        <w:tblPrEx>
          <w:shd w:val="clear" w:color="auto" w:fill="auto"/>
        </w:tblPrEx>
        <w:tc>
          <w:tcPr>
            <w:tcW w:w="4080" w:type="dxa"/>
            <w:gridSpan w:val="3"/>
            <w:tcMar>
              <w:top w:w="75" w:type="dxa"/>
              <w:bottom w:w="75" w:type="dxa"/>
            </w:tcMar>
            <w:vAlign w:val="center"/>
          </w:tcPr>
          <w:p w14:paraId="505E1FDF" w14:textId="77777777" w:rsidR="00365AA6" w:rsidRPr="003A2013" w:rsidRDefault="00A800E8">
            <w:r w:rsidRPr="003A2013">
              <w:rPr>
                <w:rFonts w:ascii="Arial" w:hAnsi="Arial" w:cs="Arial"/>
                <w:color w:val="000000"/>
                <w:position w:val="-2"/>
                <w:sz w:val="18"/>
                <w:szCs w:val="18"/>
              </w:rPr>
              <w:t>Kraj in datum:</w:t>
            </w:r>
          </w:p>
        </w:tc>
        <w:tc>
          <w:tcPr>
            <w:tcW w:w="0" w:type="auto"/>
            <w:gridSpan w:val="2"/>
            <w:tcMar>
              <w:top w:w="75" w:type="dxa"/>
              <w:bottom w:w="75" w:type="dxa"/>
            </w:tcMar>
            <w:vAlign w:val="center"/>
          </w:tcPr>
          <w:p w14:paraId="45F982AE" w14:textId="77777777" w:rsidR="00365AA6" w:rsidRPr="003A2013" w:rsidRDefault="00A800E8">
            <w:pPr>
              <w:jc w:val="center"/>
            </w:pPr>
            <w:r w:rsidRPr="003A2013">
              <w:rPr>
                <w:rFonts w:ascii="Arial" w:hAnsi="Arial" w:cs="Arial"/>
                <w:color w:val="000000"/>
                <w:position w:val="-2"/>
                <w:sz w:val="18"/>
                <w:szCs w:val="18"/>
              </w:rPr>
              <w:t>Ime in priimek: _____________________</w:t>
            </w:r>
          </w:p>
        </w:tc>
      </w:tr>
      <w:tr w:rsidR="00365AA6" w:rsidRPr="003A2013" w14:paraId="11BEC96F" w14:textId="77777777" w:rsidTr="00B412DF">
        <w:tblPrEx>
          <w:shd w:val="clear" w:color="auto" w:fill="auto"/>
        </w:tblPrEx>
        <w:tc>
          <w:tcPr>
            <w:tcW w:w="4080" w:type="dxa"/>
            <w:gridSpan w:val="3"/>
            <w:tcMar>
              <w:top w:w="75" w:type="dxa"/>
              <w:bottom w:w="75" w:type="dxa"/>
            </w:tcMar>
            <w:vAlign w:val="center"/>
          </w:tcPr>
          <w:p w14:paraId="64B79E95" w14:textId="77777777" w:rsidR="00365AA6" w:rsidRPr="003A2013" w:rsidRDefault="00A800E8">
            <w:r w:rsidRPr="003A2013">
              <w:rPr>
                <w:rFonts w:ascii="Arial" w:hAnsi="Arial" w:cs="Arial"/>
                <w:color w:val="000000"/>
                <w:position w:val="-2"/>
                <w:sz w:val="18"/>
                <w:szCs w:val="18"/>
              </w:rPr>
              <w:t> </w:t>
            </w:r>
          </w:p>
        </w:tc>
        <w:tc>
          <w:tcPr>
            <w:tcW w:w="0" w:type="auto"/>
            <w:gridSpan w:val="2"/>
            <w:tcMar>
              <w:top w:w="75" w:type="dxa"/>
              <w:bottom w:w="75" w:type="dxa"/>
            </w:tcMar>
            <w:vAlign w:val="center"/>
          </w:tcPr>
          <w:p w14:paraId="734B94DD" w14:textId="77777777" w:rsidR="00365AA6" w:rsidRPr="003A2013" w:rsidRDefault="00365AA6"/>
          <w:p w14:paraId="359AE137" w14:textId="77777777" w:rsidR="00365AA6" w:rsidRPr="003A2013" w:rsidRDefault="00A800E8">
            <w:pPr>
              <w:jc w:val="center"/>
            </w:pPr>
            <w:r w:rsidRPr="003A2013">
              <w:rPr>
                <w:rFonts w:ascii="Arial" w:hAnsi="Arial" w:cs="Arial"/>
                <w:color w:val="000000"/>
                <w:position w:val="-2"/>
                <w:sz w:val="18"/>
                <w:szCs w:val="18"/>
              </w:rPr>
              <w:t xml:space="preserve"> (žig in podpis)</w:t>
            </w:r>
            <w:r w:rsidRPr="003A2013">
              <w:rPr>
                <w:rFonts w:ascii="Arial" w:hAnsi="Arial" w:cs="Arial"/>
                <w:color w:val="000000"/>
                <w:position w:val="-2"/>
                <w:sz w:val="18"/>
                <w:szCs w:val="18"/>
              </w:rPr>
              <w:br/>
              <w:t> </w:t>
            </w:r>
          </w:p>
        </w:tc>
      </w:tr>
    </w:tbl>
    <w:p w14:paraId="5F42619E" w14:textId="77777777" w:rsidR="00365AA6" w:rsidRPr="003A2013" w:rsidRDefault="00365AA6">
      <w:pPr>
        <w:sectPr w:rsidR="00365AA6" w:rsidRPr="003A2013" w:rsidSect="003972BC">
          <w:footerReference w:type="default" r:id="rId10"/>
          <w:pgSz w:w="11906" w:h="16838"/>
          <w:pgMar w:top="1418" w:right="1418" w:bottom="1418" w:left="1418" w:header="567" w:footer="596" w:gutter="0"/>
          <w:cols w:space="708"/>
          <w:docGrid w:linePitch="360"/>
        </w:sectPr>
      </w:pPr>
    </w:p>
    <w:p w14:paraId="2BFA3441" w14:textId="7921116D" w:rsidR="008D6777" w:rsidRPr="003A2013" w:rsidRDefault="008D6777" w:rsidP="008D6777">
      <w:pPr>
        <w:spacing w:after="0"/>
        <w:jc w:val="right"/>
        <w:rPr>
          <w:rFonts w:ascii="Arial" w:hAnsi="Arial" w:cs="Arial"/>
          <w:sz w:val="18"/>
          <w:szCs w:val="18"/>
        </w:rPr>
      </w:pPr>
      <w:r w:rsidRPr="003A2013">
        <w:rPr>
          <w:rFonts w:ascii="Arial" w:hAnsi="Arial" w:cs="Arial"/>
          <w:sz w:val="18"/>
          <w:szCs w:val="18"/>
        </w:rPr>
        <w:lastRenderedPageBreak/>
        <w:t>Obrazec št: 1</w:t>
      </w:r>
      <w:r>
        <w:rPr>
          <w:rFonts w:ascii="Arial" w:hAnsi="Arial" w:cs="Arial"/>
          <w:sz w:val="18"/>
          <w:szCs w:val="18"/>
        </w:rPr>
        <w:t>.1</w:t>
      </w:r>
    </w:p>
    <w:p w14:paraId="38B37802" w14:textId="77777777" w:rsidR="008D6777" w:rsidRPr="00663A3D" w:rsidRDefault="008D6777" w:rsidP="008D6777">
      <w:pPr>
        <w:spacing w:after="0"/>
        <w:rPr>
          <w:sz w:val="10"/>
          <w:szCs w:val="10"/>
        </w:rPr>
      </w:pPr>
    </w:p>
    <w:p w14:paraId="580FA8C3" w14:textId="4922EC5F" w:rsidR="008D6777" w:rsidRPr="003A2013" w:rsidRDefault="008D6777" w:rsidP="008D677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Ponudbeni predračun</w:t>
      </w:r>
    </w:p>
    <w:p w14:paraId="6BCA17FB" w14:textId="3BB534A8" w:rsidR="008D6777" w:rsidRDefault="008D6777" w:rsidP="008D6777">
      <w:pPr>
        <w:spacing w:before="225" w:after="225" w:line="240" w:lineRule="auto"/>
        <w:jc w:val="both"/>
        <w:rPr>
          <w:rFonts w:ascii="Arial" w:hAnsi="Arial" w:cs="Arial"/>
          <w:color w:val="000000"/>
          <w:sz w:val="18"/>
          <w:szCs w:val="18"/>
        </w:rPr>
      </w:pPr>
      <w:r w:rsidRPr="003A2013">
        <w:rPr>
          <w:rFonts w:ascii="Arial" w:hAnsi="Arial" w:cs="Arial"/>
          <w:color w:val="000000"/>
          <w:sz w:val="18"/>
          <w:szCs w:val="18"/>
        </w:rPr>
        <w:t xml:space="preserve">Na osnovi povabila za naročilo </w:t>
      </w:r>
      <w:r w:rsidRPr="002D200D">
        <w:rPr>
          <w:rFonts w:ascii="Arial" w:hAnsi="Arial" w:cs="Arial"/>
          <w:b/>
          <w:bCs/>
          <w:color w:val="000000"/>
          <w:sz w:val="18"/>
          <w:szCs w:val="18"/>
        </w:rPr>
        <w:t>»Zavarovanje premoženja in premoženjskih interesov Občine Idrija, javnih zavodov in javnega podjetja Občine Idrija v obdobju 31. 12. 2025 do 31. 12. 2029</w:t>
      </w:r>
      <w:r>
        <w:rPr>
          <w:rFonts w:ascii="Arial" w:hAnsi="Arial" w:cs="Arial"/>
          <w:b/>
          <w:bCs/>
          <w:color w:val="000000"/>
          <w:sz w:val="18"/>
          <w:szCs w:val="18"/>
        </w:rPr>
        <w:t xml:space="preserve">« </w:t>
      </w:r>
      <w:r w:rsidRPr="003A2013">
        <w:rPr>
          <w:rFonts w:ascii="Arial" w:hAnsi="Arial" w:cs="Arial"/>
          <w:color w:val="000000"/>
          <w:sz w:val="18"/>
          <w:szCs w:val="18"/>
        </w:rPr>
        <w:t>dajemo ponudbo, kot sledi</w:t>
      </w:r>
      <w:r>
        <w:rPr>
          <w:rFonts w:ascii="Arial" w:hAnsi="Arial" w:cs="Arial"/>
          <w:color w:val="000000"/>
          <w:sz w:val="18"/>
          <w:szCs w:val="18"/>
        </w:rPr>
        <w:t>.</w:t>
      </w:r>
    </w:p>
    <w:p w14:paraId="125E153F" w14:textId="77777777" w:rsidR="008D6777" w:rsidRDefault="008D6777" w:rsidP="008D6777">
      <w:pPr>
        <w:spacing w:before="225" w:after="225" w:line="240" w:lineRule="auto"/>
        <w:jc w:val="both"/>
        <w:rPr>
          <w:rFonts w:ascii="Arial" w:hAnsi="Arial" w:cs="Arial"/>
          <w:bCs/>
          <w:i/>
          <w:iCs/>
          <w:color w:val="000000"/>
          <w:sz w:val="18"/>
          <w:szCs w:val="18"/>
        </w:rPr>
      </w:pPr>
    </w:p>
    <w:p w14:paraId="057F66D9" w14:textId="77777777" w:rsidR="008D6777" w:rsidRPr="008D6777" w:rsidRDefault="008D6777" w:rsidP="008D6777">
      <w:pPr>
        <w:spacing w:before="225" w:after="225" w:line="240" w:lineRule="auto"/>
        <w:jc w:val="both"/>
        <w:rPr>
          <w:rFonts w:ascii="Arial" w:hAnsi="Arial" w:cs="Arial"/>
          <w:bCs/>
          <w:i/>
          <w:iCs/>
          <w:color w:val="000000"/>
          <w:sz w:val="18"/>
          <w:szCs w:val="18"/>
        </w:rPr>
      </w:pPr>
    </w:p>
    <w:p w14:paraId="310077F4" w14:textId="77777777" w:rsidR="008D6777" w:rsidRPr="008D6777" w:rsidRDefault="008D6777" w:rsidP="008D6777">
      <w:pPr>
        <w:widowControl w:val="0"/>
        <w:autoSpaceDE w:val="0"/>
        <w:autoSpaceDN w:val="0"/>
        <w:adjustRightInd w:val="0"/>
        <w:spacing w:after="0" w:line="240" w:lineRule="auto"/>
        <w:jc w:val="both"/>
        <w:rPr>
          <w:rFonts w:ascii="Arial" w:eastAsia="Times New Roman" w:hAnsi="Arial" w:cs="Arial"/>
          <w:bCs/>
          <w:i/>
          <w:iCs/>
          <w:sz w:val="18"/>
          <w:szCs w:val="18"/>
          <w:lang w:eastAsia="sl-SI"/>
        </w:rPr>
      </w:pPr>
      <w:r w:rsidRPr="008D6777">
        <w:rPr>
          <w:rFonts w:ascii="Arial" w:eastAsia="Times New Roman" w:hAnsi="Arial" w:cs="Arial"/>
          <w:bCs/>
          <w:i/>
          <w:iCs/>
          <w:sz w:val="18"/>
          <w:szCs w:val="18"/>
          <w:lang w:eastAsia="sl-SI"/>
        </w:rPr>
        <w:t>NAVODILO:</w:t>
      </w:r>
    </w:p>
    <w:p w14:paraId="6C4F0E1F" w14:textId="77777777" w:rsidR="008D6777" w:rsidRPr="008D6777" w:rsidRDefault="008D6777" w:rsidP="008D6777">
      <w:pPr>
        <w:widowControl w:val="0"/>
        <w:autoSpaceDE w:val="0"/>
        <w:autoSpaceDN w:val="0"/>
        <w:adjustRightInd w:val="0"/>
        <w:spacing w:after="0" w:line="240" w:lineRule="auto"/>
        <w:jc w:val="both"/>
        <w:rPr>
          <w:rFonts w:ascii="Arial" w:eastAsia="Times New Roman" w:hAnsi="Arial" w:cs="Arial"/>
          <w:b/>
          <w:sz w:val="18"/>
          <w:szCs w:val="18"/>
          <w:lang w:eastAsia="sl-SI"/>
        </w:rPr>
      </w:pPr>
    </w:p>
    <w:p w14:paraId="2FDDA0CA" w14:textId="77777777" w:rsidR="008D6777" w:rsidRPr="008D6777" w:rsidRDefault="008D6777" w:rsidP="008C1107">
      <w:pPr>
        <w:pStyle w:val="ListParagraph"/>
        <w:widowControl w:val="0"/>
        <w:numPr>
          <w:ilvl w:val="0"/>
          <w:numId w:val="45"/>
        </w:numPr>
        <w:autoSpaceDE w:val="0"/>
        <w:autoSpaceDN w:val="0"/>
        <w:adjustRightInd w:val="0"/>
        <w:spacing w:after="0"/>
        <w:ind w:left="714" w:hanging="357"/>
        <w:contextualSpacing w:val="0"/>
        <w:jc w:val="both"/>
        <w:rPr>
          <w:rFonts w:ascii="Arial" w:hAnsi="Arial" w:cs="Arial"/>
          <w:bCs/>
          <w:sz w:val="18"/>
          <w:szCs w:val="18"/>
        </w:rPr>
      </w:pPr>
      <w:r w:rsidRPr="008D6777">
        <w:rPr>
          <w:rFonts w:ascii="Arial" w:hAnsi="Arial" w:cs="Arial"/>
          <w:bCs/>
          <w:sz w:val="18"/>
          <w:szCs w:val="18"/>
        </w:rPr>
        <w:t>Ponudnik izpolni obrazec »predračun« in sicer za vse zahtevane zavarovalne vrste.</w:t>
      </w:r>
    </w:p>
    <w:p w14:paraId="646E4404" w14:textId="77777777" w:rsidR="008D6777" w:rsidRPr="008D6777" w:rsidRDefault="008D6777" w:rsidP="008C1107">
      <w:pPr>
        <w:pStyle w:val="ListParagraph"/>
        <w:widowControl w:val="0"/>
        <w:numPr>
          <w:ilvl w:val="0"/>
          <w:numId w:val="45"/>
        </w:numPr>
        <w:autoSpaceDE w:val="0"/>
        <w:autoSpaceDN w:val="0"/>
        <w:adjustRightInd w:val="0"/>
        <w:spacing w:after="0"/>
        <w:ind w:left="714" w:hanging="357"/>
        <w:contextualSpacing w:val="0"/>
        <w:jc w:val="both"/>
        <w:rPr>
          <w:rFonts w:ascii="Arial" w:hAnsi="Arial" w:cs="Arial"/>
          <w:bCs/>
          <w:sz w:val="18"/>
          <w:szCs w:val="18"/>
        </w:rPr>
      </w:pPr>
      <w:r w:rsidRPr="008D6777">
        <w:rPr>
          <w:rFonts w:ascii="Arial" w:hAnsi="Arial" w:cs="Arial"/>
          <w:bCs/>
          <w:sz w:val="18"/>
          <w:szCs w:val="18"/>
        </w:rPr>
        <w:t xml:space="preserve">Ponudnik je dolžan obrazcu priložiti izpolnjene Excel tabele: »IME ZAVODA-podatki«. Ponudnik izpolnjuje polja, ki so obarvana svetlo rjavo – vnese premijske stopnje oziroma zavarovalne premije. </w:t>
      </w:r>
    </w:p>
    <w:p w14:paraId="75343719" w14:textId="77777777" w:rsidR="008D6777" w:rsidRPr="008D6777" w:rsidRDefault="008D6777" w:rsidP="008C1107">
      <w:pPr>
        <w:pStyle w:val="ListParagraph"/>
        <w:widowControl w:val="0"/>
        <w:numPr>
          <w:ilvl w:val="0"/>
          <w:numId w:val="45"/>
        </w:numPr>
        <w:autoSpaceDE w:val="0"/>
        <w:autoSpaceDN w:val="0"/>
        <w:adjustRightInd w:val="0"/>
        <w:spacing w:after="0"/>
        <w:ind w:left="714" w:hanging="357"/>
        <w:contextualSpacing w:val="0"/>
        <w:jc w:val="both"/>
        <w:rPr>
          <w:rFonts w:ascii="Arial" w:hAnsi="Arial" w:cs="Arial"/>
          <w:bCs/>
          <w:sz w:val="18"/>
          <w:szCs w:val="18"/>
        </w:rPr>
      </w:pPr>
      <w:r w:rsidRPr="008D6777">
        <w:rPr>
          <w:rFonts w:ascii="Arial" w:hAnsi="Arial" w:cs="Arial"/>
          <w:bCs/>
          <w:sz w:val="18"/>
          <w:szCs w:val="18"/>
        </w:rPr>
        <w:t>V zavihek REKAPITULACIJA ponudnik vnese končne premije brez davka po zavarovalnih vrstah.</w:t>
      </w:r>
    </w:p>
    <w:p w14:paraId="6F32BEA1" w14:textId="77777777" w:rsidR="008D6777" w:rsidRPr="008D6777" w:rsidRDefault="008D6777" w:rsidP="008C1107">
      <w:pPr>
        <w:pStyle w:val="ListParagraph"/>
        <w:widowControl w:val="0"/>
        <w:numPr>
          <w:ilvl w:val="0"/>
          <w:numId w:val="45"/>
        </w:numPr>
        <w:autoSpaceDE w:val="0"/>
        <w:autoSpaceDN w:val="0"/>
        <w:adjustRightInd w:val="0"/>
        <w:spacing w:after="0"/>
        <w:ind w:left="714" w:hanging="357"/>
        <w:contextualSpacing w:val="0"/>
        <w:jc w:val="both"/>
        <w:rPr>
          <w:rFonts w:ascii="Arial" w:hAnsi="Arial" w:cs="Arial"/>
          <w:bCs/>
          <w:sz w:val="18"/>
          <w:szCs w:val="18"/>
        </w:rPr>
      </w:pPr>
      <w:r w:rsidRPr="008D6777">
        <w:rPr>
          <w:rFonts w:ascii="Arial" w:hAnsi="Arial" w:cs="Arial"/>
          <w:bCs/>
          <w:sz w:val="18"/>
          <w:szCs w:val="18"/>
        </w:rPr>
        <w:t xml:space="preserve">V ostale zavihke ponudnik vnese premijo (brez davka) ali osnovo za obračun premije, ali odstotek zav. premije, v skladu z zahtevami posamezne tabele. Ponudniki vnesejo tudi svoj naziv, naslov in številko predmetnega javnega naročila, kot je zahtevano v Excel tabelah: »IME ZAVODA-podatki« </w:t>
      </w:r>
    </w:p>
    <w:p w14:paraId="08C80CC5" w14:textId="77777777" w:rsidR="008D6777" w:rsidRPr="008D6777" w:rsidRDefault="008D6777" w:rsidP="008C1107">
      <w:pPr>
        <w:pStyle w:val="ListParagraph"/>
        <w:widowControl w:val="0"/>
        <w:numPr>
          <w:ilvl w:val="0"/>
          <w:numId w:val="45"/>
        </w:numPr>
        <w:autoSpaceDE w:val="0"/>
        <w:autoSpaceDN w:val="0"/>
        <w:adjustRightInd w:val="0"/>
        <w:spacing w:after="0"/>
        <w:ind w:left="714" w:hanging="357"/>
        <w:contextualSpacing w:val="0"/>
        <w:jc w:val="both"/>
        <w:rPr>
          <w:rFonts w:ascii="Arial" w:hAnsi="Arial" w:cs="Arial"/>
          <w:bCs/>
          <w:sz w:val="18"/>
          <w:szCs w:val="18"/>
        </w:rPr>
      </w:pPr>
      <w:r w:rsidRPr="008D6777">
        <w:rPr>
          <w:rFonts w:ascii="Arial" w:hAnsi="Arial" w:cs="Arial"/>
          <w:bCs/>
          <w:sz w:val="18"/>
          <w:szCs w:val="18"/>
        </w:rPr>
        <w:t>Posamezna premija oziroma premijska stopnja vsebuje vse elemente iz katerih je sestavljena in vsa doplačila in popuste.</w:t>
      </w:r>
    </w:p>
    <w:p w14:paraId="7D9E92CA" w14:textId="77777777" w:rsidR="008D6777" w:rsidRPr="008D6777" w:rsidRDefault="008D6777" w:rsidP="008C1107">
      <w:pPr>
        <w:pStyle w:val="ListParagraph"/>
        <w:widowControl w:val="0"/>
        <w:numPr>
          <w:ilvl w:val="0"/>
          <w:numId w:val="45"/>
        </w:numPr>
        <w:autoSpaceDE w:val="0"/>
        <w:autoSpaceDN w:val="0"/>
        <w:adjustRightInd w:val="0"/>
        <w:spacing w:after="0"/>
        <w:ind w:left="714" w:hanging="357"/>
        <w:contextualSpacing w:val="0"/>
        <w:jc w:val="both"/>
        <w:rPr>
          <w:rFonts w:ascii="Arial" w:hAnsi="Arial" w:cs="Arial"/>
          <w:bCs/>
          <w:sz w:val="18"/>
          <w:szCs w:val="18"/>
        </w:rPr>
      </w:pPr>
      <w:r w:rsidRPr="008D6777">
        <w:rPr>
          <w:rFonts w:ascii="Arial" w:hAnsi="Arial" w:cs="Arial"/>
          <w:bCs/>
          <w:sz w:val="18"/>
          <w:szCs w:val="18"/>
        </w:rPr>
        <w:t>Ponudnik priloži podpisane in žigosane kopije »Zavarovalno tehnične specifikacije« ter svoje zavarovalne pogoje</w:t>
      </w:r>
    </w:p>
    <w:p w14:paraId="47725C8C" w14:textId="77777777" w:rsidR="008D6777" w:rsidRPr="008D6777" w:rsidRDefault="008D6777" w:rsidP="008C1107">
      <w:pPr>
        <w:pStyle w:val="ListParagraph"/>
        <w:widowControl w:val="0"/>
        <w:numPr>
          <w:ilvl w:val="0"/>
          <w:numId w:val="45"/>
        </w:numPr>
        <w:autoSpaceDE w:val="0"/>
        <w:autoSpaceDN w:val="0"/>
        <w:adjustRightInd w:val="0"/>
        <w:spacing w:after="0"/>
        <w:ind w:left="714" w:hanging="357"/>
        <w:contextualSpacing w:val="0"/>
        <w:jc w:val="both"/>
        <w:rPr>
          <w:rFonts w:ascii="Arial" w:hAnsi="Arial" w:cs="Arial"/>
          <w:bCs/>
          <w:sz w:val="18"/>
          <w:szCs w:val="18"/>
        </w:rPr>
      </w:pPr>
      <w:r w:rsidRPr="008D6777">
        <w:rPr>
          <w:rFonts w:ascii="Arial" w:hAnsi="Arial" w:cs="Arial"/>
          <w:bCs/>
          <w:sz w:val="18"/>
          <w:szCs w:val="18"/>
        </w:rPr>
        <w:t>Ponudnik mora predračun izpolniti ter vsako stran predračuna podpisati in ožigosati.</w:t>
      </w:r>
    </w:p>
    <w:p w14:paraId="24C893B4" w14:textId="77777777" w:rsidR="008D6777" w:rsidRDefault="008D6777" w:rsidP="008D6777">
      <w:pPr>
        <w:rPr>
          <w:rFonts w:ascii="Arial" w:hAnsi="Arial" w:cs="Arial"/>
          <w:color w:val="000000"/>
          <w:sz w:val="18"/>
          <w:szCs w:val="18"/>
        </w:rPr>
      </w:pPr>
    </w:p>
    <w:p w14:paraId="0469008B" w14:textId="77777777" w:rsidR="008D6777" w:rsidRDefault="008D6777" w:rsidP="008D6777">
      <w:pPr>
        <w:rPr>
          <w:rFonts w:ascii="Arial" w:hAnsi="Arial" w:cs="Arial"/>
          <w:color w:val="000000"/>
          <w:sz w:val="18"/>
          <w:szCs w:val="18"/>
        </w:rPr>
      </w:pPr>
    </w:p>
    <w:p w14:paraId="68FB4E3C" w14:textId="77777777" w:rsidR="008D6777" w:rsidRDefault="008D6777" w:rsidP="008D6777">
      <w:pPr>
        <w:rPr>
          <w:rFonts w:ascii="Arial" w:hAnsi="Arial" w:cs="Arial"/>
          <w:color w:val="000000"/>
          <w:sz w:val="18"/>
          <w:szCs w:val="18"/>
        </w:rPr>
      </w:pPr>
    </w:p>
    <w:p w14:paraId="1BF4820D" w14:textId="4B4674CA" w:rsidR="008D6777" w:rsidRDefault="008D6777" w:rsidP="008D6777">
      <w:pPr>
        <w:jc w:val="center"/>
        <w:rPr>
          <w:rFonts w:ascii="Arial" w:hAnsi="Arial" w:cs="Arial"/>
          <w:b/>
          <w:bCs/>
          <w:sz w:val="18"/>
          <w:szCs w:val="18"/>
          <w:u w:val="single"/>
        </w:rPr>
      </w:pPr>
      <w:r w:rsidRPr="008D6777">
        <w:rPr>
          <w:rFonts w:ascii="Arial" w:hAnsi="Arial" w:cs="Arial"/>
          <w:b/>
          <w:bCs/>
          <w:sz w:val="18"/>
          <w:szCs w:val="18"/>
          <w:u w:val="single"/>
        </w:rPr>
        <w:t>Za sklop 1: Občina Idrija in Zavod za turizem Idrija</w:t>
      </w:r>
    </w:p>
    <w:p w14:paraId="5AB3378E" w14:textId="77777777" w:rsidR="008D6777" w:rsidRDefault="008D6777" w:rsidP="008D6777">
      <w:pPr>
        <w:jc w:val="center"/>
        <w:rPr>
          <w:rFonts w:ascii="Arial" w:hAnsi="Arial" w:cs="Arial"/>
          <w:b/>
          <w:bCs/>
          <w:sz w:val="18"/>
          <w:szCs w:val="18"/>
          <w:u w:val="single"/>
        </w:rPr>
      </w:pPr>
    </w:p>
    <w:p w14:paraId="11922CFA" w14:textId="77777777" w:rsidR="008D6777" w:rsidRPr="008D6777" w:rsidRDefault="008D6777" w:rsidP="008C1107">
      <w:pPr>
        <w:pStyle w:val="ListParagraph"/>
        <w:widowControl w:val="0"/>
        <w:numPr>
          <w:ilvl w:val="0"/>
          <w:numId w:val="46"/>
        </w:numPr>
        <w:tabs>
          <w:tab w:val="left" w:pos="402"/>
          <w:tab w:val="left" w:pos="924"/>
        </w:tabs>
        <w:autoSpaceDE w:val="0"/>
        <w:autoSpaceDN w:val="0"/>
        <w:spacing w:before="94" w:after="0" w:line="240" w:lineRule="auto"/>
        <w:contextualSpacing w:val="0"/>
        <w:outlineLvl w:val="3"/>
        <w:rPr>
          <w:rFonts w:ascii="Arial" w:eastAsia="Arial" w:hAnsi="Arial" w:cs="Arial"/>
          <w:b/>
          <w:bCs/>
          <w:sz w:val="18"/>
          <w:szCs w:val="18"/>
        </w:rPr>
      </w:pPr>
      <w:r w:rsidRPr="008D6777">
        <w:rPr>
          <w:rFonts w:ascii="Arial" w:eastAsia="Arial" w:hAnsi="Arial" w:cs="Arial"/>
          <w:b/>
          <w:bCs/>
          <w:sz w:val="18"/>
          <w:szCs w:val="18"/>
        </w:rPr>
        <w:t>Zavarovanje</w:t>
      </w:r>
      <w:r w:rsidRPr="008D6777">
        <w:rPr>
          <w:rFonts w:ascii="Arial" w:eastAsia="Arial" w:hAnsi="Arial" w:cs="Arial"/>
          <w:b/>
          <w:bCs/>
          <w:spacing w:val="-2"/>
          <w:sz w:val="18"/>
          <w:szCs w:val="18"/>
        </w:rPr>
        <w:t xml:space="preserve"> </w:t>
      </w:r>
      <w:r w:rsidRPr="008D6777">
        <w:rPr>
          <w:rFonts w:ascii="Arial" w:eastAsia="Arial" w:hAnsi="Arial" w:cs="Arial"/>
          <w:b/>
          <w:bCs/>
          <w:sz w:val="18"/>
          <w:szCs w:val="18"/>
        </w:rPr>
        <w:t>premoženja</w:t>
      </w:r>
      <w:r w:rsidRPr="008D6777">
        <w:rPr>
          <w:rFonts w:ascii="Arial" w:eastAsia="Arial" w:hAnsi="Arial" w:cs="Arial"/>
          <w:b/>
          <w:bCs/>
          <w:spacing w:val="-2"/>
          <w:sz w:val="18"/>
          <w:szCs w:val="18"/>
        </w:rPr>
        <w:t xml:space="preserve"> OBČINE IDRIJA</w:t>
      </w:r>
      <w:r w:rsidRPr="008D6777">
        <w:rPr>
          <w:rFonts w:ascii="Arial" w:eastAsia="Arial" w:hAnsi="Arial" w:cs="Arial"/>
          <w:b/>
          <w:bCs/>
          <w:sz w:val="18"/>
          <w:szCs w:val="18"/>
        </w:rPr>
        <w:t>:</w:t>
      </w:r>
    </w:p>
    <w:p w14:paraId="2FD43642" w14:textId="77777777" w:rsidR="008D6777" w:rsidRPr="008D6777" w:rsidRDefault="008D6777" w:rsidP="008D6777">
      <w:pPr>
        <w:widowControl w:val="0"/>
        <w:autoSpaceDE w:val="0"/>
        <w:autoSpaceDN w:val="0"/>
        <w:spacing w:after="0" w:line="240" w:lineRule="auto"/>
        <w:rPr>
          <w:rFonts w:ascii="Arial" w:eastAsia="Arial MT" w:hAnsi="Arial" w:cs="Arial"/>
          <w:b/>
          <w:sz w:val="18"/>
          <w:szCs w:val="18"/>
        </w:rPr>
      </w:pPr>
    </w:p>
    <w:p w14:paraId="7B3247BB" w14:textId="77777777" w:rsidR="008D6777" w:rsidRPr="008D6777" w:rsidRDefault="008D6777" w:rsidP="008D6777">
      <w:pPr>
        <w:widowControl w:val="0"/>
        <w:autoSpaceDE w:val="0"/>
        <w:autoSpaceDN w:val="0"/>
        <w:spacing w:after="0" w:line="240" w:lineRule="auto"/>
        <w:ind w:left="216"/>
        <w:rPr>
          <w:rFonts w:ascii="Arial" w:eastAsia="Arial MT" w:hAnsi="Arial" w:cs="Arial"/>
          <w:sz w:val="18"/>
          <w:szCs w:val="18"/>
        </w:rPr>
      </w:pPr>
      <w:r w:rsidRPr="008D6777">
        <w:rPr>
          <w:rFonts w:ascii="Arial" w:eastAsia="Arial MT" w:hAnsi="Arial" w:cs="Arial"/>
          <w:sz w:val="18"/>
          <w:szCs w:val="18"/>
        </w:rPr>
        <w:t>SPECIFIKACIJA:</w:t>
      </w:r>
    </w:p>
    <w:tbl>
      <w:tblPr>
        <w:tblStyle w:val="TableNormal1"/>
        <w:tblW w:w="9125"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55"/>
        <w:gridCol w:w="2977"/>
        <w:gridCol w:w="2693"/>
      </w:tblGrid>
      <w:tr w:rsidR="008D6777" w:rsidRPr="008D6777" w14:paraId="01A0E471" w14:textId="77777777" w:rsidTr="008D6777">
        <w:trPr>
          <w:trHeight w:val="642"/>
        </w:trPr>
        <w:tc>
          <w:tcPr>
            <w:tcW w:w="3455" w:type="dxa"/>
            <w:vAlign w:val="center"/>
          </w:tcPr>
          <w:p w14:paraId="52F6D542" w14:textId="77777777" w:rsidR="008D6777" w:rsidRPr="008D6777" w:rsidRDefault="008D6777" w:rsidP="008D6777">
            <w:pPr>
              <w:spacing w:before="2"/>
              <w:ind w:left="110"/>
              <w:jc w:val="center"/>
              <w:rPr>
                <w:rFonts w:ascii="Arial" w:eastAsia="Arial MT" w:hAnsi="Arial" w:cs="Arial"/>
                <w:b/>
                <w:bCs/>
                <w:w w:val="95"/>
                <w:sz w:val="18"/>
                <w:szCs w:val="18"/>
              </w:rPr>
            </w:pPr>
          </w:p>
        </w:tc>
        <w:tc>
          <w:tcPr>
            <w:tcW w:w="2977" w:type="dxa"/>
            <w:vAlign w:val="center"/>
          </w:tcPr>
          <w:p w14:paraId="62601646" w14:textId="77777777" w:rsidR="008D6777" w:rsidRPr="008D6777" w:rsidRDefault="008D6777" w:rsidP="008D6777">
            <w:pPr>
              <w:jc w:val="center"/>
              <w:rPr>
                <w:rFonts w:ascii="Arial" w:eastAsia="Arial MT" w:hAnsi="Arial" w:cs="Arial"/>
                <w:b/>
                <w:bCs/>
                <w:sz w:val="18"/>
                <w:szCs w:val="18"/>
              </w:rPr>
            </w:pPr>
            <w:r w:rsidRPr="008D6777">
              <w:rPr>
                <w:rFonts w:ascii="Arial" w:hAnsi="Arial" w:cs="Arial"/>
                <w:b/>
                <w:bCs/>
                <w:sz w:val="18"/>
                <w:szCs w:val="18"/>
                <w:lang w:val="sl-SI"/>
              </w:rPr>
              <w:t>LETNA PREMIJA</w:t>
            </w:r>
          </w:p>
        </w:tc>
        <w:tc>
          <w:tcPr>
            <w:tcW w:w="2693" w:type="dxa"/>
            <w:vAlign w:val="center"/>
          </w:tcPr>
          <w:p w14:paraId="1B435858" w14:textId="77777777" w:rsidR="008D6777" w:rsidRPr="008D6777" w:rsidRDefault="008D6777" w:rsidP="008D6777">
            <w:pPr>
              <w:suppressAutoHyphens/>
              <w:jc w:val="center"/>
              <w:textAlignment w:val="baseline"/>
              <w:rPr>
                <w:rFonts w:ascii="Arial" w:hAnsi="Arial" w:cs="Arial"/>
                <w:b/>
                <w:bCs/>
                <w:sz w:val="18"/>
                <w:szCs w:val="18"/>
                <w:lang w:val="sl-SI"/>
              </w:rPr>
            </w:pPr>
            <w:r w:rsidRPr="008D6777">
              <w:rPr>
                <w:rFonts w:ascii="Arial" w:hAnsi="Arial" w:cs="Arial"/>
                <w:b/>
                <w:bCs/>
                <w:sz w:val="18"/>
                <w:szCs w:val="18"/>
                <w:lang w:val="sl-SI"/>
              </w:rPr>
              <w:t>PREMIJA ZA 4-LETNO  OBDOBJE</w:t>
            </w:r>
          </w:p>
        </w:tc>
      </w:tr>
      <w:tr w:rsidR="008D6777" w:rsidRPr="008D6777" w14:paraId="21508533" w14:textId="77777777" w:rsidTr="008D6777">
        <w:trPr>
          <w:trHeight w:val="506"/>
        </w:trPr>
        <w:tc>
          <w:tcPr>
            <w:tcW w:w="3455" w:type="dxa"/>
            <w:vAlign w:val="center"/>
          </w:tcPr>
          <w:p w14:paraId="14686692" w14:textId="77777777" w:rsidR="008D6777" w:rsidRPr="00DB49F4" w:rsidRDefault="008D6777" w:rsidP="008D6777">
            <w:pPr>
              <w:spacing w:before="2"/>
              <w:ind w:left="110"/>
              <w:jc w:val="center"/>
              <w:rPr>
                <w:rFonts w:ascii="Arial" w:eastAsia="Arial MT" w:hAnsi="Arial" w:cs="Arial"/>
                <w:sz w:val="18"/>
                <w:szCs w:val="18"/>
                <w:lang w:val="sl-SI"/>
              </w:rPr>
            </w:pPr>
            <w:r w:rsidRPr="00DB49F4">
              <w:rPr>
                <w:rFonts w:ascii="Arial" w:eastAsia="Arial MT" w:hAnsi="Arial" w:cs="Arial"/>
                <w:w w:val="95"/>
                <w:sz w:val="18"/>
                <w:szCs w:val="18"/>
                <w:lang w:val="sl-SI"/>
              </w:rPr>
              <w:t>Požarno</w:t>
            </w:r>
            <w:r w:rsidRPr="00DB49F4">
              <w:rPr>
                <w:rFonts w:ascii="Arial" w:eastAsia="Arial MT" w:hAnsi="Arial" w:cs="Arial"/>
                <w:spacing w:val="-2"/>
                <w:w w:val="95"/>
                <w:sz w:val="18"/>
                <w:szCs w:val="18"/>
                <w:lang w:val="sl-SI"/>
              </w:rPr>
              <w:t xml:space="preserve"> </w:t>
            </w:r>
            <w:r w:rsidRPr="00DB49F4">
              <w:rPr>
                <w:rFonts w:ascii="Arial" w:eastAsia="Arial MT" w:hAnsi="Arial" w:cs="Arial"/>
                <w:w w:val="95"/>
                <w:sz w:val="18"/>
                <w:szCs w:val="18"/>
                <w:lang w:val="sl-SI"/>
              </w:rPr>
              <w:t>zavarovanje</w:t>
            </w:r>
          </w:p>
        </w:tc>
        <w:tc>
          <w:tcPr>
            <w:tcW w:w="2977" w:type="dxa"/>
            <w:vAlign w:val="center"/>
          </w:tcPr>
          <w:p w14:paraId="0433A644" w14:textId="77777777" w:rsidR="008D6777" w:rsidRPr="008D6777" w:rsidRDefault="008D6777" w:rsidP="008D6777">
            <w:pPr>
              <w:jc w:val="center"/>
              <w:rPr>
                <w:rFonts w:ascii="Arial" w:eastAsia="Arial MT" w:hAnsi="Arial" w:cs="Arial"/>
                <w:sz w:val="18"/>
                <w:szCs w:val="18"/>
                <w:lang w:val="sl-SI"/>
              </w:rPr>
            </w:pPr>
          </w:p>
        </w:tc>
        <w:tc>
          <w:tcPr>
            <w:tcW w:w="2693" w:type="dxa"/>
            <w:vAlign w:val="center"/>
          </w:tcPr>
          <w:p w14:paraId="4C7E38A9" w14:textId="77777777" w:rsidR="008D6777" w:rsidRPr="008D6777" w:rsidRDefault="008D6777" w:rsidP="008D6777">
            <w:pPr>
              <w:jc w:val="center"/>
              <w:rPr>
                <w:rFonts w:ascii="Arial" w:eastAsia="Arial MT" w:hAnsi="Arial" w:cs="Arial"/>
                <w:sz w:val="18"/>
                <w:szCs w:val="18"/>
              </w:rPr>
            </w:pPr>
          </w:p>
        </w:tc>
      </w:tr>
      <w:tr w:rsidR="008D6777" w:rsidRPr="008D6777" w14:paraId="5C81F519" w14:textId="77777777" w:rsidTr="008D6777">
        <w:trPr>
          <w:trHeight w:val="506"/>
        </w:trPr>
        <w:tc>
          <w:tcPr>
            <w:tcW w:w="3455" w:type="dxa"/>
            <w:vAlign w:val="center"/>
          </w:tcPr>
          <w:p w14:paraId="2912B093" w14:textId="77777777" w:rsidR="008D6777" w:rsidRPr="00DB49F4" w:rsidRDefault="008D6777" w:rsidP="008D6777">
            <w:pPr>
              <w:spacing w:before="2"/>
              <w:ind w:left="110"/>
              <w:jc w:val="center"/>
              <w:rPr>
                <w:rFonts w:ascii="Arial" w:eastAsia="Arial MT" w:hAnsi="Arial" w:cs="Arial"/>
                <w:sz w:val="18"/>
                <w:szCs w:val="18"/>
                <w:lang w:val="sl-SI"/>
              </w:rPr>
            </w:pPr>
            <w:r w:rsidRPr="00DB49F4">
              <w:rPr>
                <w:rFonts w:ascii="Arial" w:eastAsia="Arial MT" w:hAnsi="Arial" w:cs="Arial"/>
                <w:sz w:val="18"/>
                <w:szCs w:val="18"/>
                <w:lang w:val="sl-SI"/>
              </w:rPr>
              <w:t>Zavarovanje</w:t>
            </w:r>
            <w:r w:rsidRPr="00DB49F4">
              <w:rPr>
                <w:rFonts w:ascii="Arial" w:eastAsia="Arial MT" w:hAnsi="Arial" w:cs="Arial"/>
                <w:spacing w:val="-1"/>
                <w:sz w:val="18"/>
                <w:szCs w:val="18"/>
                <w:lang w:val="sl-SI"/>
              </w:rPr>
              <w:t xml:space="preserve"> </w:t>
            </w:r>
            <w:r w:rsidRPr="00DB49F4">
              <w:rPr>
                <w:rFonts w:ascii="Arial" w:eastAsia="Arial MT" w:hAnsi="Arial" w:cs="Arial"/>
                <w:sz w:val="18"/>
                <w:szCs w:val="18"/>
                <w:lang w:val="sl-SI"/>
              </w:rPr>
              <w:t>vloma,</w:t>
            </w:r>
            <w:r w:rsidRPr="00DB49F4">
              <w:rPr>
                <w:rFonts w:ascii="Arial" w:eastAsia="Arial MT" w:hAnsi="Arial" w:cs="Arial"/>
                <w:spacing w:val="-2"/>
                <w:sz w:val="18"/>
                <w:szCs w:val="18"/>
                <w:lang w:val="sl-SI"/>
              </w:rPr>
              <w:t xml:space="preserve"> </w:t>
            </w:r>
            <w:r w:rsidRPr="00DB49F4">
              <w:rPr>
                <w:rFonts w:ascii="Arial" w:eastAsia="Arial MT" w:hAnsi="Arial" w:cs="Arial"/>
                <w:sz w:val="18"/>
                <w:szCs w:val="18"/>
                <w:lang w:val="sl-SI"/>
              </w:rPr>
              <w:t>ropa,</w:t>
            </w:r>
            <w:r w:rsidRPr="00DB49F4">
              <w:rPr>
                <w:rFonts w:ascii="Arial" w:eastAsia="Arial MT" w:hAnsi="Arial" w:cs="Arial"/>
                <w:spacing w:val="-1"/>
                <w:sz w:val="18"/>
                <w:szCs w:val="18"/>
                <w:lang w:val="sl-SI"/>
              </w:rPr>
              <w:t xml:space="preserve"> </w:t>
            </w:r>
            <w:r w:rsidRPr="00DB49F4">
              <w:rPr>
                <w:rFonts w:ascii="Arial" w:eastAsia="Arial MT" w:hAnsi="Arial" w:cs="Arial"/>
                <w:sz w:val="18"/>
                <w:szCs w:val="18"/>
                <w:lang w:val="sl-SI"/>
              </w:rPr>
              <w:t>tatvine</w:t>
            </w:r>
          </w:p>
        </w:tc>
        <w:tc>
          <w:tcPr>
            <w:tcW w:w="2977" w:type="dxa"/>
            <w:vAlign w:val="center"/>
          </w:tcPr>
          <w:p w14:paraId="4D0CAFF9" w14:textId="77777777" w:rsidR="008D6777" w:rsidRPr="008D6777" w:rsidRDefault="008D6777" w:rsidP="008D6777">
            <w:pPr>
              <w:jc w:val="center"/>
              <w:rPr>
                <w:rFonts w:ascii="Arial" w:eastAsia="Arial MT" w:hAnsi="Arial" w:cs="Arial"/>
                <w:sz w:val="18"/>
                <w:szCs w:val="18"/>
                <w:lang w:val="sl-SI"/>
              </w:rPr>
            </w:pPr>
          </w:p>
        </w:tc>
        <w:tc>
          <w:tcPr>
            <w:tcW w:w="2693" w:type="dxa"/>
            <w:vAlign w:val="center"/>
          </w:tcPr>
          <w:p w14:paraId="7AC7C29D" w14:textId="77777777" w:rsidR="008D6777" w:rsidRPr="008D6777" w:rsidRDefault="008D6777" w:rsidP="008D6777">
            <w:pPr>
              <w:jc w:val="center"/>
              <w:rPr>
                <w:rFonts w:ascii="Arial" w:eastAsia="Arial MT" w:hAnsi="Arial" w:cs="Arial"/>
                <w:sz w:val="18"/>
                <w:szCs w:val="18"/>
              </w:rPr>
            </w:pPr>
          </w:p>
        </w:tc>
      </w:tr>
      <w:tr w:rsidR="008D6777" w:rsidRPr="008D6777" w14:paraId="449AEE63" w14:textId="77777777" w:rsidTr="008D6777">
        <w:trPr>
          <w:trHeight w:val="506"/>
        </w:trPr>
        <w:tc>
          <w:tcPr>
            <w:tcW w:w="3455" w:type="dxa"/>
            <w:vAlign w:val="center"/>
          </w:tcPr>
          <w:p w14:paraId="00A4A7DD" w14:textId="77777777" w:rsidR="008D6777" w:rsidRPr="00DB49F4" w:rsidRDefault="008D6777" w:rsidP="008D6777">
            <w:pPr>
              <w:spacing w:before="2"/>
              <w:ind w:left="110"/>
              <w:jc w:val="center"/>
              <w:rPr>
                <w:rFonts w:ascii="Arial" w:eastAsia="Arial MT" w:hAnsi="Arial" w:cs="Arial"/>
                <w:sz w:val="18"/>
                <w:szCs w:val="18"/>
                <w:lang w:val="sl-SI"/>
              </w:rPr>
            </w:pPr>
            <w:r w:rsidRPr="00DB49F4">
              <w:rPr>
                <w:rFonts w:ascii="Arial" w:eastAsia="Arial MT" w:hAnsi="Arial" w:cs="Arial"/>
                <w:sz w:val="18"/>
                <w:szCs w:val="18"/>
                <w:lang w:val="sl-SI"/>
              </w:rPr>
              <w:t>Zavarovanje</w:t>
            </w:r>
            <w:r w:rsidRPr="00DB49F4">
              <w:rPr>
                <w:rFonts w:ascii="Arial" w:eastAsia="Arial MT" w:hAnsi="Arial" w:cs="Arial"/>
                <w:spacing w:val="-1"/>
                <w:sz w:val="18"/>
                <w:szCs w:val="18"/>
                <w:lang w:val="sl-SI"/>
              </w:rPr>
              <w:t xml:space="preserve"> </w:t>
            </w:r>
            <w:r w:rsidRPr="00DB49F4">
              <w:rPr>
                <w:rFonts w:ascii="Arial" w:eastAsia="Arial MT" w:hAnsi="Arial" w:cs="Arial"/>
                <w:sz w:val="18"/>
                <w:szCs w:val="18"/>
                <w:lang w:val="sl-SI"/>
              </w:rPr>
              <w:t>stekla</w:t>
            </w:r>
          </w:p>
        </w:tc>
        <w:tc>
          <w:tcPr>
            <w:tcW w:w="2977" w:type="dxa"/>
            <w:vAlign w:val="center"/>
          </w:tcPr>
          <w:p w14:paraId="47C86C5A" w14:textId="77777777" w:rsidR="008D6777" w:rsidRPr="008D6777" w:rsidRDefault="008D6777" w:rsidP="008D6777">
            <w:pPr>
              <w:jc w:val="center"/>
              <w:rPr>
                <w:rFonts w:ascii="Arial" w:eastAsia="Arial MT" w:hAnsi="Arial" w:cs="Arial"/>
                <w:sz w:val="18"/>
                <w:szCs w:val="18"/>
                <w:lang w:val="sl-SI"/>
              </w:rPr>
            </w:pPr>
          </w:p>
        </w:tc>
        <w:tc>
          <w:tcPr>
            <w:tcW w:w="2693" w:type="dxa"/>
            <w:vAlign w:val="center"/>
          </w:tcPr>
          <w:p w14:paraId="6EF192D5" w14:textId="77777777" w:rsidR="008D6777" w:rsidRPr="008D6777" w:rsidRDefault="008D6777" w:rsidP="008D6777">
            <w:pPr>
              <w:jc w:val="center"/>
              <w:rPr>
                <w:rFonts w:ascii="Arial" w:eastAsia="Arial MT" w:hAnsi="Arial" w:cs="Arial"/>
                <w:sz w:val="18"/>
                <w:szCs w:val="18"/>
              </w:rPr>
            </w:pPr>
          </w:p>
        </w:tc>
      </w:tr>
      <w:tr w:rsidR="008D6777" w:rsidRPr="008D6777" w14:paraId="77C14D1E" w14:textId="77777777" w:rsidTr="008D6777">
        <w:trPr>
          <w:trHeight w:val="505"/>
        </w:trPr>
        <w:tc>
          <w:tcPr>
            <w:tcW w:w="3455" w:type="dxa"/>
            <w:vAlign w:val="center"/>
          </w:tcPr>
          <w:p w14:paraId="06B8334B" w14:textId="0426AA1C" w:rsidR="008D6777" w:rsidRPr="00DB49F4" w:rsidRDefault="008D6777" w:rsidP="008D6777">
            <w:pPr>
              <w:spacing w:before="2"/>
              <w:ind w:left="110"/>
              <w:jc w:val="center"/>
              <w:rPr>
                <w:rFonts w:ascii="Arial" w:eastAsia="Arial MT" w:hAnsi="Arial" w:cs="Arial"/>
                <w:sz w:val="18"/>
                <w:szCs w:val="18"/>
                <w:lang w:val="sl-SI"/>
              </w:rPr>
            </w:pPr>
            <w:r w:rsidRPr="00DB49F4">
              <w:rPr>
                <w:rFonts w:ascii="Arial" w:eastAsia="Arial MT" w:hAnsi="Arial" w:cs="Arial"/>
                <w:sz w:val="18"/>
                <w:szCs w:val="18"/>
                <w:lang w:val="sl-SI"/>
              </w:rPr>
              <w:t>Potresno zavarovanje</w:t>
            </w:r>
          </w:p>
        </w:tc>
        <w:tc>
          <w:tcPr>
            <w:tcW w:w="2977" w:type="dxa"/>
            <w:vAlign w:val="center"/>
          </w:tcPr>
          <w:p w14:paraId="63948A3A" w14:textId="77777777" w:rsidR="008D6777" w:rsidRPr="008D6777" w:rsidRDefault="008D6777" w:rsidP="008D6777">
            <w:pPr>
              <w:jc w:val="center"/>
              <w:rPr>
                <w:rFonts w:ascii="Arial" w:eastAsia="Arial MT" w:hAnsi="Arial" w:cs="Arial"/>
                <w:sz w:val="18"/>
                <w:szCs w:val="18"/>
                <w:lang w:val="sl-SI"/>
              </w:rPr>
            </w:pPr>
          </w:p>
        </w:tc>
        <w:tc>
          <w:tcPr>
            <w:tcW w:w="2693" w:type="dxa"/>
            <w:vAlign w:val="center"/>
          </w:tcPr>
          <w:p w14:paraId="5487C5EF" w14:textId="77777777" w:rsidR="008D6777" w:rsidRPr="008D6777" w:rsidRDefault="008D6777" w:rsidP="008D6777">
            <w:pPr>
              <w:jc w:val="center"/>
              <w:rPr>
                <w:rFonts w:ascii="Arial" w:eastAsia="Arial MT" w:hAnsi="Arial" w:cs="Arial"/>
                <w:sz w:val="18"/>
                <w:szCs w:val="18"/>
              </w:rPr>
            </w:pPr>
          </w:p>
        </w:tc>
      </w:tr>
      <w:tr w:rsidR="008D6777" w:rsidRPr="008D6777" w14:paraId="5501D95A" w14:textId="77777777" w:rsidTr="008D6777">
        <w:trPr>
          <w:trHeight w:val="506"/>
        </w:trPr>
        <w:tc>
          <w:tcPr>
            <w:tcW w:w="3455" w:type="dxa"/>
            <w:vAlign w:val="center"/>
          </w:tcPr>
          <w:p w14:paraId="4DB87C4C" w14:textId="5A589570" w:rsidR="008D6777" w:rsidRPr="00DB49F4" w:rsidRDefault="008D6777" w:rsidP="008D6777">
            <w:pPr>
              <w:spacing w:before="2"/>
              <w:ind w:left="110"/>
              <w:jc w:val="center"/>
              <w:rPr>
                <w:rFonts w:ascii="Arial" w:eastAsia="Arial MT" w:hAnsi="Arial" w:cs="Arial"/>
                <w:w w:val="95"/>
                <w:sz w:val="18"/>
                <w:szCs w:val="18"/>
                <w:lang w:val="sl-SI"/>
              </w:rPr>
            </w:pPr>
            <w:r w:rsidRPr="00DB49F4">
              <w:rPr>
                <w:rFonts w:ascii="Arial" w:eastAsia="Arial MT" w:hAnsi="Arial" w:cs="Arial"/>
                <w:w w:val="95"/>
                <w:sz w:val="18"/>
                <w:szCs w:val="18"/>
                <w:lang w:val="sl-SI"/>
              </w:rPr>
              <w:t>Zavarovanje sončnih elek</w:t>
            </w:r>
            <w:proofErr w:type="spellStart"/>
            <w:r w:rsidRPr="00DB49F4">
              <w:rPr>
                <w:rFonts w:ascii="Arial" w:eastAsia="Arial MT" w:hAnsi="Arial" w:cs="Arial"/>
                <w:w w:val="95"/>
                <w:sz w:val="18"/>
                <w:szCs w:val="18"/>
              </w:rPr>
              <w:t>trarn</w:t>
            </w:r>
            <w:proofErr w:type="spellEnd"/>
          </w:p>
        </w:tc>
        <w:tc>
          <w:tcPr>
            <w:tcW w:w="2977" w:type="dxa"/>
            <w:vAlign w:val="center"/>
          </w:tcPr>
          <w:p w14:paraId="398547F3" w14:textId="77777777" w:rsidR="008D6777" w:rsidRPr="008D6777" w:rsidRDefault="008D6777" w:rsidP="008D6777">
            <w:pPr>
              <w:jc w:val="center"/>
              <w:rPr>
                <w:rFonts w:ascii="Arial" w:eastAsia="Arial MT" w:hAnsi="Arial" w:cs="Arial"/>
                <w:sz w:val="18"/>
                <w:szCs w:val="18"/>
                <w:lang w:val="sl-SI"/>
              </w:rPr>
            </w:pPr>
          </w:p>
        </w:tc>
        <w:tc>
          <w:tcPr>
            <w:tcW w:w="2693" w:type="dxa"/>
            <w:vAlign w:val="center"/>
          </w:tcPr>
          <w:p w14:paraId="49261509" w14:textId="77777777" w:rsidR="008D6777" w:rsidRPr="008D6777" w:rsidRDefault="008D6777" w:rsidP="008D6777">
            <w:pPr>
              <w:jc w:val="center"/>
              <w:rPr>
                <w:rFonts w:ascii="Arial" w:eastAsia="Arial MT" w:hAnsi="Arial" w:cs="Arial"/>
                <w:sz w:val="18"/>
                <w:szCs w:val="18"/>
              </w:rPr>
            </w:pPr>
          </w:p>
        </w:tc>
      </w:tr>
      <w:tr w:rsidR="008D6777" w:rsidRPr="008D6777" w14:paraId="44A4A163" w14:textId="77777777" w:rsidTr="008D6777">
        <w:trPr>
          <w:trHeight w:val="505"/>
        </w:trPr>
        <w:tc>
          <w:tcPr>
            <w:tcW w:w="3455" w:type="dxa"/>
            <w:vAlign w:val="center"/>
          </w:tcPr>
          <w:p w14:paraId="42FC3ECB" w14:textId="1369DC68" w:rsidR="008D6777" w:rsidRPr="00DB49F4" w:rsidRDefault="008D6777" w:rsidP="008D6777">
            <w:pPr>
              <w:spacing w:before="2"/>
              <w:ind w:left="110"/>
              <w:jc w:val="center"/>
              <w:rPr>
                <w:rFonts w:ascii="Arial" w:eastAsia="Arial MT" w:hAnsi="Arial" w:cs="Arial"/>
                <w:sz w:val="18"/>
                <w:szCs w:val="18"/>
                <w:lang w:val="sl-SI"/>
              </w:rPr>
            </w:pPr>
            <w:r w:rsidRPr="00DB49F4">
              <w:rPr>
                <w:rFonts w:ascii="Arial" w:eastAsia="Arial MT" w:hAnsi="Arial" w:cs="Arial"/>
                <w:sz w:val="18"/>
                <w:szCs w:val="18"/>
                <w:lang w:val="sl-SI"/>
              </w:rPr>
              <w:t>Strojelomno</w:t>
            </w:r>
            <w:r w:rsidRPr="00DB49F4">
              <w:rPr>
                <w:rFonts w:ascii="Arial" w:eastAsia="Arial MT" w:hAnsi="Arial" w:cs="Arial"/>
                <w:spacing w:val="-3"/>
                <w:sz w:val="18"/>
                <w:szCs w:val="18"/>
                <w:lang w:val="sl-SI"/>
              </w:rPr>
              <w:t xml:space="preserve"> </w:t>
            </w:r>
            <w:r w:rsidRPr="00DB49F4">
              <w:rPr>
                <w:rFonts w:ascii="Arial" w:eastAsia="Arial MT" w:hAnsi="Arial" w:cs="Arial"/>
                <w:sz w:val="18"/>
                <w:szCs w:val="18"/>
                <w:lang w:val="sl-SI"/>
              </w:rPr>
              <w:t>zavarovanje</w:t>
            </w:r>
          </w:p>
        </w:tc>
        <w:tc>
          <w:tcPr>
            <w:tcW w:w="2977" w:type="dxa"/>
            <w:vAlign w:val="center"/>
          </w:tcPr>
          <w:p w14:paraId="6201B734" w14:textId="77777777" w:rsidR="008D6777" w:rsidRPr="008D6777" w:rsidRDefault="008D6777" w:rsidP="008D6777">
            <w:pPr>
              <w:jc w:val="center"/>
              <w:rPr>
                <w:rFonts w:ascii="Arial" w:eastAsia="Arial MT" w:hAnsi="Arial" w:cs="Arial"/>
                <w:sz w:val="18"/>
                <w:szCs w:val="18"/>
                <w:lang w:val="sl-SI"/>
              </w:rPr>
            </w:pPr>
          </w:p>
        </w:tc>
        <w:tc>
          <w:tcPr>
            <w:tcW w:w="2693" w:type="dxa"/>
            <w:vAlign w:val="center"/>
          </w:tcPr>
          <w:p w14:paraId="76DE2E56" w14:textId="77777777" w:rsidR="008D6777" w:rsidRPr="008D6777" w:rsidRDefault="008D6777" w:rsidP="008D6777">
            <w:pPr>
              <w:jc w:val="center"/>
              <w:rPr>
                <w:rFonts w:ascii="Arial" w:eastAsia="Arial MT" w:hAnsi="Arial" w:cs="Arial"/>
                <w:sz w:val="18"/>
                <w:szCs w:val="18"/>
              </w:rPr>
            </w:pPr>
          </w:p>
        </w:tc>
      </w:tr>
      <w:tr w:rsidR="008D6777" w:rsidRPr="008D6777" w14:paraId="3D97F016" w14:textId="77777777" w:rsidTr="008D6777">
        <w:trPr>
          <w:trHeight w:val="505"/>
        </w:trPr>
        <w:tc>
          <w:tcPr>
            <w:tcW w:w="3455" w:type="dxa"/>
            <w:vAlign w:val="center"/>
          </w:tcPr>
          <w:p w14:paraId="7AD02E73" w14:textId="77777777" w:rsidR="008D6777" w:rsidRPr="00DB49F4" w:rsidRDefault="008D6777" w:rsidP="008D6777">
            <w:pPr>
              <w:spacing w:before="2"/>
              <w:ind w:left="110"/>
              <w:jc w:val="center"/>
              <w:rPr>
                <w:rFonts w:ascii="Arial" w:eastAsia="Arial MT" w:hAnsi="Arial" w:cs="Arial"/>
                <w:sz w:val="18"/>
                <w:szCs w:val="18"/>
                <w:lang w:val="sl-SI"/>
              </w:rPr>
            </w:pPr>
            <w:r w:rsidRPr="00DB49F4">
              <w:rPr>
                <w:rFonts w:ascii="Arial" w:eastAsia="Arial MT" w:hAnsi="Arial" w:cs="Arial"/>
                <w:w w:val="95"/>
                <w:sz w:val="18"/>
                <w:szCs w:val="18"/>
                <w:lang w:val="sl-SI"/>
              </w:rPr>
              <w:t>Zavarovanje</w:t>
            </w:r>
            <w:r w:rsidRPr="00DB49F4">
              <w:rPr>
                <w:rFonts w:ascii="Arial" w:eastAsia="Arial MT" w:hAnsi="Arial" w:cs="Arial"/>
                <w:spacing w:val="6"/>
                <w:w w:val="95"/>
                <w:sz w:val="18"/>
                <w:szCs w:val="18"/>
                <w:lang w:val="sl-SI"/>
              </w:rPr>
              <w:t xml:space="preserve"> </w:t>
            </w:r>
            <w:r w:rsidRPr="00DB49F4">
              <w:rPr>
                <w:rFonts w:ascii="Arial" w:eastAsia="Arial MT" w:hAnsi="Arial" w:cs="Arial"/>
                <w:w w:val="95"/>
                <w:sz w:val="18"/>
                <w:szCs w:val="18"/>
                <w:lang w:val="sl-SI"/>
              </w:rPr>
              <w:t>računalnikov</w:t>
            </w:r>
          </w:p>
        </w:tc>
        <w:tc>
          <w:tcPr>
            <w:tcW w:w="2977" w:type="dxa"/>
            <w:vAlign w:val="center"/>
          </w:tcPr>
          <w:p w14:paraId="1F92E9AA" w14:textId="77777777" w:rsidR="008D6777" w:rsidRPr="008D6777" w:rsidRDefault="008D6777" w:rsidP="008D6777">
            <w:pPr>
              <w:jc w:val="center"/>
              <w:rPr>
                <w:rFonts w:ascii="Arial" w:eastAsia="Arial MT" w:hAnsi="Arial" w:cs="Arial"/>
                <w:sz w:val="18"/>
                <w:szCs w:val="18"/>
                <w:lang w:val="sl-SI"/>
              </w:rPr>
            </w:pPr>
          </w:p>
        </w:tc>
        <w:tc>
          <w:tcPr>
            <w:tcW w:w="2693" w:type="dxa"/>
            <w:vAlign w:val="center"/>
          </w:tcPr>
          <w:p w14:paraId="621AEA35" w14:textId="77777777" w:rsidR="008D6777" w:rsidRPr="008D6777" w:rsidRDefault="008D6777" w:rsidP="008D6777">
            <w:pPr>
              <w:jc w:val="center"/>
              <w:rPr>
                <w:rFonts w:ascii="Arial" w:eastAsia="Arial MT" w:hAnsi="Arial" w:cs="Arial"/>
                <w:sz w:val="18"/>
                <w:szCs w:val="18"/>
              </w:rPr>
            </w:pPr>
          </w:p>
        </w:tc>
      </w:tr>
      <w:tr w:rsidR="008D6777" w:rsidRPr="008D6777" w14:paraId="033048B1" w14:textId="77777777" w:rsidTr="008D6777">
        <w:trPr>
          <w:trHeight w:val="506"/>
        </w:trPr>
        <w:tc>
          <w:tcPr>
            <w:tcW w:w="3455" w:type="dxa"/>
            <w:vAlign w:val="center"/>
          </w:tcPr>
          <w:p w14:paraId="08E24700" w14:textId="77777777" w:rsidR="008D6777" w:rsidRPr="008D6777" w:rsidRDefault="008D6777" w:rsidP="008D6777">
            <w:pPr>
              <w:ind w:left="110"/>
              <w:jc w:val="center"/>
              <w:rPr>
                <w:rFonts w:ascii="Arial" w:eastAsia="Arial MT" w:hAnsi="Arial" w:cs="Arial"/>
                <w:sz w:val="18"/>
                <w:szCs w:val="18"/>
                <w:lang w:val="sl-SI"/>
              </w:rPr>
            </w:pPr>
            <w:r w:rsidRPr="008D6777">
              <w:rPr>
                <w:rFonts w:ascii="Arial" w:eastAsia="Arial MT" w:hAnsi="Arial" w:cs="Arial"/>
                <w:sz w:val="18"/>
                <w:szCs w:val="18"/>
                <w:lang w:val="sl-SI"/>
              </w:rPr>
              <w:lastRenderedPageBreak/>
              <w:t>Zavarovanje</w:t>
            </w:r>
            <w:r w:rsidRPr="008D6777">
              <w:rPr>
                <w:rFonts w:ascii="Arial" w:eastAsia="Arial MT" w:hAnsi="Arial" w:cs="Arial"/>
                <w:spacing w:val="-2"/>
                <w:sz w:val="18"/>
                <w:szCs w:val="18"/>
                <w:lang w:val="sl-SI"/>
              </w:rPr>
              <w:t xml:space="preserve"> </w:t>
            </w:r>
            <w:r w:rsidRPr="008D6777">
              <w:rPr>
                <w:rFonts w:ascii="Arial" w:eastAsia="Arial MT" w:hAnsi="Arial" w:cs="Arial"/>
                <w:sz w:val="18"/>
                <w:szCs w:val="18"/>
                <w:lang w:val="sl-SI"/>
              </w:rPr>
              <w:t>odgovornosti</w:t>
            </w:r>
          </w:p>
        </w:tc>
        <w:tc>
          <w:tcPr>
            <w:tcW w:w="2977" w:type="dxa"/>
            <w:vAlign w:val="center"/>
          </w:tcPr>
          <w:p w14:paraId="6BCA77A8" w14:textId="77777777" w:rsidR="008D6777" w:rsidRPr="008D6777" w:rsidRDefault="008D6777" w:rsidP="008D6777">
            <w:pPr>
              <w:jc w:val="center"/>
              <w:rPr>
                <w:rFonts w:ascii="Arial" w:eastAsia="Arial MT" w:hAnsi="Arial" w:cs="Arial"/>
                <w:sz w:val="18"/>
                <w:szCs w:val="18"/>
                <w:lang w:val="sl-SI"/>
              </w:rPr>
            </w:pPr>
          </w:p>
        </w:tc>
        <w:tc>
          <w:tcPr>
            <w:tcW w:w="2693" w:type="dxa"/>
            <w:vAlign w:val="center"/>
          </w:tcPr>
          <w:p w14:paraId="515D4BC3" w14:textId="77777777" w:rsidR="008D6777" w:rsidRPr="008D6777" w:rsidRDefault="008D6777" w:rsidP="008D6777">
            <w:pPr>
              <w:jc w:val="center"/>
              <w:rPr>
                <w:rFonts w:ascii="Arial" w:eastAsia="Arial MT" w:hAnsi="Arial" w:cs="Arial"/>
                <w:sz w:val="18"/>
                <w:szCs w:val="18"/>
              </w:rPr>
            </w:pPr>
          </w:p>
        </w:tc>
      </w:tr>
      <w:tr w:rsidR="008D6777" w:rsidRPr="008D6777" w14:paraId="707183C4" w14:textId="77777777" w:rsidTr="008D6777">
        <w:trPr>
          <w:trHeight w:val="506"/>
        </w:trPr>
        <w:tc>
          <w:tcPr>
            <w:tcW w:w="3455" w:type="dxa"/>
            <w:vAlign w:val="center"/>
          </w:tcPr>
          <w:p w14:paraId="6E616166"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Avtomobilsko zavarovanje</w:t>
            </w:r>
          </w:p>
        </w:tc>
        <w:tc>
          <w:tcPr>
            <w:tcW w:w="2977" w:type="dxa"/>
            <w:vAlign w:val="center"/>
          </w:tcPr>
          <w:p w14:paraId="28E2819E" w14:textId="77777777" w:rsidR="008D6777" w:rsidRPr="008D6777" w:rsidRDefault="008D6777" w:rsidP="008D6777">
            <w:pPr>
              <w:jc w:val="center"/>
              <w:rPr>
                <w:rFonts w:ascii="Arial" w:eastAsia="Arial MT" w:hAnsi="Arial" w:cs="Arial"/>
                <w:sz w:val="18"/>
                <w:szCs w:val="18"/>
                <w:lang w:val="sl-SI"/>
              </w:rPr>
            </w:pPr>
          </w:p>
        </w:tc>
        <w:tc>
          <w:tcPr>
            <w:tcW w:w="2693" w:type="dxa"/>
            <w:vAlign w:val="center"/>
          </w:tcPr>
          <w:p w14:paraId="149342AC" w14:textId="77777777" w:rsidR="008D6777" w:rsidRPr="008D6777" w:rsidRDefault="008D6777" w:rsidP="008D6777">
            <w:pPr>
              <w:jc w:val="center"/>
              <w:rPr>
                <w:rFonts w:ascii="Arial" w:eastAsia="Arial MT" w:hAnsi="Arial" w:cs="Arial"/>
                <w:sz w:val="18"/>
                <w:szCs w:val="18"/>
              </w:rPr>
            </w:pPr>
          </w:p>
        </w:tc>
      </w:tr>
      <w:tr w:rsidR="008D6777" w:rsidRPr="008D6777" w14:paraId="0133E149" w14:textId="77777777" w:rsidTr="008D6777">
        <w:trPr>
          <w:trHeight w:val="506"/>
        </w:trPr>
        <w:tc>
          <w:tcPr>
            <w:tcW w:w="3455" w:type="dxa"/>
            <w:vAlign w:val="center"/>
          </w:tcPr>
          <w:p w14:paraId="4DD8FAC0" w14:textId="77777777" w:rsidR="008D6777" w:rsidRPr="008D6777" w:rsidRDefault="008D6777" w:rsidP="008D6777">
            <w:pPr>
              <w:ind w:left="110"/>
              <w:jc w:val="center"/>
              <w:rPr>
                <w:rFonts w:ascii="Arial" w:eastAsia="Arial MT" w:hAnsi="Arial" w:cs="Arial"/>
                <w:b/>
                <w:bCs/>
                <w:sz w:val="18"/>
                <w:szCs w:val="18"/>
                <w:lang w:val="sl-SI"/>
              </w:rPr>
            </w:pPr>
            <w:r w:rsidRPr="008D6777">
              <w:rPr>
                <w:rFonts w:ascii="Arial" w:eastAsia="Arial MT" w:hAnsi="Arial" w:cs="Arial"/>
                <w:b/>
                <w:bCs/>
                <w:sz w:val="18"/>
                <w:szCs w:val="18"/>
                <w:lang w:val="sl-SI"/>
              </w:rPr>
              <w:t>PREMIJA</w:t>
            </w:r>
            <w:r w:rsidRPr="008D6777">
              <w:rPr>
                <w:rFonts w:ascii="Arial" w:eastAsia="Arial MT" w:hAnsi="Arial" w:cs="Arial"/>
                <w:b/>
                <w:bCs/>
                <w:spacing w:val="-1"/>
                <w:sz w:val="18"/>
                <w:szCs w:val="18"/>
                <w:lang w:val="sl-SI"/>
              </w:rPr>
              <w:t xml:space="preserve"> </w:t>
            </w:r>
            <w:r w:rsidRPr="008D6777">
              <w:rPr>
                <w:rFonts w:ascii="Arial" w:eastAsia="Arial MT" w:hAnsi="Arial" w:cs="Arial"/>
                <w:b/>
                <w:bCs/>
                <w:sz w:val="18"/>
                <w:szCs w:val="18"/>
                <w:lang w:val="sl-SI"/>
              </w:rPr>
              <w:t>brez DPZP</w:t>
            </w:r>
          </w:p>
        </w:tc>
        <w:tc>
          <w:tcPr>
            <w:tcW w:w="2977" w:type="dxa"/>
            <w:vAlign w:val="center"/>
          </w:tcPr>
          <w:p w14:paraId="18187E08" w14:textId="77777777" w:rsidR="008D6777" w:rsidRPr="008D6777" w:rsidRDefault="008D6777" w:rsidP="008D6777">
            <w:pPr>
              <w:jc w:val="center"/>
              <w:rPr>
                <w:rFonts w:ascii="Arial" w:eastAsia="Arial MT" w:hAnsi="Arial" w:cs="Arial"/>
                <w:b/>
                <w:bCs/>
                <w:sz w:val="18"/>
                <w:szCs w:val="18"/>
                <w:lang w:val="sl-SI"/>
              </w:rPr>
            </w:pPr>
          </w:p>
        </w:tc>
        <w:tc>
          <w:tcPr>
            <w:tcW w:w="2693" w:type="dxa"/>
            <w:vAlign w:val="center"/>
          </w:tcPr>
          <w:p w14:paraId="7EA7AA0E" w14:textId="77777777" w:rsidR="008D6777" w:rsidRPr="008D6777" w:rsidRDefault="008D6777" w:rsidP="008D6777">
            <w:pPr>
              <w:jc w:val="center"/>
              <w:rPr>
                <w:rFonts w:ascii="Arial" w:eastAsia="Arial MT" w:hAnsi="Arial" w:cs="Arial"/>
                <w:b/>
                <w:bCs/>
                <w:sz w:val="18"/>
                <w:szCs w:val="18"/>
              </w:rPr>
            </w:pPr>
          </w:p>
        </w:tc>
      </w:tr>
      <w:tr w:rsidR="008D6777" w:rsidRPr="008D6777" w14:paraId="0E6C860D" w14:textId="77777777" w:rsidTr="008D6777">
        <w:trPr>
          <w:trHeight w:val="505"/>
        </w:trPr>
        <w:tc>
          <w:tcPr>
            <w:tcW w:w="3455" w:type="dxa"/>
            <w:vAlign w:val="center"/>
          </w:tcPr>
          <w:p w14:paraId="3E566D49" w14:textId="77777777" w:rsidR="008D6777" w:rsidRPr="008D6777" w:rsidRDefault="008D6777" w:rsidP="008D6777">
            <w:pPr>
              <w:ind w:left="110"/>
              <w:jc w:val="center"/>
              <w:rPr>
                <w:rFonts w:ascii="Arial" w:eastAsia="Arial MT" w:hAnsi="Arial" w:cs="Arial"/>
                <w:b/>
                <w:bCs/>
                <w:sz w:val="18"/>
                <w:szCs w:val="18"/>
                <w:lang w:val="sl-SI"/>
              </w:rPr>
            </w:pPr>
            <w:r w:rsidRPr="008D6777">
              <w:rPr>
                <w:rFonts w:ascii="Arial" w:eastAsia="Arial MT" w:hAnsi="Arial" w:cs="Arial"/>
                <w:b/>
                <w:bCs/>
                <w:w w:val="95"/>
                <w:sz w:val="18"/>
                <w:szCs w:val="18"/>
                <w:lang w:val="sl-SI"/>
              </w:rPr>
              <w:t>PREMIJA z</w:t>
            </w:r>
            <w:r w:rsidRPr="008D6777">
              <w:rPr>
                <w:rFonts w:ascii="Arial" w:eastAsia="Arial MT" w:hAnsi="Arial" w:cs="Arial"/>
                <w:b/>
                <w:bCs/>
                <w:spacing w:val="2"/>
                <w:w w:val="95"/>
                <w:sz w:val="18"/>
                <w:szCs w:val="18"/>
                <w:lang w:val="sl-SI"/>
              </w:rPr>
              <w:t xml:space="preserve"> </w:t>
            </w:r>
            <w:r w:rsidRPr="008D6777">
              <w:rPr>
                <w:rFonts w:ascii="Arial" w:eastAsia="Arial MT" w:hAnsi="Arial" w:cs="Arial"/>
                <w:b/>
                <w:bCs/>
                <w:w w:val="95"/>
                <w:sz w:val="18"/>
                <w:szCs w:val="18"/>
                <w:lang w:val="sl-SI"/>
              </w:rPr>
              <w:t>DPZP</w:t>
            </w:r>
          </w:p>
        </w:tc>
        <w:tc>
          <w:tcPr>
            <w:tcW w:w="2977" w:type="dxa"/>
            <w:vAlign w:val="center"/>
          </w:tcPr>
          <w:p w14:paraId="14AB531A" w14:textId="77777777" w:rsidR="008D6777" w:rsidRPr="008D6777" w:rsidRDefault="008D6777" w:rsidP="008D6777">
            <w:pPr>
              <w:jc w:val="center"/>
              <w:rPr>
                <w:rFonts w:ascii="Arial" w:eastAsia="Arial MT" w:hAnsi="Arial" w:cs="Arial"/>
                <w:b/>
                <w:bCs/>
                <w:sz w:val="18"/>
                <w:szCs w:val="18"/>
                <w:lang w:val="sl-SI"/>
              </w:rPr>
            </w:pPr>
          </w:p>
        </w:tc>
        <w:tc>
          <w:tcPr>
            <w:tcW w:w="2693" w:type="dxa"/>
            <w:vAlign w:val="center"/>
          </w:tcPr>
          <w:p w14:paraId="0B9FD9A0" w14:textId="77777777" w:rsidR="008D6777" w:rsidRPr="008D6777" w:rsidRDefault="008D6777" w:rsidP="008D6777">
            <w:pPr>
              <w:jc w:val="center"/>
              <w:rPr>
                <w:rFonts w:ascii="Arial" w:eastAsia="Arial MT" w:hAnsi="Arial" w:cs="Arial"/>
                <w:b/>
                <w:bCs/>
                <w:sz w:val="18"/>
                <w:szCs w:val="18"/>
              </w:rPr>
            </w:pPr>
          </w:p>
        </w:tc>
      </w:tr>
    </w:tbl>
    <w:p w14:paraId="745F59AA" w14:textId="77777777" w:rsidR="008D6777" w:rsidRPr="008D6777" w:rsidRDefault="008D6777" w:rsidP="008D6777">
      <w:pPr>
        <w:widowControl w:val="0"/>
        <w:autoSpaceDE w:val="0"/>
        <w:autoSpaceDN w:val="0"/>
        <w:spacing w:after="0" w:line="240" w:lineRule="auto"/>
        <w:rPr>
          <w:rFonts w:ascii="Arial" w:eastAsia="Arial MT" w:hAnsi="Arial" w:cs="Arial"/>
          <w:sz w:val="18"/>
          <w:szCs w:val="18"/>
        </w:rPr>
      </w:pPr>
    </w:p>
    <w:p w14:paraId="08FFD0C3" w14:textId="77777777" w:rsidR="008D6777" w:rsidRPr="008D6777" w:rsidRDefault="008D6777" w:rsidP="008D6777">
      <w:pPr>
        <w:widowControl w:val="0"/>
        <w:autoSpaceDE w:val="0"/>
        <w:autoSpaceDN w:val="0"/>
        <w:spacing w:after="0" w:line="240" w:lineRule="auto"/>
        <w:rPr>
          <w:rFonts w:ascii="Arial" w:eastAsia="Arial MT" w:hAnsi="Arial" w:cs="Arial"/>
          <w:sz w:val="18"/>
          <w:szCs w:val="18"/>
        </w:rPr>
      </w:pPr>
    </w:p>
    <w:p w14:paraId="15922863" w14:textId="77777777" w:rsidR="008D6777" w:rsidRPr="008D6777" w:rsidRDefault="008D6777" w:rsidP="008C1107">
      <w:pPr>
        <w:pStyle w:val="ListParagraph"/>
        <w:widowControl w:val="0"/>
        <w:numPr>
          <w:ilvl w:val="0"/>
          <w:numId w:val="46"/>
        </w:numPr>
        <w:tabs>
          <w:tab w:val="left" w:pos="402"/>
          <w:tab w:val="left" w:pos="924"/>
        </w:tabs>
        <w:autoSpaceDE w:val="0"/>
        <w:autoSpaceDN w:val="0"/>
        <w:spacing w:after="0" w:line="240" w:lineRule="auto"/>
        <w:contextualSpacing w:val="0"/>
        <w:outlineLvl w:val="3"/>
        <w:rPr>
          <w:rFonts w:ascii="Arial" w:eastAsia="Arial" w:hAnsi="Arial" w:cs="Arial"/>
          <w:b/>
          <w:bCs/>
          <w:sz w:val="18"/>
          <w:szCs w:val="18"/>
        </w:rPr>
      </w:pPr>
      <w:r w:rsidRPr="008D6777">
        <w:rPr>
          <w:rFonts w:ascii="Arial" w:eastAsia="Arial" w:hAnsi="Arial" w:cs="Arial"/>
          <w:b/>
          <w:bCs/>
          <w:sz w:val="18"/>
          <w:szCs w:val="18"/>
        </w:rPr>
        <w:t>Zavarovanje</w:t>
      </w:r>
      <w:r w:rsidRPr="008D6777">
        <w:rPr>
          <w:rFonts w:ascii="Arial" w:eastAsia="Arial" w:hAnsi="Arial" w:cs="Arial"/>
          <w:b/>
          <w:bCs/>
          <w:spacing w:val="-3"/>
          <w:sz w:val="18"/>
          <w:szCs w:val="18"/>
        </w:rPr>
        <w:t xml:space="preserve"> </w:t>
      </w:r>
      <w:r w:rsidRPr="008D6777">
        <w:rPr>
          <w:rFonts w:ascii="Arial" w:eastAsia="Arial" w:hAnsi="Arial" w:cs="Arial"/>
          <w:b/>
          <w:bCs/>
          <w:sz w:val="18"/>
          <w:szCs w:val="18"/>
        </w:rPr>
        <w:t>premoženja</w:t>
      </w:r>
      <w:r w:rsidRPr="008D6777">
        <w:rPr>
          <w:rFonts w:ascii="Arial" w:eastAsia="Arial" w:hAnsi="Arial" w:cs="Arial"/>
          <w:b/>
          <w:bCs/>
          <w:spacing w:val="-3"/>
          <w:sz w:val="18"/>
          <w:szCs w:val="18"/>
        </w:rPr>
        <w:t xml:space="preserve"> ZAVODA ZA TURIZEM IDRIJA</w:t>
      </w:r>
      <w:r w:rsidRPr="008D6777">
        <w:rPr>
          <w:rFonts w:ascii="Arial" w:eastAsia="Arial" w:hAnsi="Arial" w:cs="Arial"/>
          <w:b/>
          <w:bCs/>
          <w:sz w:val="18"/>
          <w:szCs w:val="18"/>
        </w:rPr>
        <w:t>:</w:t>
      </w:r>
    </w:p>
    <w:p w14:paraId="23241C88" w14:textId="77777777" w:rsidR="008D6777" w:rsidRPr="008D6777" w:rsidRDefault="008D6777" w:rsidP="008D6777">
      <w:pPr>
        <w:widowControl w:val="0"/>
        <w:autoSpaceDE w:val="0"/>
        <w:autoSpaceDN w:val="0"/>
        <w:spacing w:after="0" w:line="240" w:lineRule="auto"/>
        <w:rPr>
          <w:rFonts w:ascii="Arial" w:eastAsia="Arial MT" w:hAnsi="Arial" w:cs="Arial"/>
          <w:b/>
          <w:sz w:val="18"/>
          <w:szCs w:val="18"/>
        </w:rPr>
      </w:pPr>
    </w:p>
    <w:p w14:paraId="3B675A95" w14:textId="77777777" w:rsidR="008D6777" w:rsidRPr="008D6777" w:rsidRDefault="008D6777" w:rsidP="008D6777">
      <w:pPr>
        <w:widowControl w:val="0"/>
        <w:autoSpaceDE w:val="0"/>
        <w:autoSpaceDN w:val="0"/>
        <w:spacing w:after="0" w:line="240" w:lineRule="auto"/>
        <w:ind w:left="216"/>
        <w:rPr>
          <w:rFonts w:ascii="Arial" w:eastAsia="Arial MT" w:hAnsi="Arial" w:cs="Arial"/>
          <w:sz w:val="18"/>
          <w:szCs w:val="18"/>
        </w:rPr>
      </w:pPr>
      <w:r w:rsidRPr="008D6777">
        <w:rPr>
          <w:rFonts w:ascii="Arial" w:eastAsia="Arial MT" w:hAnsi="Arial" w:cs="Arial"/>
          <w:sz w:val="18"/>
          <w:szCs w:val="18"/>
        </w:rPr>
        <w:t>SPECIFIKACIJA:</w:t>
      </w:r>
    </w:p>
    <w:tbl>
      <w:tblPr>
        <w:tblStyle w:val="TableNormal1"/>
        <w:tblW w:w="9125"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64"/>
        <w:gridCol w:w="2268"/>
        <w:gridCol w:w="2693"/>
      </w:tblGrid>
      <w:tr w:rsidR="008D6777" w:rsidRPr="008D6777" w14:paraId="497BC4C5" w14:textId="77777777" w:rsidTr="008D6777">
        <w:trPr>
          <w:trHeight w:val="642"/>
        </w:trPr>
        <w:tc>
          <w:tcPr>
            <w:tcW w:w="4164" w:type="dxa"/>
            <w:vAlign w:val="center"/>
          </w:tcPr>
          <w:p w14:paraId="070AE36B" w14:textId="77777777" w:rsidR="008D6777" w:rsidRPr="008D6777" w:rsidRDefault="008D6777" w:rsidP="008D6777">
            <w:pPr>
              <w:spacing w:before="2"/>
              <w:ind w:left="110"/>
              <w:jc w:val="center"/>
              <w:rPr>
                <w:rFonts w:ascii="Arial" w:eastAsia="Arial MT" w:hAnsi="Arial" w:cs="Arial"/>
                <w:b/>
                <w:bCs/>
                <w:w w:val="95"/>
                <w:sz w:val="18"/>
                <w:szCs w:val="18"/>
              </w:rPr>
            </w:pPr>
          </w:p>
        </w:tc>
        <w:tc>
          <w:tcPr>
            <w:tcW w:w="2268" w:type="dxa"/>
            <w:vAlign w:val="center"/>
          </w:tcPr>
          <w:p w14:paraId="47C338D1" w14:textId="77777777" w:rsidR="008D6777" w:rsidRPr="008D6777" w:rsidRDefault="008D6777" w:rsidP="008D6777">
            <w:pPr>
              <w:jc w:val="center"/>
              <w:rPr>
                <w:rFonts w:ascii="Arial" w:eastAsia="Arial MT" w:hAnsi="Arial" w:cs="Arial"/>
                <w:b/>
                <w:bCs/>
                <w:sz w:val="18"/>
                <w:szCs w:val="18"/>
              </w:rPr>
            </w:pPr>
            <w:r w:rsidRPr="008D6777">
              <w:rPr>
                <w:rFonts w:ascii="Arial" w:hAnsi="Arial" w:cs="Arial"/>
                <w:b/>
                <w:bCs/>
                <w:sz w:val="18"/>
                <w:szCs w:val="18"/>
                <w:lang w:val="sl-SI"/>
              </w:rPr>
              <w:t>LETNA PREMIJA</w:t>
            </w:r>
          </w:p>
        </w:tc>
        <w:tc>
          <w:tcPr>
            <w:tcW w:w="2693" w:type="dxa"/>
            <w:vAlign w:val="center"/>
          </w:tcPr>
          <w:p w14:paraId="27678591" w14:textId="77777777" w:rsidR="008D6777" w:rsidRPr="008D6777" w:rsidRDefault="008D6777" w:rsidP="008D6777">
            <w:pPr>
              <w:suppressAutoHyphens/>
              <w:jc w:val="center"/>
              <w:textAlignment w:val="baseline"/>
              <w:rPr>
                <w:rFonts w:ascii="Arial" w:hAnsi="Arial" w:cs="Arial"/>
                <w:b/>
                <w:bCs/>
                <w:sz w:val="18"/>
                <w:szCs w:val="18"/>
                <w:lang w:val="sl-SI"/>
              </w:rPr>
            </w:pPr>
            <w:r w:rsidRPr="008D6777">
              <w:rPr>
                <w:rFonts w:ascii="Arial" w:hAnsi="Arial" w:cs="Arial"/>
                <w:b/>
                <w:bCs/>
                <w:sz w:val="18"/>
                <w:szCs w:val="18"/>
                <w:lang w:val="sl-SI"/>
              </w:rPr>
              <w:t>PREMIJA ZA 4-LETNO  OBDOBJE</w:t>
            </w:r>
          </w:p>
        </w:tc>
      </w:tr>
      <w:tr w:rsidR="008D6777" w:rsidRPr="008D6777" w14:paraId="79C32736" w14:textId="77777777" w:rsidTr="008D6777">
        <w:trPr>
          <w:trHeight w:val="506"/>
        </w:trPr>
        <w:tc>
          <w:tcPr>
            <w:tcW w:w="4164" w:type="dxa"/>
            <w:vAlign w:val="center"/>
          </w:tcPr>
          <w:p w14:paraId="2C38A324"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w w:val="95"/>
                <w:sz w:val="18"/>
                <w:szCs w:val="18"/>
                <w:lang w:val="sl-SI"/>
              </w:rPr>
              <w:t>Požarno</w:t>
            </w:r>
            <w:r w:rsidRPr="008D6777">
              <w:rPr>
                <w:rFonts w:ascii="Arial" w:eastAsia="Arial MT" w:hAnsi="Arial" w:cs="Arial"/>
                <w:spacing w:val="-2"/>
                <w:w w:val="95"/>
                <w:sz w:val="18"/>
                <w:szCs w:val="18"/>
                <w:lang w:val="sl-SI"/>
              </w:rPr>
              <w:t xml:space="preserve"> </w:t>
            </w:r>
            <w:r w:rsidRPr="008D6777">
              <w:rPr>
                <w:rFonts w:ascii="Arial" w:eastAsia="Arial MT" w:hAnsi="Arial" w:cs="Arial"/>
                <w:w w:val="95"/>
                <w:sz w:val="18"/>
                <w:szCs w:val="18"/>
                <w:lang w:val="sl-SI"/>
              </w:rPr>
              <w:t>zavarovanje</w:t>
            </w:r>
          </w:p>
        </w:tc>
        <w:tc>
          <w:tcPr>
            <w:tcW w:w="2268" w:type="dxa"/>
            <w:vAlign w:val="center"/>
          </w:tcPr>
          <w:p w14:paraId="13D7734C" w14:textId="77777777" w:rsidR="008D6777" w:rsidRPr="008D6777" w:rsidRDefault="008D6777" w:rsidP="008D6777">
            <w:pPr>
              <w:jc w:val="center"/>
              <w:rPr>
                <w:rFonts w:ascii="Arial" w:eastAsia="Arial MT" w:hAnsi="Arial" w:cs="Arial"/>
                <w:sz w:val="18"/>
                <w:szCs w:val="18"/>
                <w:lang w:val="sl-SI"/>
              </w:rPr>
            </w:pPr>
          </w:p>
        </w:tc>
        <w:tc>
          <w:tcPr>
            <w:tcW w:w="2693" w:type="dxa"/>
            <w:vAlign w:val="center"/>
          </w:tcPr>
          <w:p w14:paraId="4B6EEE92" w14:textId="77777777" w:rsidR="008D6777" w:rsidRPr="008D6777" w:rsidRDefault="008D6777" w:rsidP="008D6777">
            <w:pPr>
              <w:jc w:val="center"/>
              <w:rPr>
                <w:rFonts w:ascii="Arial" w:eastAsia="Arial MT" w:hAnsi="Arial" w:cs="Arial"/>
                <w:sz w:val="18"/>
                <w:szCs w:val="18"/>
              </w:rPr>
            </w:pPr>
          </w:p>
        </w:tc>
      </w:tr>
      <w:tr w:rsidR="008D6777" w:rsidRPr="008D6777" w14:paraId="4D33A0AE" w14:textId="77777777" w:rsidTr="008D6777">
        <w:trPr>
          <w:trHeight w:val="506"/>
        </w:trPr>
        <w:tc>
          <w:tcPr>
            <w:tcW w:w="4164" w:type="dxa"/>
            <w:vAlign w:val="center"/>
          </w:tcPr>
          <w:p w14:paraId="4EC42A18"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Zavarovanje</w:t>
            </w:r>
            <w:r w:rsidRPr="008D6777">
              <w:rPr>
                <w:rFonts w:ascii="Arial" w:eastAsia="Arial MT" w:hAnsi="Arial" w:cs="Arial"/>
                <w:spacing w:val="-1"/>
                <w:sz w:val="18"/>
                <w:szCs w:val="18"/>
                <w:lang w:val="sl-SI"/>
              </w:rPr>
              <w:t xml:space="preserve"> </w:t>
            </w:r>
            <w:r w:rsidRPr="008D6777">
              <w:rPr>
                <w:rFonts w:ascii="Arial" w:eastAsia="Arial MT" w:hAnsi="Arial" w:cs="Arial"/>
                <w:sz w:val="18"/>
                <w:szCs w:val="18"/>
                <w:lang w:val="sl-SI"/>
              </w:rPr>
              <w:t>vloma,</w:t>
            </w:r>
            <w:r w:rsidRPr="008D6777">
              <w:rPr>
                <w:rFonts w:ascii="Arial" w:eastAsia="Arial MT" w:hAnsi="Arial" w:cs="Arial"/>
                <w:spacing w:val="-2"/>
                <w:sz w:val="18"/>
                <w:szCs w:val="18"/>
                <w:lang w:val="sl-SI"/>
              </w:rPr>
              <w:t xml:space="preserve"> </w:t>
            </w:r>
            <w:r w:rsidRPr="008D6777">
              <w:rPr>
                <w:rFonts w:ascii="Arial" w:eastAsia="Arial MT" w:hAnsi="Arial" w:cs="Arial"/>
                <w:sz w:val="18"/>
                <w:szCs w:val="18"/>
                <w:lang w:val="sl-SI"/>
              </w:rPr>
              <w:t>ropa,</w:t>
            </w:r>
            <w:r w:rsidRPr="008D6777">
              <w:rPr>
                <w:rFonts w:ascii="Arial" w:eastAsia="Arial MT" w:hAnsi="Arial" w:cs="Arial"/>
                <w:spacing w:val="-1"/>
                <w:sz w:val="18"/>
                <w:szCs w:val="18"/>
                <w:lang w:val="sl-SI"/>
              </w:rPr>
              <w:t xml:space="preserve"> </w:t>
            </w:r>
            <w:r w:rsidRPr="008D6777">
              <w:rPr>
                <w:rFonts w:ascii="Arial" w:eastAsia="Arial MT" w:hAnsi="Arial" w:cs="Arial"/>
                <w:sz w:val="18"/>
                <w:szCs w:val="18"/>
                <w:lang w:val="sl-SI"/>
              </w:rPr>
              <w:t>tatvine</w:t>
            </w:r>
          </w:p>
        </w:tc>
        <w:tc>
          <w:tcPr>
            <w:tcW w:w="2268" w:type="dxa"/>
            <w:vAlign w:val="center"/>
          </w:tcPr>
          <w:p w14:paraId="568FAEB6" w14:textId="77777777" w:rsidR="008D6777" w:rsidRPr="008D6777" w:rsidRDefault="008D6777" w:rsidP="008D6777">
            <w:pPr>
              <w:jc w:val="center"/>
              <w:rPr>
                <w:rFonts w:ascii="Arial" w:eastAsia="Arial MT" w:hAnsi="Arial" w:cs="Arial"/>
                <w:sz w:val="18"/>
                <w:szCs w:val="18"/>
                <w:lang w:val="sl-SI"/>
              </w:rPr>
            </w:pPr>
          </w:p>
        </w:tc>
        <w:tc>
          <w:tcPr>
            <w:tcW w:w="2693" w:type="dxa"/>
            <w:vAlign w:val="center"/>
          </w:tcPr>
          <w:p w14:paraId="612E6DB5" w14:textId="77777777" w:rsidR="008D6777" w:rsidRPr="008D6777" w:rsidRDefault="008D6777" w:rsidP="008D6777">
            <w:pPr>
              <w:jc w:val="center"/>
              <w:rPr>
                <w:rFonts w:ascii="Arial" w:eastAsia="Arial MT" w:hAnsi="Arial" w:cs="Arial"/>
                <w:sz w:val="18"/>
                <w:szCs w:val="18"/>
              </w:rPr>
            </w:pPr>
          </w:p>
        </w:tc>
      </w:tr>
      <w:tr w:rsidR="008D6777" w:rsidRPr="008D6777" w14:paraId="24884E2A" w14:textId="77777777" w:rsidTr="008D6777">
        <w:trPr>
          <w:trHeight w:val="506"/>
        </w:trPr>
        <w:tc>
          <w:tcPr>
            <w:tcW w:w="4164" w:type="dxa"/>
            <w:vAlign w:val="center"/>
          </w:tcPr>
          <w:p w14:paraId="50A80A94"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Zavarovanje</w:t>
            </w:r>
            <w:r w:rsidRPr="008D6777">
              <w:rPr>
                <w:rFonts w:ascii="Arial" w:eastAsia="Arial MT" w:hAnsi="Arial" w:cs="Arial"/>
                <w:spacing w:val="-1"/>
                <w:sz w:val="18"/>
                <w:szCs w:val="18"/>
                <w:lang w:val="sl-SI"/>
              </w:rPr>
              <w:t xml:space="preserve"> </w:t>
            </w:r>
            <w:r w:rsidRPr="008D6777">
              <w:rPr>
                <w:rFonts w:ascii="Arial" w:eastAsia="Arial MT" w:hAnsi="Arial" w:cs="Arial"/>
                <w:sz w:val="18"/>
                <w:szCs w:val="18"/>
                <w:lang w:val="sl-SI"/>
              </w:rPr>
              <w:t>stekla</w:t>
            </w:r>
          </w:p>
        </w:tc>
        <w:tc>
          <w:tcPr>
            <w:tcW w:w="2268" w:type="dxa"/>
            <w:vAlign w:val="center"/>
          </w:tcPr>
          <w:p w14:paraId="59AAA1A9" w14:textId="77777777" w:rsidR="008D6777" w:rsidRPr="008D6777" w:rsidRDefault="008D6777" w:rsidP="008D6777">
            <w:pPr>
              <w:jc w:val="center"/>
              <w:rPr>
                <w:rFonts w:ascii="Arial" w:eastAsia="Arial MT" w:hAnsi="Arial" w:cs="Arial"/>
                <w:sz w:val="18"/>
                <w:szCs w:val="18"/>
                <w:lang w:val="sl-SI"/>
              </w:rPr>
            </w:pPr>
          </w:p>
        </w:tc>
        <w:tc>
          <w:tcPr>
            <w:tcW w:w="2693" w:type="dxa"/>
            <w:vAlign w:val="center"/>
          </w:tcPr>
          <w:p w14:paraId="0208BEB1" w14:textId="77777777" w:rsidR="008D6777" w:rsidRPr="008D6777" w:rsidRDefault="008D6777" w:rsidP="008D6777">
            <w:pPr>
              <w:jc w:val="center"/>
              <w:rPr>
                <w:rFonts w:ascii="Arial" w:eastAsia="Arial MT" w:hAnsi="Arial" w:cs="Arial"/>
                <w:sz w:val="18"/>
                <w:szCs w:val="18"/>
              </w:rPr>
            </w:pPr>
          </w:p>
        </w:tc>
      </w:tr>
      <w:tr w:rsidR="008D6777" w:rsidRPr="008D6777" w14:paraId="00ABF473" w14:textId="77777777" w:rsidTr="008D6777">
        <w:trPr>
          <w:trHeight w:val="505"/>
        </w:trPr>
        <w:tc>
          <w:tcPr>
            <w:tcW w:w="4164" w:type="dxa"/>
            <w:vAlign w:val="center"/>
          </w:tcPr>
          <w:p w14:paraId="1C2B6E24" w14:textId="0C83D156"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Potresno zavarovanje</w:t>
            </w:r>
          </w:p>
        </w:tc>
        <w:tc>
          <w:tcPr>
            <w:tcW w:w="2268" w:type="dxa"/>
            <w:vAlign w:val="center"/>
          </w:tcPr>
          <w:p w14:paraId="492D0D21" w14:textId="77777777" w:rsidR="008D6777" w:rsidRPr="008D6777" w:rsidRDefault="008D6777" w:rsidP="008D6777">
            <w:pPr>
              <w:jc w:val="center"/>
              <w:rPr>
                <w:rFonts w:ascii="Arial" w:eastAsia="Arial MT" w:hAnsi="Arial" w:cs="Arial"/>
                <w:sz w:val="18"/>
                <w:szCs w:val="18"/>
                <w:lang w:val="sl-SI"/>
              </w:rPr>
            </w:pPr>
          </w:p>
        </w:tc>
        <w:tc>
          <w:tcPr>
            <w:tcW w:w="2693" w:type="dxa"/>
            <w:vAlign w:val="center"/>
          </w:tcPr>
          <w:p w14:paraId="605D91B7" w14:textId="77777777" w:rsidR="008D6777" w:rsidRPr="008D6777" w:rsidRDefault="008D6777" w:rsidP="008D6777">
            <w:pPr>
              <w:jc w:val="center"/>
              <w:rPr>
                <w:rFonts w:ascii="Arial" w:eastAsia="Arial MT" w:hAnsi="Arial" w:cs="Arial"/>
                <w:sz w:val="18"/>
                <w:szCs w:val="18"/>
              </w:rPr>
            </w:pPr>
          </w:p>
        </w:tc>
      </w:tr>
      <w:tr w:rsidR="008D6777" w:rsidRPr="008D6777" w14:paraId="04005D65" w14:textId="77777777" w:rsidTr="008D6777">
        <w:trPr>
          <w:trHeight w:val="505"/>
        </w:trPr>
        <w:tc>
          <w:tcPr>
            <w:tcW w:w="4164" w:type="dxa"/>
            <w:vAlign w:val="center"/>
          </w:tcPr>
          <w:p w14:paraId="5FCD8085" w14:textId="38027E8C"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Strojelomno</w:t>
            </w:r>
            <w:r w:rsidRPr="008D6777">
              <w:rPr>
                <w:rFonts w:ascii="Arial" w:eastAsia="Arial MT" w:hAnsi="Arial" w:cs="Arial"/>
                <w:spacing w:val="-3"/>
                <w:sz w:val="18"/>
                <w:szCs w:val="18"/>
                <w:lang w:val="sl-SI"/>
              </w:rPr>
              <w:t xml:space="preserve"> </w:t>
            </w:r>
            <w:r w:rsidRPr="008D6777">
              <w:rPr>
                <w:rFonts w:ascii="Arial" w:eastAsia="Arial MT" w:hAnsi="Arial" w:cs="Arial"/>
                <w:sz w:val="18"/>
                <w:szCs w:val="18"/>
                <w:lang w:val="sl-SI"/>
              </w:rPr>
              <w:t>zavarovanje</w:t>
            </w:r>
          </w:p>
        </w:tc>
        <w:tc>
          <w:tcPr>
            <w:tcW w:w="2268" w:type="dxa"/>
            <w:vAlign w:val="center"/>
          </w:tcPr>
          <w:p w14:paraId="69C8569E" w14:textId="77777777" w:rsidR="008D6777" w:rsidRPr="008D6777" w:rsidRDefault="008D6777" w:rsidP="008D6777">
            <w:pPr>
              <w:jc w:val="center"/>
              <w:rPr>
                <w:rFonts w:ascii="Arial" w:eastAsia="Arial MT" w:hAnsi="Arial" w:cs="Arial"/>
                <w:sz w:val="18"/>
                <w:szCs w:val="18"/>
                <w:lang w:val="sl-SI"/>
              </w:rPr>
            </w:pPr>
          </w:p>
        </w:tc>
        <w:tc>
          <w:tcPr>
            <w:tcW w:w="2693" w:type="dxa"/>
            <w:vAlign w:val="center"/>
          </w:tcPr>
          <w:p w14:paraId="45AFCAB5" w14:textId="77777777" w:rsidR="008D6777" w:rsidRPr="008D6777" w:rsidRDefault="008D6777" w:rsidP="008D6777">
            <w:pPr>
              <w:jc w:val="center"/>
              <w:rPr>
                <w:rFonts w:ascii="Arial" w:eastAsia="Arial MT" w:hAnsi="Arial" w:cs="Arial"/>
                <w:sz w:val="18"/>
                <w:szCs w:val="18"/>
              </w:rPr>
            </w:pPr>
          </w:p>
        </w:tc>
      </w:tr>
      <w:tr w:rsidR="008D6777" w:rsidRPr="008D6777" w14:paraId="278D6EA6" w14:textId="77777777" w:rsidTr="008D6777">
        <w:trPr>
          <w:trHeight w:val="505"/>
        </w:trPr>
        <w:tc>
          <w:tcPr>
            <w:tcW w:w="4164" w:type="dxa"/>
            <w:vAlign w:val="center"/>
          </w:tcPr>
          <w:p w14:paraId="1D0BA4CA"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w w:val="95"/>
                <w:sz w:val="18"/>
                <w:szCs w:val="18"/>
                <w:lang w:val="sl-SI"/>
              </w:rPr>
              <w:t>Zavarovanje</w:t>
            </w:r>
            <w:r w:rsidRPr="008D6777">
              <w:rPr>
                <w:rFonts w:ascii="Arial" w:eastAsia="Arial MT" w:hAnsi="Arial" w:cs="Arial"/>
                <w:spacing w:val="6"/>
                <w:w w:val="95"/>
                <w:sz w:val="18"/>
                <w:szCs w:val="18"/>
                <w:lang w:val="sl-SI"/>
              </w:rPr>
              <w:t xml:space="preserve"> </w:t>
            </w:r>
            <w:r w:rsidRPr="008D6777">
              <w:rPr>
                <w:rFonts w:ascii="Arial" w:eastAsia="Arial MT" w:hAnsi="Arial" w:cs="Arial"/>
                <w:w w:val="95"/>
                <w:sz w:val="18"/>
                <w:szCs w:val="18"/>
                <w:lang w:val="sl-SI"/>
              </w:rPr>
              <w:t>računalnikov</w:t>
            </w:r>
          </w:p>
        </w:tc>
        <w:tc>
          <w:tcPr>
            <w:tcW w:w="2268" w:type="dxa"/>
            <w:vAlign w:val="center"/>
          </w:tcPr>
          <w:p w14:paraId="62BD9C97" w14:textId="77777777" w:rsidR="008D6777" w:rsidRPr="008D6777" w:rsidRDefault="008D6777" w:rsidP="008D6777">
            <w:pPr>
              <w:jc w:val="center"/>
              <w:rPr>
                <w:rFonts w:ascii="Arial" w:eastAsia="Arial MT" w:hAnsi="Arial" w:cs="Arial"/>
                <w:sz w:val="18"/>
                <w:szCs w:val="18"/>
                <w:lang w:val="sl-SI"/>
              </w:rPr>
            </w:pPr>
          </w:p>
        </w:tc>
        <w:tc>
          <w:tcPr>
            <w:tcW w:w="2693" w:type="dxa"/>
            <w:vAlign w:val="center"/>
          </w:tcPr>
          <w:p w14:paraId="1F2D4A70" w14:textId="77777777" w:rsidR="008D6777" w:rsidRPr="008D6777" w:rsidRDefault="008D6777" w:rsidP="008D6777">
            <w:pPr>
              <w:jc w:val="center"/>
              <w:rPr>
                <w:rFonts w:ascii="Arial" w:eastAsia="Arial MT" w:hAnsi="Arial" w:cs="Arial"/>
                <w:sz w:val="18"/>
                <w:szCs w:val="18"/>
              </w:rPr>
            </w:pPr>
          </w:p>
        </w:tc>
      </w:tr>
      <w:tr w:rsidR="008D6777" w:rsidRPr="008D6777" w14:paraId="481D0A09" w14:textId="77777777" w:rsidTr="008D6777">
        <w:trPr>
          <w:trHeight w:val="506"/>
        </w:trPr>
        <w:tc>
          <w:tcPr>
            <w:tcW w:w="4164" w:type="dxa"/>
            <w:vAlign w:val="center"/>
          </w:tcPr>
          <w:p w14:paraId="77DAA67A" w14:textId="77777777" w:rsidR="008D6777" w:rsidRPr="008D6777" w:rsidRDefault="008D6777" w:rsidP="008D6777">
            <w:pPr>
              <w:ind w:left="110"/>
              <w:jc w:val="center"/>
              <w:rPr>
                <w:rFonts w:ascii="Arial" w:eastAsia="Arial MT" w:hAnsi="Arial" w:cs="Arial"/>
                <w:sz w:val="18"/>
                <w:szCs w:val="18"/>
                <w:lang w:val="sl-SI"/>
              </w:rPr>
            </w:pPr>
            <w:r w:rsidRPr="008D6777">
              <w:rPr>
                <w:rFonts w:ascii="Arial" w:eastAsia="Arial MT" w:hAnsi="Arial" w:cs="Arial"/>
                <w:sz w:val="18"/>
                <w:szCs w:val="18"/>
                <w:lang w:val="sl-SI"/>
              </w:rPr>
              <w:t>Zavarovanje</w:t>
            </w:r>
            <w:r w:rsidRPr="008D6777">
              <w:rPr>
                <w:rFonts w:ascii="Arial" w:eastAsia="Arial MT" w:hAnsi="Arial" w:cs="Arial"/>
                <w:spacing w:val="-2"/>
                <w:sz w:val="18"/>
                <w:szCs w:val="18"/>
                <w:lang w:val="sl-SI"/>
              </w:rPr>
              <w:t xml:space="preserve"> </w:t>
            </w:r>
            <w:r w:rsidRPr="008D6777">
              <w:rPr>
                <w:rFonts w:ascii="Arial" w:eastAsia="Arial MT" w:hAnsi="Arial" w:cs="Arial"/>
                <w:sz w:val="18"/>
                <w:szCs w:val="18"/>
                <w:lang w:val="sl-SI"/>
              </w:rPr>
              <w:t>odgovornosti</w:t>
            </w:r>
          </w:p>
        </w:tc>
        <w:tc>
          <w:tcPr>
            <w:tcW w:w="2268" w:type="dxa"/>
            <w:vAlign w:val="center"/>
          </w:tcPr>
          <w:p w14:paraId="1A317DCD" w14:textId="77777777" w:rsidR="008D6777" w:rsidRPr="008D6777" w:rsidRDefault="008D6777" w:rsidP="008D6777">
            <w:pPr>
              <w:jc w:val="center"/>
              <w:rPr>
                <w:rFonts w:ascii="Arial" w:eastAsia="Arial MT" w:hAnsi="Arial" w:cs="Arial"/>
                <w:sz w:val="18"/>
                <w:szCs w:val="18"/>
                <w:lang w:val="sl-SI"/>
              </w:rPr>
            </w:pPr>
          </w:p>
        </w:tc>
        <w:tc>
          <w:tcPr>
            <w:tcW w:w="2693" w:type="dxa"/>
            <w:vAlign w:val="center"/>
          </w:tcPr>
          <w:p w14:paraId="77B3CF1A" w14:textId="77777777" w:rsidR="008D6777" w:rsidRPr="008D6777" w:rsidRDefault="008D6777" w:rsidP="008D6777">
            <w:pPr>
              <w:jc w:val="center"/>
              <w:rPr>
                <w:rFonts w:ascii="Arial" w:eastAsia="Arial MT" w:hAnsi="Arial" w:cs="Arial"/>
                <w:sz w:val="18"/>
                <w:szCs w:val="18"/>
              </w:rPr>
            </w:pPr>
          </w:p>
        </w:tc>
      </w:tr>
      <w:tr w:rsidR="008D6777" w:rsidRPr="008D6777" w14:paraId="3F54B7EE" w14:textId="77777777" w:rsidTr="008D6777">
        <w:trPr>
          <w:trHeight w:val="506"/>
        </w:trPr>
        <w:tc>
          <w:tcPr>
            <w:tcW w:w="4164" w:type="dxa"/>
            <w:vAlign w:val="center"/>
          </w:tcPr>
          <w:p w14:paraId="1D16E333"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Avtomobilsko zavarovanje (kasko koles)</w:t>
            </w:r>
          </w:p>
          <w:p w14:paraId="1216CC89" w14:textId="77777777" w:rsidR="008D6777" w:rsidRPr="008D6777" w:rsidRDefault="008D6777" w:rsidP="008D6777">
            <w:pPr>
              <w:spacing w:before="2"/>
              <w:ind w:left="110"/>
              <w:jc w:val="center"/>
              <w:rPr>
                <w:rFonts w:ascii="Arial" w:eastAsia="Arial MT" w:hAnsi="Arial" w:cs="Arial"/>
                <w:sz w:val="18"/>
                <w:szCs w:val="18"/>
                <w:lang w:val="sl-SI"/>
              </w:rPr>
            </w:pPr>
          </w:p>
        </w:tc>
        <w:tc>
          <w:tcPr>
            <w:tcW w:w="2268" w:type="dxa"/>
            <w:vAlign w:val="center"/>
          </w:tcPr>
          <w:p w14:paraId="0FB14F4E" w14:textId="77777777" w:rsidR="008D6777" w:rsidRPr="008D6777" w:rsidRDefault="008D6777" w:rsidP="008D6777">
            <w:pPr>
              <w:jc w:val="center"/>
              <w:rPr>
                <w:rFonts w:ascii="Arial" w:eastAsia="Arial MT" w:hAnsi="Arial" w:cs="Arial"/>
                <w:sz w:val="18"/>
                <w:szCs w:val="18"/>
                <w:lang w:val="sl-SI"/>
              </w:rPr>
            </w:pPr>
          </w:p>
        </w:tc>
        <w:tc>
          <w:tcPr>
            <w:tcW w:w="2693" w:type="dxa"/>
            <w:vAlign w:val="center"/>
          </w:tcPr>
          <w:p w14:paraId="203C2B45" w14:textId="77777777" w:rsidR="008D6777" w:rsidRPr="008D6777" w:rsidRDefault="008D6777" w:rsidP="008D6777">
            <w:pPr>
              <w:jc w:val="center"/>
              <w:rPr>
                <w:rFonts w:ascii="Arial" w:eastAsia="Arial MT" w:hAnsi="Arial" w:cs="Arial"/>
                <w:sz w:val="18"/>
                <w:szCs w:val="18"/>
              </w:rPr>
            </w:pPr>
          </w:p>
        </w:tc>
      </w:tr>
      <w:tr w:rsidR="008D6777" w:rsidRPr="008D6777" w14:paraId="5C2B2D06" w14:textId="77777777" w:rsidTr="008D6777">
        <w:trPr>
          <w:trHeight w:val="506"/>
        </w:trPr>
        <w:tc>
          <w:tcPr>
            <w:tcW w:w="4164" w:type="dxa"/>
            <w:vAlign w:val="center"/>
          </w:tcPr>
          <w:p w14:paraId="3020F257" w14:textId="77777777" w:rsidR="008D6777" w:rsidRPr="008D6777" w:rsidRDefault="008D6777" w:rsidP="008D6777">
            <w:pPr>
              <w:ind w:left="110"/>
              <w:jc w:val="center"/>
              <w:rPr>
                <w:rFonts w:ascii="Arial" w:eastAsia="Arial MT" w:hAnsi="Arial" w:cs="Arial"/>
                <w:b/>
                <w:bCs/>
                <w:sz w:val="18"/>
                <w:szCs w:val="18"/>
                <w:lang w:val="sl-SI"/>
              </w:rPr>
            </w:pPr>
            <w:r w:rsidRPr="008D6777">
              <w:rPr>
                <w:rFonts w:ascii="Arial" w:eastAsia="Arial MT" w:hAnsi="Arial" w:cs="Arial"/>
                <w:b/>
                <w:bCs/>
                <w:sz w:val="18"/>
                <w:szCs w:val="18"/>
                <w:lang w:val="sl-SI"/>
              </w:rPr>
              <w:t>PREMIJA</w:t>
            </w:r>
            <w:r w:rsidRPr="008D6777">
              <w:rPr>
                <w:rFonts w:ascii="Arial" w:eastAsia="Arial MT" w:hAnsi="Arial" w:cs="Arial"/>
                <w:b/>
                <w:bCs/>
                <w:spacing w:val="-1"/>
                <w:sz w:val="18"/>
                <w:szCs w:val="18"/>
                <w:lang w:val="sl-SI"/>
              </w:rPr>
              <w:t xml:space="preserve"> </w:t>
            </w:r>
            <w:r w:rsidRPr="008D6777">
              <w:rPr>
                <w:rFonts w:ascii="Arial" w:eastAsia="Arial MT" w:hAnsi="Arial" w:cs="Arial"/>
                <w:b/>
                <w:bCs/>
                <w:sz w:val="18"/>
                <w:szCs w:val="18"/>
                <w:lang w:val="sl-SI"/>
              </w:rPr>
              <w:t>brez DPZP</w:t>
            </w:r>
          </w:p>
        </w:tc>
        <w:tc>
          <w:tcPr>
            <w:tcW w:w="2268" w:type="dxa"/>
            <w:vAlign w:val="center"/>
          </w:tcPr>
          <w:p w14:paraId="7AFDB504" w14:textId="77777777" w:rsidR="008D6777" w:rsidRPr="008D6777" w:rsidRDefault="008D6777" w:rsidP="008D6777">
            <w:pPr>
              <w:jc w:val="center"/>
              <w:rPr>
                <w:rFonts w:ascii="Arial" w:eastAsia="Arial MT" w:hAnsi="Arial" w:cs="Arial"/>
                <w:b/>
                <w:bCs/>
                <w:sz w:val="18"/>
                <w:szCs w:val="18"/>
                <w:lang w:val="sl-SI"/>
              </w:rPr>
            </w:pPr>
          </w:p>
        </w:tc>
        <w:tc>
          <w:tcPr>
            <w:tcW w:w="2693" w:type="dxa"/>
            <w:vAlign w:val="center"/>
          </w:tcPr>
          <w:p w14:paraId="72164A3E" w14:textId="77777777" w:rsidR="008D6777" w:rsidRPr="008D6777" w:rsidRDefault="008D6777" w:rsidP="008D6777">
            <w:pPr>
              <w:jc w:val="center"/>
              <w:rPr>
                <w:rFonts w:ascii="Arial" w:eastAsia="Arial MT" w:hAnsi="Arial" w:cs="Arial"/>
                <w:b/>
                <w:bCs/>
                <w:sz w:val="18"/>
                <w:szCs w:val="18"/>
              </w:rPr>
            </w:pPr>
          </w:p>
        </w:tc>
      </w:tr>
      <w:tr w:rsidR="008D6777" w:rsidRPr="008D6777" w14:paraId="40A2563A" w14:textId="77777777" w:rsidTr="008D6777">
        <w:trPr>
          <w:trHeight w:val="505"/>
        </w:trPr>
        <w:tc>
          <w:tcPr>
            <w:tcW w:w="4164" w:type="dxa"/>
            <w:vAlign w:val="center"/>
          </w:tcPr>
          <w:p w14:paraId="7F6B2CCC" w14:textId="77777777" w:rsidR="008D6777" w:rsidRPr="008D6777" w:rsidRDefault="008D6777" w:rsidP="008D6777">
            <w:pPr>
              <w:ind w:left="110"/>
              <w:jc w:val="center"/>
              <w:rPr>
                <w:rFonts w:ascii="Arial" w:eastAsia="Arial MT" w:hAnsi="Arial" w:cs="Arial"/>
                <w:b/>
                <w:bCs/>
                <w:sz w:val="18"/>
                <w:szCs w:val="18"/>
                <w:lang w:val="sl-SI"/>
              </w:rPr>
            </w:pPr>
            <w:r w:rsidRPr="008D6777">
              <w:rPr>
                <w:rFonts w:ascii="Arial" w:eastAsia="Arial MT" w:hAnsi="Arial" w:cs="Arial"/>
                <w:b/>
                <w:bCs/>
                <w:w w:val="95"/>
                <w:sz w:val="18"/>
                <w:szCs w:val="18"/>
                <w:lang w:val="sl-SI"/>
              </w:rPr>
              <w:t>PREMIJA z</w:t>
            </w:r>
            <w:r w:rsidRPr="008D6777">
              <w:rPr>
                <w:rFonts w:ascii="Arial" w:eastAsia="Arial MT" w:hAnsi="Arial" w:cs="Arial"/>
                <w:b/>
                <w:bCs/>
                <w:spacing w:val="2"/>
                <w:w w:val="95"/>
                <w:sz w:val="18"/>
                <w:szCs w:val="18"/>
                <w:lang w:val="sl-SI"/>
              </w:rPr>
              <w:t xml:space="preserve"> </w:t>
            </w:r>
            <w:r w:rsidRPr="008D6777">
              <w:rPr>
                <w:rFonts w:ascii="Arial" w:eastAsia="Arial MT" w:hAnsi="Arial" w:cs="Arial"/>
                <w:b/>
                <w:bCs/>
                <w:w w:val="95"/>
                <w:sz w:val="18"/>
                <w:szCs w:val="18"/>
                <w:lang w:val="sl-SI"/>
              </w:rPr>
              <w:t>DPZP</w:t>
            </w:r>
          </w:p>
        </w:tc>
        <w:tc>
          <w:tcPr>
            <w:tcW w:w="2268" w:type="dxa"/>
            <w:vAlign w:val="center"/>
          </w:tcPr>
          <w:p w14:paraId="4DA28459" w14:textId="77777777" w:rsidR="008D6777" w:rsidRPr="008D6777" w:rsidRDefault="008D6777" w:rsidP="008D6777">
            <w:pPr>
              <w:jc w:val="center"/>
              <w:rPr>
                <w:rFonts w:ascii="Arial" w:eastAsia="Arial MT" w:hAnsi="Arial" w:cs="Arial"/>
                <w:b/>
                <w:bCs/>
                <w:sz w:val="18"/>
                <w:szCs w:val="18"/>
                <w:lang w:val="sl-SI"/>
              </w:rPr>
            </w:pPr>
          </w:p>
        </w:tc>
        <w:tc>
          <w:tcPr>
            <w:tcW w:w="2693" w:type="dxa"/>
            <w:vAlign w:val="center"/>
          </w:tcPr>
          <w:p w14:paraId="6EBC15EF" w14:textId="77777777" w:rsidR="008D6777" w:rsidRPr="008D6777" w:rsidRDefault="008D6777" w:rsidP="008D6777">
            <w:pPr>
              <w:jc w:val="center"/>
              <w:rPr>
                <w:rFonts w:ascii="Arial" w:eastAsia="Arial MT" w:hAnsi="Arial" w:cs="Arial"/>
                <w:b/>
                <w:bCs/>
                <w:sz w:val="18"/>
                <w:szCs w:val="18"/>
              </w:rPr>
            </w:pPr>
          </w:p>
        </w:tc>
      </w:tr>
    </w:tbl>
    <w:p w14:paraId="1DFC75DD" w14:textId="77777777" w:rsidR="008D6777" w:rsidRDefault="008D6777" w:rsidP="008D6777">
      <w:pPr>
        <w:jc w:val="center"/>
        <w:rPr>
          <w:rFonts w:ascii="Arial" w:hAnsi="Arial" w:cs="Arial"/>
          <w:b/>
          <w:bCs/>
          <w:sz w:val="18"/>
          <w:szCs w:val="18"/>
          <w:u w:val="single"/>
        </w:rPr>
      </w:pPr>
    </w:p>
    <w:p w14:paraId="01AA064A" w14:textId="77777777" w:rsidR="008D6777" w:rsidRPr="008D6777" w:rsidRDefault="008D6777" w:rsidP="008D6777">
      <w:pPr>
        <w:jc w:val="center"/>
        <w:rPr>
          <w:rFonts w:ascii="Arial" w:hAnsi="Arial" w:cs="Arial"/>
          <w:b/>
          <w:bCs/>
          <w:sz w:val="18"/>
          <w:szCs w:val="18"/>
          <w:u w:val="single"/>
        </w:rPr>
      </w:pPr>
    </w:p>
    <w:tbl>
      <w:tblPr>
        <w:tblStyle w:val="NormalTablePHPDOCX"/>
        <w:tblW w:w="8745" w:type="dxa"/>
        <w:tblInd w:w="102" w:type="dxa"/>
        <w:tblLook w:val="04A0" w:firstRow="1" w:lastRow="0" w:firstColumn="1" w:lastColumn="0" w:noHBand="0" w:noVBand="1"/>
      </w:tblPr>
      <w:tblGrid>
        <w:gridCol w:w="4080"/>
        <w:gridCol w:w="4665"/>
      </w:tblGrid>
      <w:tr w:rsidR="008D6777" w:rsidRPr="003A2013" w14:paraId="554DDCC5" w14:textId="77777777" w:rsidTr="007200DC">
        <w:tc>
          <w:tcPr>
            <w:tcW w:w="4080" w:type="dxa"/>
            <w:tcMar>
              <w:top w:w="75" w:type="dxa"/>
              <w:bottom w:w="75" w:type="dxa"/>
            </w:tcMar>
            <w:vAlign w:val="center"/>
          </w:tcPr>
          <w:p w14:paraId="685BCFC0" w14:textId="77777777" w:rsidR="008D6777" w:rsidRPr="003A2013" w:rsidRDefault="008D6777" w:rsidP="007200DC">
            <w:r w:rsidRPr="003A2013">
              <w:rPr>
                <w:rFonts w:ascii="Arial" w:hAnsi="Arial" w:cs="Arial"/>
                <w:color w:val="000000"/>
                <w:position w:val="-2"/>
                <w:sz w:val="18"/>
                <w:szCs w:val="18"/>
              </w:rPr>
              <w:t>Kraj in datum:</w:t>
            </w:r>
          </w:p>
        </w:tc>
        <w:tc>
          <w:tcPr>
            <w:tcW w:w="0" w:type="auto"/>
            <w:tcMar>
              <w:top w:w="75" w:type="dxa"/>
              <w:bottom w:w="75" w:type="dxa"/>
            </w:tcMar>
            <w:vAlign w:val="center"/>
          </w:tcPr>
          <w:p w14:paraId="253DF788" w14:textId="77777777" w:rsidR="008D6777" w:rsidRPr="003A2013" w:rsidRDefault="008D6777" w:rsidP="007200DC">
            <w:pPr>
              <w:jc w:val="center"/>
            </w:pPr>
            <w:r w:rsidRPr="003A2013">
              <w:rPr>
                <w:rFonts w:ascii="Arial" w:hAnsi="Arial" w:cs="Arial"/>
                <w:color w:val="000000"/>
                <w:position w:val="-2"/>
                <w:sz w:val="18"/>
                <w:szCs w:val="18"/>
              </w:rPr>
              <w:t>Ime in priimek: _____________________</w:t>
            </w:r>
          </w:p>
        </w:tc>
      </w:tr>
      <w:tr w:rsidR="008D6777" w:rsidRPr="003A2013" w14:paraId="24CFA7AD" w14:textId="77777777" w:rsidTr="007200DC">
        <w:tc>
          <w:tcPr>
            <w:tcW w:w="4080" w:type="dxa"/>
            <w:tcMar>
              <w:top w:w="75" w:type="dxa"/>
              <w:bottom w:w="75" w:type="dxa"/>
            </w:tcMar>
            <w:vAlign w:val="center"/>
          </w:tcPr>
          <w:p w14:paraId="271B4C88" w14:textId="77777777" w:rsidR="008D6777" w:rsidRPr="003A2013" w:rsidRDefault="008D6777" w:rsidP="007200DC">
            <w:r w:rsidRPr="003A2013">
              <w:rPr>
                <w:rFonts w:ascii="Arial" w:hAnsi="Arial" w:cs="Arial"/>
                <w:color w:val="000000"/>
                <w:position w:val="-2"/>
                <w:sz w:val="18"/>
                <w:szCs w:val="18"/>
              </w:rPr>
              <w:t> </w:t>
            </w:r>
          </w:p>
        </w:tc>
        <w:tc>
          <w:tcPr>
            <w:tcW w:w="0" w:type="auto"/>
            <w:tcMar>
              <w:top w:w="75" w:type="dxa"/>
              <w:bottom w:w="75" w:type="dxa"/>
            </w:tcMar>
            <w:vAlign w:val="center"/>
          </w:tcPr>
          <w:p w14:paraId="5D53C483" w14:textId="77777777" w:rsidR="008D6777" w:rsidRPr="003A2013" w:rsidRDefault="008D6777" w:rsidP="007200DC"/>
          <w:p w14:paraId="71A6BDE3" w14:textId="77777777" w:rsidR="008D6777" w:rsidRPr="003A2013" w:rsidRDefault="008D6777" w:rsidP="007200DC">
            <w:pPr>
              <w:jc w:val="center"/>
            </w:pPr>
            <w:r w:rsidRPr="003A2013">
              <w:rPr>
                <w:rFonts w:ascii="Arial" w:hAnsi="Arial" w:cs="Arial"/>
                <w:color w:val="000000"/>
                <w:position w:val="-2"/>
                <w:sz w:val="18"/>
                <w:szCs w:val="18"/>
              </w:rPr>
              <w:t xml:space="preserve"> (žig in podpis)</w:t>
            </w:r>
            <w:r w:rsidRPr="003A2013">
              <w:rPr>
                <w:rFonts w:ascii="Arial" w:hAnsi="Arial" w:cs="Arial"/>
                <w:color w:val="000000"/>
                <w:position w:val="-2"/>
                <w:sz w:val="18"/>
                <w:szCs w:val="18"/>
              </w:rPr>
              <w:br/>
              <w:t> </w:t>
            </w:r>
          </w:p>
        </w:tc>
      </w:tr>
    </w:tbl>
    <w:p w14:paraId="177DCA7A" w14:textId="77777777" w:rsidR="008D6777" w:rsidRDefault="008D6777">
      <w:pPr>
        <w:rPr>
          <w:rFonts w:ascii="Arial" w:hAnsi="Arial" w:cs="Arial"/>
          <w:b/>
          <w:bCs/>
          <w:sz w:val="18"/>
          <w:szCs w:val="18"/>
          <w:u w:val="single"/>
        </w:rPr>
      </w:pPr>
      <w:r>
        <w:rPr>
          <w:rFonts w:ascii="Arial" w:hAnsi="Arial" w:cs="Arial"/>
          <w:b/>
          <w:bCs/>
          <w:sz w:val="18"/>
          <w:szCs w:val="18"/>
          <w:u w:val="single"/>
        </w:rPr>
        <w:br w:type="page"/>
      </w:r>
    </w:p>
    <w:p w14:paraId="0E2DDF14" w14:textId="28672186" w:rsidR="008D6777" w:rsidRDefault="008D6777" w:rsidP="008D6777">
      <w:pPr>
        <w:jc w:val="center"/>
        <w:rPr>
          <w:rFonts w:ascii="Arial" w:hAnsi="Arial" w:cs="Arial"/>
          <w:b/>
          <w:bCs/>
          <w:sz w:val="18"/>
          <w:szCs w:val="18"/>
          <w:u w:val="single"/>
        </w:rPr>
      </w:pPr>
      <w:r w:rsidRPr="008D6777">
        <w:rPr>
          <w:rFonts w:ascii="Arial" w:hAnsi="Arial" w:cs="Arial"/>
          <w:b/>
          <w:bCs/>
          <w:sz w:val="18"/>
          <w:szCs w:val="18"/>
          <w:u w:val="single"/>
        </w:rPr>
        <w:lastRenderedPageBreak/>
        <w:t>Za sklop 2: Javno podjetje Komunala Idrija d.o.o.</w:t>
      </w:r>
    </w:p>
    <w:p w14:paraId="2D5FC296" w14:textId="77777777" w:rsidR="008D6777" w:rsidRDefault="008D6777">
      <w:pPr>
        <w:rPr>
          <w:rFonts w:ascii="Arial" w:hAnsi="Arial" w:cs="Arial"/>
          <w:b/>
          <w:bCs/>
          <w:sz w:val="18"/>
          <w:szCs w:val="18"/>
          <w:u w:val="single"/>
        </w:rPr>
      </w:pPr>
    </w:p>
    <w:p w14:paraId="4D3C8CC2" w14:textId="77777777" w:rsidR="008D6777" w:rsidRPr="008D6777" w:rsidRDefault="008D6777" w:rsidP="008C1107">
      <w:pPr>
        <w:pStyle w:val="ListParagraph"/>
        <w:widowControl w:val="0"/>
        <w:numPr>
          <w:ilvl w:val="0"/>
          <w:numId w:val="47"/>
        </w:numPr>
        <w:tabs>
          <w:tab w:val="left" w:pos="402"/>
          <w:tab w:val="left" w:pos="924"/>
        </w:tabs>
        <w:autoSpaceDE w:val="0"/>
        <w:autoSpaceDN w:val="0"/>
        <w:spacing w:before="94" w:after="0" w:line="240" w:lineRule="auto"/>
        <w:contextualSpacing w:val="0"/>
        <w:outlineLvl w:val="3"/>
        <w:rPr>
          <w:rFonts w:ascii="Arial" w:eastAsia="Arial" w:hAnsi="Arial" w:cs="Arial"/>
          <w:b/>
          <w:bCs/>
          <w:sz w:val="18"/>
          <w:szCs w:val="18"/>
        </w:rPr>
      </w:pPr>
      <w:r w:rsidRPr="008D6777">
        <w:rPr>
          <w:rFonts w:ascii="Arial" w:eastAsia="Arial" w:hAnsi="Arial" w:cs="Arial"/>
          <w:b/>
          <w:bCs/>
          <w:sz w:val="18"/>
          <w:szCs w:val="18"/>
        </w:rPr>
        <w:t>Zavarovanje</w:t>
      </w:r>
      <w:r w:rsidRPr="008D6777">
        <w:rPr>
          <w:rFonts w:ascii="Arial" w:eastAsia="Arial" w:hAnsi="Arial" w:cs="Arial"/>
          <w:b/>
          <w:bCs/>
          <w:spacing w:val="-2"/>
          <w:sz w:val="18"/>
          <w:szCs w:val="18"/>
        </w:rPr>
        <w:t xml:space="preserve"> </w:t>
      </w:r>
      <w:r w:rsidRPr="008D6777">
        <w:rPr>
          <w:rFonts w:ascii="Arial" w:eastAsia="Arial" w:hAnsi="Arial" w:cs="Arial"/>
          <w:b/>
          <w:bCs/>
          <w:sz w:val="18"/>
          <w:szCs w:val="18"/>
        </w:rPr>
        <w:t>premoženja</w:t>
      </w:r>
      <w:r w:rsidRPr="008D6777">
        <w:rPr>
          <w:rFonts w:ascii="Arial" w:eastAsia="Arial" w:hAnsi="Arial" w:cs="Arial"/>
          <w:b/>
          <w:bCs/>
          <w:spacing w:val="-2"/>
          <w:sz w:val="18"/>
          <w:szCs w:val="18"/>
        </w:rPr>
        <w:t xml:space="preserve"> KOMUNALE D.O.O. IDRIJA</w:t>
      </w:r>
      <w:r w:rsidRPr="008D6777">
        <w:rPr>
          <w:rFonts w:ascii="Arial" w:eastAsia="Arial" w:hAnsi="Arial" w:cs="Arial"/>
          <w:b/>
          <w:bCs/>
          <w:sz w:val="18"/>
          <w:szCs w:val="18"/>
        </w:rPr>
        <w:t>:</w:t>
      </w:r>
    </w:p>
    <w:p w14:paraId="26F0CE63" w14:textId="77777777" w:rsidR="008D6777" w:rsidRPr="008D6777" w:rsidRDefault="008D6777" w:rsidP="008D6777">
      <w:pPr>
        <w:widowControl w:val="0"/>
        <w:autoSpaceDE w:val="0"/>
        <w:autoSpaceDN w:val="0"/>
        <w:spacing w:after="0" w:line="240" w:lineRule="auto"/>
        <w:rPr>
          <w:rFonts w:ascii="Arial" w:eastAsia="Arial MT" w:hAnsi="Arial" w:cs="Arial"/>
          <w:b/>
          <w:sz w:val="18"/>
          <w:szCs w:val="18"/>
        </w:rPr>
      </w:pPr>
    </w:p>
    <w:p w14:paraId="7F2A729E" w14:textId="77777777" w:rsidR="008D6777" w:rsidRPr="008D6777" w:rsidRDefault="008D6777" w:rsidP="008D6777">
      <w:pPr>
        <w:widowControl w:val="0"/>
        <w:autoSpaceDE w:val="0"/>
        <w:autoSpaceDN w:val="0"/>
        <w:spacing w:after="0" w:line="240" w:lineRule="auto"/>
        <w:ind w:left="216"/>
        <w:rPr>
          <w:rFonts w:ascii="Arial" w:eastAsia="Arial MT" w:hAnsi="Arial" w:cs="Arial"/>
          <w:sz w:val="18"/>
          <w:szCs w:val="18"/>
        </w:rPr>
      </w:pPr>
      <w:r w:rsidRPr="008D6777">
        <w:rPr>
          <w:rFonts w:ascii="Arial" w:eastAsia="Arial MT" w:hAnsi="Arial" w:cs="Arial"/>
          <w:sz w:val="18"/>
          <w:szCs w:val="18"/>
        </w:rPr>
        <w:t>SPECIFIKACIJA:</w:t>
      </w:r>
    </w:p>
    <w:tbl>
      <w:tblPr>
        <w:tblStyle w:val="TableNormal1"/>
        <w:tblW w:w="8700"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22"/>
        <w:gridCol w:w="2410"/>
        <w:gridCol w:w="2268"/>
      </w:tblGrid>
      <w:tr w:rsidR="008D6777" w:rsidRPr="008D6777" w14:paraId="5DCA0F6A" w14:textId="77777777" w:rsidTr="008D6777">
        <w:trPr>
          <w:trHeight w:val="642"/>
        </w:trPr>
        <w:tc>
          <w:tcPr>
            <w:tcW w:w="4022" w:type="dxa"/>
            <w:vAlign w:val="center"/>
          </w:tcPr>
          <w:p w14:paraId="1A7C229E" w14:textId="77777777" w:rsidR="008D6777" w:rsidRPr="008D6777" w:rsidRDefault="008D6777" w:rsidP="008D6777">
            <w:pPr>
              <w:spacing w:before="2"/>
              <w:ind w:left="110"/>
              <w:jc w:val="center"/>
              <w:rPr>
                <w:rFonts w:ascii="Arial" w:eastAsia="Arial MT" w:hAnsi="Arial" w:cs="Arial"/>
                <w:b/>
                <w:bCs/>
                <w:w w:val="95"/>
                <w:sz w:val="18"/>
                <w:szCs w:val="18"/>
              </w:rPr>
            </w:pPr>
          </w:p>
        </w:tc>
        <w:tc>
          <w:tcPr>
            <w:tcW w:w="2410" w:type="dxa"/>
            <w:vAlign w:val="center"/>
          </w:tcPr>
          <w:p w14:paraId="2748CD9C" w14:textId="77777777" w:rsidR="008D6777" w:rsidRPr="008D6777" w:rsidRDefault="008D6777" w:rsidP="008D6777">
            <w:pPr>
              <w:jc w:val="center"/>
              <w:rPr>
                <w:rFonts w:ascii="Arial" w:eastAsia="Arial MT" w:hAnsi="Arial" w:cs="Arial"/>
                <w:b/>
                <w:bCs/>
                <w:sz w:val="18"/>
                <w:szCs w:val="18"/>
              </w:rPr>
            </w:pPr>
            <w:r w:rsidRPr="008D6777">
              <w:rPr>
                <w:rFonts w:ascii="Arial" w:hAnsi="Arial" w:cs="Arial"/>
                <w:b/>
                <w:bCs/>
                <w:sz w:val="18"/>
                <w:szCs w:val="18"/>
                <w:lang w:val="sl-SI"/>
              </w:rPr>
              <w:t>LETNA PREMIJA</w:t>
            </w:r>
          </w:p>
        </w:tc>
        <w:tc>
          <w:tcPr>
            <w:tcW w:w="2268" w:type="dxa"/>
            <w:vAlign w:val="center"/>
          </w:tcPr>
          <w:p w14:paraId="2F0494B7" w14:textId="77777777" w:rsidR="008D6777" w:rsidRPr="008D6777" w:rsidRDefault="008D6777" w:rsidP="008D6777">
            <w:pPr>
              <w:suppressAutoHyphens/>
              <w:jc w:val="center"/>
              <w:textAlignment w:val="baseline"/>
              <w:rPr>
                <w:rFonts w:ascii="Arial" w:hAnsi="Arial" w:cs="Arial"/>
                <w:b/>
                <w:bCs/>
                <w:sz w:val="18"/>
                <w:szCs w:val="18"/>
                <w:lang w:val="sl-SI"/>
              </w:rPr>
            </w:pPr>
            <w:r w:rsidRPr="008D6777">
              <w:rPr>
                <w:rFonts w:ascii="Arial" w:hAnsi="Arial" w:cs="Arial"/>
                <w:b/>
                <w:bCs/>
                <w:sz w:val="18"/>
                <w:szCs w:val="18"/>
                <w:lang w:val="sl-SI"/>
              </w:rPr>
              <w:t>PREMIJA ZA 4-LETNO  OBDOBJE</w:t>
            </w:r>
          </w:p>
        </w:tc>
      </w:tr>
      <w:tr w:rsidR="008D6777" w:rsidRPr="008D6777" w14:paraId="6266EEBC" w14:textId="77777777" w:rsidTr="008D6777">
        <w:trPr>
          <w:trHeight w:val="506"/>
        </w:trPr>
        <w:tc>
          <w:tcPr>
            <w:tcW w:w="4022" w:type="dxa"/>
            <w:vAlign w:val="center"/>
          </w:tcPr>
          <w:p w14:paraId="2BBE34AB"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w w:val="95"/>
                <w:sz w:val="18"/>
                <w:szCs w:val="18"/>
                <w:lang w:val="sl-SI"/>
              </w:rPr>
              <w:t>Požarno</w:t>
            </w:r>
            <w:r w:rsidRPr="008D6777">
              <w:rPr>
                <w:rFonts w:ascii="Arial" w:eastAsia="Arial MT" w:hAnsi="Arial" w:cs="Arial"/>
                <w:spacing w:val="-2"/>
                <w:w w:val="95"/>
                <w:sz w:val="18"/>
                <w:szCs w:val="18"/>
                <w:lang w:val="sl-SI"/>
              </w:rPr>
              <w:t xml:space="preserve"> </w:t>
            </w:r>
            <w:r w:rsidRPr="008D6777">
              <w:rPr>
                <w:rFonts w:ascii="Arial" w:eastAsia="Arial MT" w:hAnsi="Arial" w:cs="Arial"/>
                <w:w w:val="95"/>
                <w:sz w:val="18"/>
                <w:szCs w:val="18"/>
                <w:lang w:val="sl-SI"/>
              </w:rPr>
              <w:t>zavarovanje</w:t>
            </w:r>
          </w:p>
        </w:tc>
        <w:tc>
          <w:tcPr>
            <w:tcW w:w="2410" w:type="dxa"/>
            <w:vAlign w:val="center"/>
          </w:tcPr>
          <w:p w14:paraId="3AF751D3" w14:textId="77777777" w:rsidR="008D6777" w:rsidRPr="008D6777" w:rsidRDefault="008D6777" w:rsidP="008D6777">
            <w:pPr>
              <w:jc w:val="center"/>
              <w:rPr>
                <w:rFonts w:ascii="Arial" w:eastAsia="Arial MT" w:hAnsi="Arial" w:cs="Arial"/>
                <w:sz w:val="18"/>
                <w:szCs w:val="18"/>
                <w:lang w:val="sl-SI"/>
              </w:rPr>
            </w:pPr>
          </w:p>
        </w:tc>
        <w:tc>
          <w:tcPr>
            <w:tcW w:w="2268" w:type="dxa"/>
            <w:vAlign w:val="center"/>
          </w:tcPr>
          <w:p w14:paraId="3D0ACCFE" w14:textId="77777777" w:rsidR="008D6777" w:rsidRPr="008D6777" w:rsidRDefault="008D6777" w:rsidP="008D6777">
            <w:pPr>
              <w:jc w:val="center"/>
              <w:rPr>
                <w:rFonts w:ascii="Arial" w:eastAsia="Arial MT" w:hAnsi="Arial" w:cs="Arial"/>
                <w:sz w:val="18"/>
                <w:szCs w:val="18"/>
              </w:rPr>
            </w:pPr>
          </w:p>
        </w:tc>
      </w:tr>
      <w:tr w:rsidR="008D6777" w:rsidRPr="008D6777" w14:paraId="5FFF7C3F" w14:textId="77777777" w:rsidTr="008D6777">
        <w:trPr>
          <w:trHeight w:val="506"/>
        </w:trPr>
        <w:tc>
          <w:tcPr>
            <w:tcW w:w="4022" w:type="dxa"/>
            <w:vAlign w:val="center"/>
          </w:tcPr>
          <w:p w14:paraId="21E1808F"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Zavarovanje</w:t>
            </w:r>
            <w:r w:rsidRPr="008D6777">
              <w:rPr>
                <w:rFonts w:ascii="Arial" w:eastAsia="Arial MT" w:hAnsi="Arial" w:cs="Arial"/>
                <w:spacing w:val="-1"/>
                <w:sz w:val="18"/>
                <w:szCs w:val="18"/>
                <w:lang w:val="sl-SI"/>
              </w:rPr>
              <w:t xml:space="preserve"> </w:t>
            </w:r>
            <w:r w:rsidRPr="008D6777">
              <w:rPr>
                <w:rFonts w:ascii="Arial" w:eastAsia="Arial MT" w:hAnsi="Arial" w:cs="Arial"/>
                <w:sz w:val="18"/>
                <w:szCs w:val="18"/>
                <w:lang w:val="sl-SI"/>
              </w:rPr>
              <w:t>vloma,</w:t>
            </w:r>
            <w:r w:rsidRPr="008D6777">
              <w:rPr>
                <w:rFonts w:ascii="Arial" w:eastAsia="Arial MT" w:hAnsi="Arial" w:cs="Arial"/>
                <w:spacing w:val="-2"/>
                <w:sz w:val="18"/>
                <w:szCs w:val="18"/>
                <w:lang w:val="sl-SI"/>
              </w:rPr>
              <w:t xml:space="preserve"> </w:t>
            </w:r>
            <w:r w:rsidRPr="008D6777">
              <w:rPr>
                <w:rFonts w:ascii="Arial" w:eastAsia="Arial MT" w:hAnsi="Arial" w:cs="Arial"/>
                <w:sz w:val="18"/>
                <w:szCs w:val="18"/>
                <w:lang w:val="sl-SI"/>
              </w:rPr>
              <w:t>ropa,</w:t>
            </w:r>
            <w:r w:rsidRPr="008D6777">
              <w:rPr>
                <w:rFonts w:ascii="Arial" w:eastAsia="Arial MT" w:hAnsi="Arial" w:cs="Arial"/>
                <w:spacing w:val="-1"/>
                <w:sz w:val="18"/>
                <w:szCs w:val="18"/>
                <w:lang w:val="sl-SI"/>
              </w:rPr>
              <w:t xml:space="preserve"> </w:t>
            </w:r>
            <w:r w:rsidRPr="008D6777">
              <w:rPr>
                <w:rFonts w:ascii="Arial" w:eastAsia="Arial MT" w:hAnsi="Arial" w:cs="Arial"/>
                <w:sz w:val="18"/>
                <w:szCs w:val="18"/>
                <w:lang w:val="sl-SI"/>
              </w:rPr>
              <w:t>tatvine</w:t>
            </w:r>
          </w:p>
        </w:tc>
        <w:tc>
          <w:tcPr>
            <w:tcW w:w="2410" w:type="dxa"/>
            <w:vAlign w:val="center"/>
          </w:tcPr>
          <w:p w14:paraId="630DB4C1" w14:textId="77777777" w:rsidR="008D6777" w:rsidRPr="008D6777" w:rsidRDefault="008D6777" w:rsidP="008D6777">
            <w:pPr>
              <w:jc w:val="center"/>
              <w:rPr>
                <w:rFonts w:ascii="Arial" w:eastAsia="Arial MT" w:hAnsi="Arial" w:cs="Arial"/>
                <w:sz w:val="18"/>
                <w:szCs w:val="18"/>
                <w:lang w:val="sl-SI"/>
              </w:rPr>
            </w:pPr>
          </w:p>
        </w:tc>
        <w:tc>
          <w:tcPr>
            <w:tcW w:w="2268" w:type="dxa"/>
            <w:vAlign w:val="center"/>
          </w:tcPr>
          <w:p w14:paraId="1FDC42E8" w14:textId="77777777" w:rsidR="008D6777" w:rsidRPr="008D6777" w:rsidRDefault="008D6777" w:rsidP="008D6777">
            <w:pPr>
              <w:jc w:val="center"/>
              <w:rPr>
                <w:rFonts w:ascii="Arial" w:eastAsia="Arial MT" w:hAnsi="Arial" w:cs="Arial"/>
                <w:sz w:val="18"/>
                <w:szCs w:val="18"/>
              </w:rPr>
            </w:pPr>
          </w:p>
        </w:tc>
      </w:tr>
      <w:tr w:rsidR="008D6777" w:rsidRPr="008D6777" w14:paraId="2FDB03BE" w14:textId="77777777" w:rsidTr="008D6777">
        <w:trPr>
          <w:trHeight w:val="506"/>
        </w:trPr>
        <w:tc>
          <w:tcPr>
            <w:tcW w:w="4022" w:type="dxa"/>
            <w:vAlign w:val="center"/>
          </w:tcPr>
          <w:p w14:paraId="674E5F0A"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Zavarovanje</w:t>
            </w:r>
            <w:r w:rsidRPr="008D6777">
              <w:rPr>
                <w:rFonts w:ascii="Arial" w:eastAsia="Arial MT" w:hAnsi="Arial" w:cs="Arial"/>
                <w:spacing w:val="-1"/>
                <w:sz w:val="18"/>
                <w:szCs w:val="18"/>
                <w:lang w:val="sl-SI"/>
              </w:rPr>
              <w:t xml:space="preserve"> </w:t>
            </w:r>
            <w:r w:rsidRPr="008D6777">
              <w:rPr>
                <w:rFonts w:ascii="Arial" w:eastAsia="Arial MT" w:hAnsi="Arial" w:cs="Arial"/>
                <w:sz w:val="18"/>
                <w:szCs w:val="18"/>
                <w:lang w:val="sl-SI"/>
              </w:rPr>
              <w:t>stekla</w:t>
            </w:r>
          </w:p>
        </w:tc>
        <w:tc>
          <w:tcPr>
            <w:tcW w:w="2410" w:type="dxa"/>
            <w:vAlign w:val="center"/>
          </w:tcPr>
          <w:p w14:paraId="44A100E3" w14:textId="77777777" w:rsidR="008D6777" w:rsidRPr="008D6777" w:rsidRDefault="008D6777" w:rsidP="008D6777">
            <w:pPr>
              <w:jc w:val="center"/>
              <w:rPr>
                <w:rFonts w:ascii="Arial" w:eastAsia="Arial MT" w:hAnsi="Arial" w:cs="Arial"/>
                <w:sz w:val="18"/>
                <w:szCs w:val="18"/>
                <w:lang w:val="sl-SI"/>
              </w:rPr>
            </w:pPr>
          </w:p>
        </w:tc>
        <w:tc>
          <w:tcPr>
            <w:tcW w:w="2268" w:type="dxa"/>
            <w:vAlign w:val="center"/>
          </w:tcPr>
          <w:p w14:paraId="6FABE0C6" w14:textId="77777777" w:rsidR="008D6777" w:rsidRPr="008D6777" w:rsidRDefault="008D6777" w:rsidP="008D6777">
            <w:pPr>
              <w:jc w:val="center"/>
              <w:rPr>
                <w:rFonts w:ascii="Arial" w:eastAsia="Arial MT" w:hAnsi="Arial" w:cs="Arial"/>
                <w:sz w:val="18"/>
                <w:szCs w:val="18"/>
              </w:rPr>
            </w:pPr>
          </w:p>
        </w:tc>
      </w:tr>
      <w:tr w:rsidR="008D6777" w:rsidRPr="008D6777" w14:paraId="363909B3" w14:textId="77777777" w:rsidTr="008D6777">
        <w:trPr>
          <w:trHeight w:val="505"/>
        </w:trPr>
        <w:tc>
          <w:tcPr>
            <w:tcW w:w="4022" w:type="dxa"/>
            <w:vAlign w:val="center"/>
          </w:tcPr>
          <w:p w14:paraId="002B5496" w14:textId="2DF06644"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Potresno zavarovanje</w:t>
            </w:r>
          </w:p>
        </w:tc>
        <w:tc>
          <w:tcPr>
            <w:tcW w:w="2410" w:type="dxa"/>
            <w:vAlign w:val="center"/>
          </w:tcPr>
          <w:p w14:paraId="1958B9B0" w14:textId="77777777" w:rsidR="008D6777" w:rsidRPr="008D6777" w:rsidRDefault="008D6777" w:rsidP="008D6777">
            <w:pPr>
              <w:jc w:val="center"/>
              <w:rPr>
                <w:rFonts w:ascii="Arial" w:eastAsia="Arial MT" w:hAnsi="Arial" w:cs="Arial"/>
                <w:sz w:val="18"/>
                <w:szCs w:val="18"/>
                <w:lang w:val="sl-SI"/>
              </w:rPr>
            </w:pPr>
          </w:p>
        </w:tc>
        <w:tc>
          <w:tcPr>
            <w:tcW w:w="2268" w:type="dxa"/>
            <w:vAlign w:val="center"/>
          </w:tcPr>
          <w:p w14:paraId="7BD85B71" w14:textId="77777777" w:rsidR="008D6777" w:rsidRPr="008D6777" w:rsidRDefault="008D6777" w:rsidP="008D6777">
            <w:pPr>
              <w:jc w:val="center"/>
              <w:rPr>
                <w:rFonts w:ascii="Arial" w:eastAsia="Arial MT" w:hAnsi="Arial" w:cs="Arial"/>
                <w:sz w:val="18"/>
                <w:szCs w:val="18"/>
              </w:rPr>
            </w:pPr>
          </w:p>
        </w:tc>
      </w:tr>
      <w:tr w:rsidR="008D6777" w:rsidRPr="008D6777" w14:paraId="25C74E3A" w14:textId="77777777" w:rsidTr="008D6777">
        <w:trPr>
          <w:trHeight w:val="505"/>
        </w:trPr>
        <w:tc>
          <w:tcPr>
            <w:tcW w:w="4022" w:type="dxa"/>
            <w:vAlign w:val="center"/>
          </w:tcPr>
          <w:p w14:paraId="4535E979" w14:textId="77777777" w:rsidR="008D6777" w:rsidRPr="008D6777" w:rsidRDefault="008D6777" w:rsidP="008D6777">
            <w:pPr>
              <w:spacing w:before="2"/>
              <w:ind w:left="110"/>
              <w:jc w:val="center"/>
              <w:rPr>
                <w:rFonts w:ascii="Arial" w:eastAsia="Arial MT" w:hAnsi="Arial" w:cs="Arial"/>
                <w:w w:val="95"/>
                <w:sz w:val="18"/>
                <w:szCs w:val="18"/>
                <w:lang w:val="sl-SI"/>
              </w:rPr>
            </w:pPr>
            <w:r w:rsidRPr="008D6777">
              <w:rPr>
                <w:rFonts w:ascii="Arial" w:eastAsia="Arial MT" w:hAnsi="Arial" w:cs="Arial"/>
                <w:w w:val="95"/>
                <w:sz w:val="18"/>
                <w:szCs w:val="18"/>
                <w:lang w:val="sl-SI"/>
              </w:rPr>
              <w:t>Požarno</w:t>
            </w:r>
            <w:r w:rsidRPr="008D6777">
              <w:rPr>
                <w:rFonts w:ascii="Arial" w:eastAsia="Arial MT" w:hAnsi="Arial" w:cs="Arial"/>
                <w:spacing w:val="-2"/>
                <w:w w:val="95"/>
                <w:sz w:val="18"/>
                <w:szCs w:val="18"/>
                <w:lang w:val="sl-SI"/>
              </w:rPr>
              <w:t xml:space="preserve"> </w:t>
            </w:r>
            <w:r w:rsidRPr="008D6777">
              <w:rPr>
                <w:rFonts w:ascii="Arial" w:eastAsia="Arial MT" w:hAnsi="Arial" w:cs="Arial"/>
                <w:w w:val="95"/>
                <w:sz w:val="18"/>
                <w:szCs w:val="18"/>
                <w:lang w:val="sl-SI"/>
              </w:rPr>
              <w:t>zavarovanje – STANOVANJA</w:t>
            </w:r>
          </w:p>
        </w:tc>
        <w:tc>
          <w:tcPr>
            <w:tcW w:w="2410" w:type="dxa"/>
            <w:vAlign w:val="center"/>
          </w:tcPr>
          <w:p w14:paraId="404AB1CE" w14:textId="77777777" w:rsidR="008D6777" w:rsidRPr="008D6777" w:rsidRDefault="008D6777" w:rsidP="008D6777">
            <w:pPr>
              <w:jc w:val="center"/>
              <w:rPr>
                <w:rFonts w:ascii="Arial" w:eastAsia="Arial MT" w:hAnsi="Arial" w:cs="Arial"/>
                <w:sz w:val="18"/>
                <w:szCs w:val="18"/>
              </w:rPr>
            </w:pPr>
          </w:p>
        </w:tc>
        <w:tc>
          <w:tcPr>
            <w:tcW w:w="2268" w:type="dxa"/>
            <w:vAlign w:val="center"/>
          </w:tcPr>
          <w:p w14:paraId="0C94066D" w14:textId="77777777" w:rsidR="008D6777" w:rsidRPr="008D6777" w:rsidRDefault="008D6777" w:rsidP="008D6777">
            <w:pPr>
              <w:jc w:val="center"/>
              <w:rPr>
                <w:rFonts w:ascii="Arial" w:eastAsia="Arial MT" w:hAnsi="Arial" w:cs="Arial"/>
                <w:sz w:val="18"/>
                <w:szCs w:val="18"/>
              </w:rPr>
            </w:pPr>
          </w:p>
        </w:tc>
      </w:tr>
      <w:tr w:rsidR="008D6777" w:rsidRPr="008D6777" w14:paraId="5324DF3A" w14:textId="77777777" w:rsidTr="008D6777">
        <w:trPr>
          <w:trHeight w:val="505"/>
        </w:trPr>
        <w:tc>
          <w:tcPr>
            <w:tcW w:w="4022" w:type="dxa"/>
            <w:vAlign w:val="center"/>
          </w:tcPr>
          <w:p w14:paraId="6A10DD9C"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Potresno zavarovanje - STANOVANJA</w:t>
            </w:r>
          </w:p>
        </w:tc>
        <w:tc>
          <w:tcPr>
            <w:tcW w:w="2410" w:type="dxa"/>
            <w:vAlign w:val="center"/>
          </w:tcPr>
          <w:p w14:paraId="2412A202" w14:textId="77777777" w:rsidR="008D6777" w:rsidRPr="008D6777" w:rsidRDefault="008D6777" w:rsidP="008D6777">
            <w:pPr>
              <w:jc w:val="center"/>
              <w:rPr>
                <w:rFonts w:ascii="Arial" w:eastAsia="Arial MT" w:hAnsi="Arial" w:cs="Arial"/>
                <w:sz w:val="18"/>
                <w:szCs w:val="18"/>
                <w:lang w:val="sl-SI"/>
              </w:rPr>
            </w:pPr>
          </w:p>
        </w:tc>
        <w:tc>
          <w:tcPr>
            <w:tcW w:w="2268" w:type="dxa"/>
            <w:vAlign w:val="center"/>
          </w:tcPr>
          <w:p w14:paraId="79DDF59F" w14:textId="77777777" w:rsidR="008D6777" w:rsidRPr="008D6777" w:rsidRDefault="008D6777" w:rsidP="008D6777">
            <w:pPr>
              <w:jc w:val="center"/>
              <w:rPr>
                <w:rFonts w:ascii="Arial" w:eastAsia="Arial MT" w:hAnsi="Arial" w:cs="Arial"/>
                <w:sz w:val="18"/>
                <w:szCs w:val="18"/>
              </w:rPr>
            </w:pPr>
          </w:p>
        </w:tc>
      </w:tr>
      <w:tr w:rsidR="008D6777" w:rsidRPr="008D6777" w14:paraId="2188CEE8" w14:textId="77777777" w:rsidTr="008D6777">
        <w:trPr>
          <w:trHeight w:val="505"/>
        </w:trPr>
        <w:tc>
          <w:tcPr>
            <w:tcW w:w="4022" w:type="dxa"/>
            <w:vAlign w:val="center"/>
          </w:tcPr>
          <w:p w14:paraId="4894A7AF" w14:textId="7A9005CF"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Strojelomno</w:t>
            </w:r>
            <w:r w:rsidRPr="008D6777">
              <w:rPr>
                <w:rFonts w:ascii="Arial" w:eastAsia="Arial MT" w:hAnsi="Arial" w:cs="Arial"/>
                <w:spacing w:val="-3"/>
                <w:sz w:val="18"/>
                <w:szCs w:val="18"/>
                <w:lang w:val="sl-SI"/>
              </w:rPr>
              <w:t xml:space="preserve"> </w:t>
            </w:r>
            <w:r w:rsidRPr="008D6777">
              <w:rPr>
                <w:rFonts w:ascii="Arial" w:eastAsia="Arial MT" w:hAnsi="Arial" w:cs="Arial"/>
                <w:sz w:val="18"/>
                <w:szCs w:val="18"/>
                <w:lang w:val="sl-SI"/>
              </w:rPr>
              <w:t>zavarovanje</w:t>
            </w:r>
          </w:p>
        </w:tc>
        <w:tc>
          <w:tcPr>
            <w:tcW w:w="2410" w:type="dxa"/>
            <w:vAlign w:val="center"/>
          </w:tcPr>
          <w:p w14:paraId="09F1C8D5" w14:textId="77777777" w:rsidR="008D6777" w:rsidRPr="008D6777" w:rsidRDefault="008D6777" w:rsidP="008D6777">
            <w:pPr>
              <w:jc w:val="center"/>
              <w:rPr>
                <w:rFonts w:ascii="Arial" w:eastAsia="Arial MT" w:hAnsi="Arial" w:cs="Arial"/>
                <w:sz w:val="18"/>
                <w:szCs w:val="18"/>
                <w:lang w:val="sl-SI"/>
              </w:rPr>
            </w:pPr>
          </w:p>
        </w:tc>
        <w:tc>
          <w:tcPr>
            <w:tcW w:w="2268" w:type="dxa"/>
            <w:vAlign w:val="center"/>
          </w:tcPr>
          <w:p w14:paraId="1BB24835" w14:textId="77777777" w:rsidR="008D6777" w:rsidRPr="008D6777" w:rsidRDefault="008D6777" w:rsidP="008D6777">
            <w:pPr>
              <w:jc w:val="center"/>
              <w:rPr>
                <w:rFonts w:ascii="Arial" w:eastAsia="Arial MT" w:hAnsi="Arial" w:cs="Arial"/>
                <w:sz w:val="18"/>
                <w:szCs w:val="18"/>
              </w:rPr>
            </w:pPr>
          </w:p>
        </w:tc>
      </w:tr>
      <w:tr w:rsidR="008D6777" w:rsidRPr="008D6777" w14:paraId="487B1611" w14:textId="77777777" w:rsidTr="008D6777">
        <w:trPr>
          <w:trHeight w:val="505"/>
        </w:trPr>
        <w:tc>
          <w:tcPr>
            <w:tcW w:w="4022" w:type="dxa"/>
            <w:vAlign w:val="center"/>
          </w:tcPr>
          <w:p w14:paraId="18764FDC"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w w:val="95"/>
                <w:sz w:val="18"/>
                <w:szCs w:val="18"/>
                <w:lang w:val="sl-SI"/>
              </w:rPr>
              <w:t>Zavarovanje</w:t>
            </w:r>
            <w:r w:rsidRPr="008D6777">
              <w:rPr>
                <w:rFonts w:ascii="Arial" w:eastAsia="Arial MT" w:hAnsi="Arial" w:cs="Arial"/>
                <w:spacing w:val="6"/>
                <w:w w:val="95"/>
                <w:sz w:val="18"/>
                <w:szCs w:val="18"/>
                <w:lang w:val="sl-SI"/>
              </w:rPr>
              <w:t xml:space="preserve"> </w:t>
            </w:r>
            <w:r w:rsidRPr="008D6777">
              <w:rPr>
                <w:rFonts w:ascii="Arial" w:eastAsia="Arial MT" w:hAnsi="Arial" w:cs="Arial"/>
                <w:w w:val="95"/>
                <w:sz w:val="18"/>
                <w:szCs w:val="18"/>
                <w:lang w:val="sl-SI"/>
              </w:rPr>
              <w:t>računalnikov</w:t>
            </w:r>
          </w:p>
        </w:tc>
        <w:tc>
          <w:tcPr>
            <w:tcW w:w="2410" w:type="dxa"/>
            <w:vAlign w:val="center"/>
          </w:tcPr>
          <w:p w14:paraId="0DE25988" w14:textId="77777777" w:rsidR="008D6777" w:rsidRPr="008D6777" w:rsidRDefault="008D6777" w:rsidP="008D6777">
            <w:pPr>
              <w:jc w:val="center"/>
              <w:rPr>
                <w:rFonts w:ascii="Arial" w:eastAsia="Arial MT" w:hAnsi="Arial" w:cs="Arial"/>
                <w:sz w:val="18"/>
                <w:szCs w:val="18"/>
                <w:lang w:val="sl-SI"/>
              </w:rPr>
            </w:pPr>
          </w:p>
        </w:tc>
        <w:tc>
          <w:tcPr>
            <w:tcW w:w="2268" w:type="dxa"/>
            <w:vAlign w:val="center"/>
          </w:tcPr>
          <w:p w14:paraId="3F916922" w14:textId="77777777" w:rsidR="008D6777" w:rsidRPr="008D6777" w:rsidRDefault="008D6777" w:rsidP="008D6777">
            <w:pPr>
              <w:jc w:val="center"/>
              <w:rPr>
                <w:rFonts w:ascii="Arial" w:eastAsia="Arial MT" w:hAnsi="Arial" w:cs="Arial"/>
                <w:sz w:val="18"/>
                <w:szCs w:val="18"/>
              </w:rPr>
            </w:pPr>
          </w:p>
        </w:tc>
      </w:tr>
      <w:tr w:rsidR="008D6777" w:rsidRPr="008D6777" w14:paraId="065A563F" w14:textId="77777777" w:rsidTr="008D6777">
        <w:trPr>
          <w:trHeight w:val="506"/>
        </w:trPr>
        <w:tc>
          <w:tcPr>
            <w:tcW w:w="4022" w:type="dxa"/>
            <w:vAlign w:val="center"/>
          </w:tcPr>
          <w:p w14:paraId="350A666A" w14:textId="77777777" w:rsidR="008D6777" w:rsidRPr="008D6777" w:rsidRDefault="008D6777" w:rsidP="008D6777">
            <w:pPr>
              <w:ind w:left="110"/>
              <w:jc w:val="center"/>
              <w:rPr>
                <w:rFonts w:ascii="Arial" w:eastAsia="Arial MT" w:hAnsi="Arial" w:cs="Arial"/>
                <w:sz w:val="18"/>
                <w:szCs w:val="18"/>
                <w:lang w:val="sl-SI"/>
              </w:rPr>
            </w:pPr>
            <w:r w:rsidRPr="008D6777">
              <w:rPr>
                <w:rFonts w:ascii="Arial" w:eastAsia="Arial MT" w:hAnsi="Arial" w:cs="Arial"/>
                <w:sz w:val="18"/>
                <w:szCs w:val="18"/>
                <w:lang w:val="sl-SI"/>
              </w:rPr>
              <w:t>Zavarovanje</w:t>
            </w:r>
            <w:r w:rsidRPr="008D6777">
              <w:rPr>
                <w:rFonts w:ascii="Arial" w:eastAsia="Arial MT" w:hAnsi="Arial" w:cs="Arial"/>
                <w:spacing w:val="-2"/>
                <w:sz w:val="18"/>
                <w:szCs w:val="18"/>
                <w:lang w:val="sl-SI"/>
              </w:rPr>
              <w:t xml:space="preserve"> </w:t>
            </w:r>
            <w:r w:rsidRPr="008D6777">
              <w:rPr>
                <w:rFonts w:ascii="Arial" w:eastAsia="Arial MT" w:hAnsi="Arial" w:cs="Arial"/>
                <w:sz w:val="18"/>
                <w:szCs w:val="18"/>
                <w:lang w:val="sl-SI"/>
              </w:rPr>
              <w:t>odgovornosti</w:t>
            </w:r>
          </w:p>
        </w:tc>
        <w:tc>
          <w:tcPr>
            <w:tcW w:w="2410" w:type="dxa"/>
            <w:vAlign w:val="center"/>
          </w:tcPr>
          <w:p w14:paraId="6B07BAFC" w14:textId="77777777" w:rsidR="008D6777" w:rsidRPr="008D6777" w:rsidRDefault="008D6777" w:rsidP="008D6777">
            <w:pPr>
              <w:jc w:val="center"/>
              <w:rPr>
                <w:rFonts w:ascii="Arial" w:eastAsia="Arial MT" w:hAnsi="Arial" w:cs="Arial"/>
                <w:sz w:val="18"/>
                <w:szCs w:val="18"/>
                <w:lang w:val="sl-SI"/>
              </w:rPr>
            </w:pPr>
          </w:p>
        </w:tc>
        <w:tc>
          <w:tcPr>
            <w:tcW w:w="2268" w:type="dxa"/>
            <w:vAlign w:val="center"/>
          </w:tcPr>
          <w:p w14:paraId="229D4485" w14:textId="77777777" w:rsidR="008D6777" w:rsidRPr="008D6777" w:rsidRDefault="008D6777" w:rsidP="008D6777">
            <w:pPr>
              <w:jc w:val="center"/>
              <w:rPr>
                <w:rFonts w:ascii="Arial" w:eastAsia="Arial MT" w:hAnsi="Arial" w:cs="Arial"/>
                <w:sz w:val="18"/>
                <w:szCs w:val="18"/>
              </w:rPr>
            </w:pPr>
          </w:p>
        </w:tc>
      </w:tr>
      <w:tr w:rsidR="008D6777" w:rsidRPr="008D6777" w14:paraId="773E12A4" w14:textId="77777777" w:rsidTr="008D6777">
        <w:trPr>
          <w:trHeight w:val="506"/>
        </w:trPr>
        <w:tc>
          <w:tcPr>
            <w:tcW w:w="4022" w:type="dxa"/>
            <w:vAlign w:val="center"/>
          </w:tcPr>
          <w:p w14:paraId="52AB5DA4" w14:textId="023BBE81"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Zavarovanje proizvajalčeve odgovornosti</w:t>
            </w:r>
          </w:p>
        </w:tc>
        <w:tc>
          <w:tcPr>
            <w:tcW w:w="2410" w:type="dxa"/>
            <w:vAlign w:val="center"/>
          </w:tcPr>
          <w:p w14:paraId="1334439C" w14:textId="77777777" w:rsidR="008D6777" w:rsidRPr="008D6777" w:rsidRDefault="008D6777" w:rsidP="008D6777">
            <w:pPr>
              <w:jc w:val="center"/>
              <w:rPr>
                <w:rFonts w:ascii="Arial" w:eastAsia="Arial MT" w:hAnsi="Arial" w:cs="Arial"/>
                <w:sz w:val="18"/>
                <w:szCs w:val="18"/>
              </w:rPr>
            </w:pPr>
          </w:p>
        </w:tc>
        <w:tc>
          <w:tcPr>
            <w:tcW w:w="2268" w:type="dxa"/>
            <w:vAlign w:val="center"/>
          </w:tcPr>
          <w:p w14:paraId="571261C8" w14:textId="77777777" w:rsidR="008D6777" w:rsidRPr="008D6777" w:rsidRDefault="008D6777" w:rsidP="008D6777">
            <w:pPr>
              <w:jc w:val="center"/>
              <w:rPr>
                <w:rFonts w:ascii="Arial" w:eastAsia="Arial MT" w:hAnsi="Arial" w:cs="Arial"/>
                <w:sz w:val="18"/>
                <w:szCs w:val="18"/>
              </w:rPr>
            </w:pPr>
          </w:p>
        </w:tc>
      </w:tr>
      <w:tr w:rsidR="008D6777" w:rsidRPr="008D6777" w14:paraId="1FFE63E2" w14:textId="77777777" w:rsidTr="008D6777">
        <w:trPr>
          <w:trHeight w:val="506"/>
        </w:trPr>
        <w:tc>
          <w:tcPr>
            <w:tcW w:w="4022" w:type="dxa"/>
            <w:vAlign w:val="center"/>
          </w:tcPr>
          <w:p w14:paraId="235E0761"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Avtomobilsko zavarovanje</w:t>
            </w:r>
          </w:p>
        </w:tc>
        <w:tc>
          <w:tcPr>
            <w:tcW w:w="2410" w:type="dxa"/>
            <w:vAlign w:val="center"/>
          </w:tcPr>
          <w:p w14:paraId="694DD9FF" w14:textId="77777777" w:rsidR="008D6777" w:rsidRPr="008D6777" w:rsidRDefault="008D6777" w:rsidP="008D6777">
            <w:pPr>
              <w:jc w:val="center"/>
              <w:rPr>
                <w:rFonts w:ascii="Arial" w:eastAsia="Arial MT" w:hAnsi="Arial" w:cs="Arial"/>
                <w:sz w:val="18"/>
                <w:szCs w:val="18"/>
                <w:lang w:val="sl-SI"/>
              </w:rPr>
            </w:pPr>
          </w:p>
        </w:tc>
        <w:tc>
          <w:tcPr>
            <w:tcW w:w="2268" w:type="dxa"/>
            <w:vAlign w:val="center"/>
          </w:tcPr>
          <w:p w14:paraId="6AB0E998" w14:textId="77777777" w:rsidR="008D6777" w:rsidRPr="008D6777" w:rsidRDefault="008D6777" w:rsidP="008D6777">
            <w:pPr>
              <w:jc w:val="center"/>
              <w:rPr>
                <w:rFonts w:ascii="Arial" w:eastAsia="Arial MT" w:hAnsi="Arial" w:cs="Arial"/>
                <w:sz w:val="18"/>
                <w:szCs w:val="18"/>
              </w:rPr>
            </w:pPr>
          </w:p>
        </w:tc>
      </w:tr>
      <w:tr w:rsidR="008D6777" w:rsidRPr="008D6777" w14:paraId="0C8D3EAE" w14:textId="77777777" w:rsidTr="008D6777">
        <w:trPr>
          <w:trHeight w:val="506"/>
        </w:trPr>
        <w:tc>
          <w:tcPr>
            <w:tcW w:w="4022" w:type="dxa"/>
            <w:vAlign w:val="center"/>
          </w:tcPr>
          <w:p w14:paraId="7D4A8BA5" w14:textId="77777777" w:rsidR="008D6777" w:rsidRPr="008D6777" w:rsidRDefault="008D6777" w:rsidP="008D6777">
            <w:pPr>
              <w:ind w:left="110"/>
              <w:jc w:val="center"/>
              <w:rPr>
                <w:rFonts w:ascii="Arial" w:eastAsia="Arial MT" w:hAnsi="Arial" w:cs="Arial"/>
                <w:b/>
                <w:bCs/>
                <w:sz w:val="18"/>
                <w:szCs w:val="18"/>
                <w:lang w:val="sl-SI"/>
              </w:rPr>
            </w:pPr>
            <w:r w:rsidRPr="008D6777">
              <w:rPr>
                <w:rFonts w:ascii="Arial" w:eastAsia="Arial MT" w:hAnsi="Arial" w:cs="Arial"/>
                <w:b/>
                <w:bCs/>
                <w:sz w:val="18"/>
                <w:szCs w:val="18"/>
                <w:lang w:val="sl-SI"/>
              </w:rPr>
              <w:t>PREMIJA</w:t>
            </w:r>
            <w:r w:rsidRPr="008D6777">
              <w:rPr>
                <w:rFonts w:ascii="Arial" w:eastAsia="Arial MT" w:hAnsi="Arial" w:cs="Arial"/>
                <w:b/>
                <w:bCs/>
                <w:spacing w:val="-1"/>
                <w:sz w:val="18"/>
                <w:szCs w:val="18"/>
                <w:lang w:val="sl-SI"/>
              </w:rPr>
              <w:t xml:space="preserve"> </w:t>
            </w:r>
            <w:r w:rsidRPr="008D6777">
              <w:rPr>
                <w:rFonts w:ascii="Arial" w:eastAsia="Arial MT" w:hAnsi="Arial" w:cs="Arial"/>
                <w:b/>
                <w:bCs/>
                <w:sz w:val="18"/>
                <w:szCs w:val="18"/>
                <w:lang w:val="sl-SI"/>
              </w:rPr>
              <w:t>brez DPZP</w:t>
            </w:r>
          </w:p>
        </w:tc>
        <w:tc>
          <w:tcPr>
            <w:tcW w:w="2410" w:type="dxa"/>
            <w:vAlign w:val="center"/>
          </w:tcPr>
          <w:p w14:paraId="2FDC4223" w14:textId="77777777" w:rsidR="008D6777" w:rsidRPr="008D6777" w:rsidRDefault="008D6777" w:rsidP="008D6777">
            <w:pPr>
              <w:jc w:val="center"/>
              <w:rPr>
                <w:rFonts w:ascii="Arial" w:eastAsia="Arial MT" w:hAnsi="Arial" w:cs="Arial"/>
                <w:b/>
                <w:bCs/>
                <w:sz w:val="18"/>
                <w:szCs w:val="18"/>
                <w:lang w:val="sl-SI"/>
              </w:rPr>
            </w:pPr>
          </w:p>
        </w:tc>
        <w:tc>
          <w:tcPr>
            <w:tcW w:w="2268" w:type="dxa"/>
            <w:vAlign w:val="center"/>
          </w:tcPr>
          <w:p w14:paraId="2FE202AC" w14:textId="77777777" w:rsidR="008D6777" w:rsidRPr="008D6777" w:rsidRDefault="008D6777" w:rsidP="008D6777">
            <w:pPr>
              <w:jc w:val="center"/>
              <w:rPr>
                <w:rFonts w:ascii="Arial" w:eastAsia="Arial MT" w:hAnsi="Arial" w:cs="Arial"/>
                <w:b/>
                <w:bCs/>
                <w:sz w:val="18"/>
                <w:szCs w:val="18"/>
              </w:rPr>
            </w:pPr>
          </w:p>
        </w:tc>
      </w:tr>
      <w:tr w:rsidR="008D6777" w:rsidRPr="008D6777" w14:paraId="6D1C024C" w14:textId="77777777" w:rsidTr="008D6777">
        <w:trPr>
          <w:trHeight w:val="505"/>
        </w:trPr>
        <w:tc>
          <w:tcPr>
            <w:tcW w:w="4022" w:type="dxa"/>
            <w:vAlign w:val="center"/>
          </w:tcPr>
          <w:p w14:paraId="21AA438C" w14:textId="77777777" w:rsidR="008D6777" w:rsidRPr="008D6777" w:rsidRDefault="008D6777" w:rsidP="008D6777">
            <w:pPr>
              <w:ind w:left="110"/>
              <w:jc w:val="center"/>
              <w:rPr>
                <w:rFonts w:ascii="Arial" w:eastAsia="Arial MT" w:hAnsi="Arial" w:cs="Arial"/>
                <w:b/>
                <w:bCs/>
                <w:sz w:val="18"/>
                <w:szCs w:val="18"/>
                <w:lang w:val="sl-SI"/>
              </w:rPr>
            </w:pPr>
            <w:r w:rsidRPr="008D6777">
              <w:rPr>
                <w:rFonts w:ascii="Arial" w:eastAsia="Arial MT" w:hAnsi="Arial" w:cs="Arial"/>
                <w:b/>
                <w:bCs/>
                <w:w w:val="95"/>
                <w:sz w:val="18"/>
                <w:szCs w:val="18"/>
                <w:lang w:val="sl-SI"/>
              </w:rPr>
              <w:t>PREMIJA z</w:t>
            </w:r>
            <w:r w:rsidRPr="008D6777">
              <w:rPr>
                <w:rFonts w:ascii="Arial" w:eastAsia="Arial MT" w:hAnsi="Arial" w:cs="Arial"/>
                <w:b/>
                <w:bCs/>
                <w:spacing w:val="2"/>
                <w:w w:val="95"/>
                <w:sz w:val="18"/>
                <w:szCs w:val="18"/>
                <w:lang w:val="sl-SI"/>
              </w:rPr>
              <w:t xml:space="preserve"> </w:t>
            </w:r>
            <w:r w:rsidRPr="008D6777">
              <w:rPr>
                <w:rFonts w:ascii="Arial" w:eastAsia="Arial MT" w:hAnsi="Arial" w:cs="Arial"/>
                <w:b/>
                <w:bCs/>
                <w:w w:val="95"/>
                <w:sz w:val="18"/>
                <w:szCs w:val="18"/>
                <w:lang w:val="sl-SI"/>
              </w:rPr>
              <w:t>DPZP</w:t>
            </w:r>
          </w:p>
        </w:tc>
        <w:tc>
          <w:tcPr>
            <w:tcW w:w="2410" w:type="dxa"/>
            <w:vAlign w:val="center"/>
          </w:tcPr>
          <w:p w14:paraId="1BEE1D64" w14:textId="77777777" w:rsidR="008D6777" w:rsidRPr="008D6777" w:rsidRDefault="008D6777" w:rsidP="008D6777">
            <w:pPr>
              <w:jc w:val="center"/>
              <w:rPr>
                <w:rFonts w:ascii="Arial" w:eastAsia="Arial MT" w:hAnsi="Arial" w:cs="Arial"/>
                <w:b/>
                <w:bCs/>
                <w:sz w:val="18"/>
                <w:szCs w:val="18"/>
                <w:lang w:val="sl-SI"/>
              </w:rPr>
            </w:pPr>
          </w:p>
        </w:tc>
        <w:tc>
          <w:tcPr>
            <w:tcW w:w="2268" w:type="dxa"/>
            <w:vAlign w:val="center"/>
          </w:tcPr>
          <w:p w14:paraId="18EA3C67" w14:textId="77777777" w:rsidR="008D6777" w:rsidRPr="008D6777" w:rsidRDefault="008D6777" w:rsidP="008D6777">
            <w:pPr>
              <w:jc w:val="center"/>
              <w:rPr>
                <w:rFonts w:ascii="Arial" w:eastAsia="Arial MT" w:hAnsi="Arial" w:cs="Arial"/>
                <w:b/>
                <w:bCs/>
                <w:sz w:val="18"/>
                <w:szCs w:val="18"/>
              </w:rPr>
            </w:pPr>
          </w:p>
        </w:tc>
      </w:tr>
    </w:tbl>
    <w:p w14:paraId="45324BAA" w14:textId="77777777" w:rsidR="008D6777" w:rsidRDefault="008D6777">
      <w:pPr>
        <w:rPr>
          <w:rFonts w:ascii="Arial" w:hAnsi="Arial" w:cs="Arial"/>
          <w:b/>
          <w:bCs/>
          <w:sz w:val="18"/>
          <w:szCs w:val="18"/>
          <w:u w:val="single"/>
        </w:rPr>
      </w:pPr>
    </w:p>
    <w:p w14:paraId="12A5701C" w14:textId="77777777" w:rsidR="008D6777" w:rsidRDefault="008D6777">
      <w:pPr>
        <w:rPr>
          <w:rFonts w:ascii="Arial" w:hAnsi="Arial" w:cs="Arial"/>
          <w:b/>
          <w:bCs/>
          <w:sz w:val="18"/>
          <w:szCs w:val="18"/>
          <w:u w:val="single"/>
        </w:rPr>
      </w:pPr>
    </w:p>
    <w:p w14:paraId="4DC705D7" w14:textId="77777777" w:rsidR="008D6777" w:rsidRDefault="008D6777">
      <w:pPr>
        <w:rPr>
          <w:rFonts w:ascii="Arial" w:hAnsi="Arial" w:cs="Arial"/>
          <w:b/>
          <w:bCs/>
          <w:sz w:val="18"/>
          <w:szCs w:val="18"/>
          <w:u w:val="single"/>
        </w:rPr>
      </w:pPr>
    </w:p>
    <w:p w14:paraId="68EA0E7A" w14:textId="77777777" w:rsidR="008D6777" w:rsidRDefault="008D6777">
      <w:pPr>
        <w:rPr>
          <w:rFonts w:ascii="Arial" w:hAnsi="Arial" w:cs="Arial"/>
          <w:b/>
          <w:bCs/>
          <w:sz w:val="18"/>
          <w:szCs w:val="18"/>
          <w:u w:val="single"/>
        </w:rPr>
      </w:pPr>
    </w:p>
    <w:tbl>
      <w:tblPr>
        <w:tblStyle w:val="NormalTablePHPDOCX"/>
        <w:tblW w:w="8745" w:type="dxa"/>
        <w:tblInd w:w="102" w:type="dxa"/>
        <w:tblLook w:val="04A0" w:firstRow="1" w:lastRow="0" w:firstColumn="1" w:lastColumn="0" w:noHBand="0" w:noVBand="1"/>
      </w:tblPr>
      <w:tblGrid>
        <w:gridCol w:w="4080"/>
        <w:gridCol w:w="4665"/>
      </w:tblGrid>
      <w:tr w:rsidR="008D6777" w:rsidRPr="003A2013" w14:paraId="095B52BC" w14:textId="77777777" w:rsidTr="007200DC">
        <w:tc>
          <w:tcPr>
            <w:tcW w:w="4080" w:type="dxa"/>
            <w:tcMar>
              <w:top w:w="75" w:type="dxa"/>
              <w:bottom w:w="75" w:type="dxa"/>
            </w:tcMar>
            <w:vAlign w:val="center"/>
          </w:tcPr>
          <w:p w14:paraId="763A4AE3" w14:textId="77777777" w:rsidR="008D6777" w:rsidRPr="003A2013" w:rsidRDefault="008D6777" w:rsidP="007200DC">
            <w:r w:rsidRPr="003A2013">
              <w:rPr>
                <w:rFonts w:ascii="Arial" w:hAnsi="Arial" w:cs="Arial"/>
                <w:color w:val="000000"/>
                <w:position w:val="-2"/>
                <w:sz w:val="18"/>
                <w:szCs w:val="18"/>
              </w:rPr>
              <w:t>Kraj in datum:</w:t>
            </w:r>
          </w:p>
        </w:tc>
        <w:tc>
          <w:tcPr>
            <w:tcW w:w="0" w:type="auto"/>
            <w:tcMar>
              <w:top w:w="75" w:type="dxa"/>
              <w:bottom w:w="75" w:type="dxa"/>
            </w:tcMar>
            <w:vAlign w:val="center"/>
          </w:tcPr>
          <w:p w14:paraId="3557EE3C" w14:textId="77777777" w:rsidR="008D6777" w:rsidRPr="003A2013" w:rsidRDefault="008D6777" w:rsidP="007200DC">
            <w:pPr>
              <w:jc w:val="center"/>
            </w:pPr>
            <w:r w:rsidRPr="003A2013">
              <w:rPr>
                <w:rFonts w:ascii="Arial" w:hAnsi="Arial" w:cs="Arial"/>
                <w:color w:val="000000"/>
                <w:position w:val="-2"/>
                <w:sz w:val="18"/>
                <w:szCs w:val="18"/>
              </w:rPr>
              <w:t>Ime in priimek: _____________________</w:t>
            </w:r>
          </w:p>
        </w:tc>
      </w:tr>
      <w:tr w:rsidR="008D6777" w:rsidRPr="003A2013" w14:paraId="10B47ADE" w14:textId="77777777" w:rsidTr="007200DC">
        <w:tc>
          <w:tcPr>
            <w:tcW w:w="4080" w:type="dxa"/>
            <w:tcMar>
              <w:top w:w="75" w:type="dxa"/>
              <w:bottom w:w="75" w:type="dxa"/>
            </w:tcMar>
            <w:vAlign w:val="center"/>
          </w:tcPr>
          <w:p w14:paraId="0F81AF19" w14:textId="77777777" w:rsidR="008D6777" w:rsidRPr="003A2013" w:rsidRDefault="008D6777" w:rsidP="007200DC">
            <w:r w:rsidRPr="003A2013">
              <w:rPr>
                <w:rFonts w:ascii="Arial" w:hAnsi="Arial" w:cs="Arial"/>
                <w:color w:val="000000"/>
                <w:position w:val="-2"/>
                <w:sz w:val="18"/>
                <w:szCs w:val="18"/>
              </w:rPr>
              <w:t> </w:t>
            </w:r>
          </w:p>
        </w:tc>
        <w:tc>
          <w:tcPr>
            <w:tcW w:w="0" w:type="auto"/>
            <w:tcMar>
              <w:top w:w="75" w:type="dxa"/>
              <w:bottom w:w="75" w:type="dxa"/>
            </w:tcMar>
            <w:vAlign w:val="center"/>
          </w:tcPr>
          <w:p w14:paraId="7D26F96A" w14:textId="77777777" w:rsidR="008D6777" w:rsidRPr="003A2013" w:rsidRDefault="008D6777" w:rsidP="007200DC"/>
          <w:p w14:paraId="5B3B6592" w14:textId="77777777" w:rsidR="008D6777" w:rsidRPr="003A2013" w:rsidRDefault="008D6777" w:rsidP="007200DC">
            <w:pPr>
              <w:jc w:val="center"/>
            </w:pPr>
            <w:r w:rsidRPr="003A2013">
              <w:rPr>
                <w:rFonts w:ascii="Arial" w:hAnsi="Arial" w:cs="Arial"/>
                <w:color w:val="000000"/>
                <w:position w:val="-2"/>
                <w:sz w:val="18"/>
                <w:szCs w:val="18"/>
              </w:rPr>
              <w:t xml:space="preserve"> (žig in podpis)</w:t>
            </w:r>
            <w:r w:rsidRPr="003A2013">
              <w:rPr>
                <w:rFonts w:ascii="Arial" w:hAnsi="Arial" w:cs="Arial"/>
                <w:color w:val="000000"/>
                <w:position w:val="-2"/>
                <w:sz w:val="18"/>
                <w:szCs w:val="18"/>
              </w:rPr>
              <w:br/>
              <w:t> </w:t>
            </w:r>
          </w:p>
        </w:tc>
      </w:tr>
    </w:tbl>
    <w:p w14:paraId="03B1EFC2" w14:textId="6737F620" w:rsidR="008D6777" w:rsidRDefault="008D6777">
      <w:pPr>
        <w:rPr>
          <w:rFonts w:ascii="Arial" w:hAnsi="Arial" w:cs="Arial"/>
          <w:b/>
          <w:bCs/>
          <w:sz w:val="18"/>
          <w:szCs w:val="18"/>
          <w:u w:val="single"/>
        </w:rPr>
      </w:pPr>
      <w:r>
        <w:rPr>
          <w:rFonts w:ascii="Arial" w:hAnsi="Arial" w:cs="Arial"/>
          <w:b/>
          <w:bCs/>
          <w:sz w:val="18"/>
          <w:szCs w:val="18"/>
          <w:u w:val="single"/>
        </w:rPr>
        <w:br w:type="page"/>
      </w:r>
    </w:p>
    <w:p w14:paraId="390A59BD" w14:textId="77777777" w:rsidR="008D6777" w:rsidRDefault="008D6777" w:rsidP="008D6777">
      <w:pPr>
        <w:jc w:val="center"/>
        <w:rPr>
          <w:rFonts w:ascii="Arial" w:hAnsi="Arial" w:cs="Arial"/>
          <w:b/>
          <w:bCs/>
          <w:sz w:val="18"/>
          <w:szCs w:val="18"/>
          <w:u w:val="single"/>
        </w:rPr>
      </w:pPr>
      <w:r w:rsidRPr="008D6777">
        <w:rPr>
          <w:rFonts w:ascii="Arial" w:hAnsi="Arial" w:cs="Arial"/>
          <w:b/>
          <w:bCs/>
          <w:sz w:val="18"/>
          <w:szCs w:val="18"/>
          <w:u w:val="single"/>
        </w:rPr>
        <w:lastRenderedPageBreak/>
        <w:t>Za sklop 3: Zdravstveni dom Idrija</w:t>
      </w:r>
    </w:p>
    <w:p w14:paraId="66F3C558" w14:textId="77777777" w:rsidR="008D6777" w:rsidRDefault="008D6777" w:rsidP="008D6777">
      <w:pPr>
        <w:jc w:val="center"/>
        <w:rPr>
          <w:rFonts w:ascii="Arial" w:hAnsi="Arial" w:cs="Arial"/>
          <w:b/>
          <w:bCs/>
          <w:sz w:val="18"/>
          <w:szCs w:val="18"/>
          <w:u w:val="single"/>
        </w:rPr>
      </w:pPr>
    </w:p>
    <w:p w14:paraId="59419B0B" w14:textId="77777777" w:rsidR="008D6777" w:rsidRPr="008D6777" w:rsidRDefault="008D6777" w:rsidP="008C1107">
      <w:pPr>
        <w:pStyle w:val="ListParagraph"/>
        <w:widowControl w:val="0"/>
        <w:numPr>
          <w:ilvl w:val="0"/>
          <w:numId w:val="48"/>
        </w:numPr>
        <w:tabs>
          <w:tab w:val="left" w:pos="402"/>
          <w:tab w:val="left" w:pos="924"/>
        </w:tabs>
        <w:autoSpaceDE w:val="0"/>
        <w:autoSpaceDN w:val="0"/>
        <w:spacing w:before="94" w:after="0" w:line="240" w:lineRule="auto"/>
        <w:contextualSpacing w:val="0"/>
        <w:outlineLvl w:val="3"/>
        <w:rPr>
          <w:rFonts w:ascii="Arial" w:eastAsia="Arial" w:hAnsi="Arial" w:cs="Arial"/>
          <w:b/>
          <w:bCs/>
          <w:sz w:val="18"/>
          <w:szCs w:val="18"/>
        </w:rPr>
      </w:pPr>
      <w:r w:rsidRPr="008D6777">
        <w:rPr>
          <w:rFonts w:ascii="Arial" w:eastAsia="Arial" w:hAnsi="Arial" w:cs="Arial"/>
          <w:b/>
          <w:bCs/>
          <w:sz w:val="18"/>
          <w:szCs w:val="18"/>
        </w:rPr>
        <w:t>Zavarovanje</w:t>
      </w:r>
      <w:r w:rsidRPr="008D6777">
        <w:rPr>
          <w:rFonts w:ascii="Arial" w:eastAsia="Arial" w:hAnsi="Arial" w:cs="Arial"/>
          <w:b/>
          <w:bCs/>
          <w:spacing w:val="-2"/>
          <w:sz w:val="18"/>
          <w:szCs w:val="18"/>
        </w:rPr>
        <w:t xml:space="preserve"> </w:t>
      </w:r>
      <w:r w:rsidRPr="008D6777">
        <w:rPr>
          <w:rFonts w:ascii="Arial" w:eastAsia="Arial" w:hAnsi="Arial" w:cs="Arial"/>
          <w:b/>
          <w:bCs/>
          <w:sz w:val="18"/>
          <w:szCs w:val="18"/>
        </w:rPr>
        <w:t>premoženja</w:t>
      </w:r>
      <w:r w:rsidRPr="008D6777">
        <w:rPr>
          <w:rFonts w:ascii="Arial" w:eastAsia="Arial" w:hAnsi="Arial" w:cs="Arial"/>
          <w:b/>
          <w:bCs/>
          <w:spacing w:val="-2"/>
          <w:sz w:val="18"/>
          <w:szCs w:val="18"/>
        </w:rPr>
        <w:t xml:space="preserve"> ZDRAVSTVENEGA DOMA IDRIJA</w:t>
      </w:r>
      <w:r w:rsidRPr="008D6777">
        <w:rPr>
          <w:rFonts w:ascii="Arial" w:eastAsia="Arial" w:hAnsi="Arial" w:cs="Arial"/>
          <w:b/>
          <w:bCs/>
          <w:sz w:val="18"/>
          <w:szCs w:val="18"/>
        </w:rPr>
        <w:t>:</w:t>
      </w:r>
    </w:p>
    <w:p w14:paraId="44E5E636" w14:textId="77777777" w:rsidR="008D6777" w:rsidRPr="008D6777" w:rsidRDefault="008D6777" w:rsidP="008D6777">
      <w:pPr>
        <w:widowControl w:val="0"/>
        <w:autoSpaceDE w:val="0"/>
        <w:autoSpaceDN w:val="0"/>
        <w:spacing w:after="0" w:line="240" w:lineRule="auto"/>
        <w:rPr>
          <w:rFonts w:ascii="Arial" w:eastAsia="Arial MT" w:hAnsi="Arial" w:cs="Arial"/>
          <w:b/>
          <w:sz w:val="18"/>
          <w:szCs w:val="18"/>
        </w:rPr>
      </w:pPr>
    </w:p>
    <w:p w14:paraId="42BD9111" w14:textId="77777777" w:rsidR="008D6777" w:rsidRPr="008D6777" w:rsidRDefault="008D6777" w:rsidP="008D6777">
      <w:pPr>
        <w:widowControl w:val="0"/>
        <w:autoSpaceDE w:val="0"/>
        <w:autoSpaceDN w:val="0"/>
        <w:spacing w:after="0" w:line="240" w:lineRule="auto"/>
        <w:ind w:left="216"/>
        <w:rPr>
          <w:rFonts w:ascii="Arial" w:eastAsia="Arial MT" w:hAnsi="Arial" w:cs="Arial"/>
          <w:sz w:val="18"/>
          <w:szCs w:val="18"/>
        </w:rPr>
      </w:pPr>
      <w:r w:rsidRPr="008D6777">
        <w:rPr>
          <w:rFonts w:ascii="Arial" w:eastAsia="Arial MT" w:hAnsi="Arial" w:cs="Arial"/>
          <w:sz w:val="18"/>
          <w:szCs w:val="18"/>
        </w:rPr>
        <w:t>SPECIFIKACIJA:</w:t>
      </w:r>
    </w:p>
    <w:tbl>
      <w:tblPr>
        <w:tblStyle w:val="TableNormal1"/>
        <w:tblW w:w="8700"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38"/>
        <w:gridCol w:w="2268"/>
        <w:gridCol w:w="2694"/>
      </w:tblGrid>
      <w:tr w:rsidR="008D6777" w:rsidRPr="008D6777" w14:paraId="121723EF" w14:textId="77777777" w:rsidTr="008D6777">
        <w:trPr>
          <w:trHeight w:val="642"/>
        </w:trPr>
        <w:tc>
          <w:tcPr>
            <w:tcW w:w="3738" w:type="dxa"/>
            <w:vAlign w:val="center"/>
          </w:tcPr>
          <w:p w14:paraId="7D72FEC8" w14:textId="77777777" w:rsidR="008D6777" w:rsidRPr="008D6777" w:rsidRDefault="008D6777" w:rsidP="008D6777">
            <w:pPr>
              <w:spacing w:before="2"/>
              <w:ind w:left="110"/>
              <w:jc w:val="center"/>
              <w:rPr>
                <w:rFonts w:ascii="Arial" w:eastAsia="Arial MT" w:hAnsi="Arial" w:cs="Arial"/>
                <w:b/>
                <w:bCs/>
                <w:w w:val="95"/>
                <w:sz w:val="18"/>
                <w:szCs w:val="18"/>
              </w:rPr>
            </w:pPr>
          </w:p>
        </w:tc>
        <w:tc>
          <w:tcPr>
            <w:tcW w:w="2268" w:type="dxa"/>
            <w:vAlign w:val="center"/>
          </w:tcPr>
          <w:p w14:paraId="3FA5350B" w14:textId="77777777" w:rsidR="008D6777" w:rsidRPr="008D6777" w:rsidRDefault="008D6777" w:rsidP="008D6777">
            <w:pPr>
              <w:jc w:val="center"/>
              <w:rPr>
                <w:rFonts w:ascii="Arial" w:eastAsia="Arial MT" w:hAnsi="Arial" w:cs="Arial"/>
                <w:b/>
                <w:bCs/>
                <w:sz w:val="18"/>
                <w:szCs w:val="18"/>
              </w:rPr>
            </w:pPr>
            <w:r w:rsidRPr="008D6777">
              <w:rPr>
                <w:rFonts w:ascii="Arial" w:hAnsi="Arial" w:cs="Arial"/>
                <w:b/>
                <w:bCs/>
                <w:sz w:val="18"/>
                <w:szCs w:val="18"/>
                <w:lang w:val="sl-SI"/>
              </w:rPr>
              <w:t>LETNA PREMIJA</w:t>
            </w:r>
          </w:p>
        </w:tc>
        <w:tc>
          <w:tcPr>
            <w:tcW w:w="2694" w:type="dxa"/>
            <w:vAlign w:val="center"/>
          </w:tcPr>
          <w:p w14:paraId="3FF0C089" w14:textId="77777777" w:rsidR="008D6777" w:rsidRPr="008D6777" w:rsidRDefault="008D6777" w:rsidP="008D6777">
            <w:pPr>
              <w:suppressAutoHyphens/>
              <w:jc w:val="center"/>
              <w:textAlignment w:val="baseline"/>
              <w:rPr>
                <w:rFonts w:ascii="Arial" w:hAnsi="Arial" w:cs="Arial"/>
                <w:b/>
                <w:bCs/>
                <w:sz w:val="18"/>
                <w:szCs w:val="18"/>
                <w:lang w:val="sl-SI"/>
              </w:rPr>
            </w:pPr>
            <w:r w:rsidRPr="008D6777">
              <w:rPr>
                <w:rFonts w:ascii="Arial" w:hAnsi="Arial" w:cs="Arial"/>
                <w:b/>
                <w:bCs/>
                <w:sz w:val="18"/>
                <w:szCs w:val="18"/>
                <w:lang w:val="sl-SI"/>
              </w:rPr>
              <w:t>PREMIJA ZA 4-LETNO  OBDOBJE</w:t>
            </w:r>
          </w:p>
        </w:tc>
      </w:tr>
      <w:tr w:rsidR="008D6777" w:rsidRPr="008D6777" w14:paraId="22B69780" w14:textId="77777777" w:rsidTr="008D6777">
        <w:trPr>
          <w:trHeight w:val="506"/>
        </w:trPr>
        <w:tc>
          <w:tcPr>
            <w:tcW w:w="3738" w:type="dxa"/>
            <w:vAlign w:val="center"/>
          </w:tcPr>
          <w:p w14:paraId="1CCA4B56"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w w:val="95"/>
                <w:sz w:val="18"/>
                <w:szCs w:val="18"/>
                <w:lang w:val="sl-SI"/>
              </w:rPr>
              <w:t>Požarno</w:t>
            </w:r>
            <w:r w:rsidRPr="008D6777">
              <w:rPr>
                <w:rFonts w:ascii="Arial" w:eastAsia="Arial MT" w:hAnsi="Arial" w:cs="Arial"/>
                <w:spacing w:val="-2"/>
                <w:w w:val="95"/>
                <w:sz w:val="18"/>
                <w:szCs w:val="18"/>
                <w:lang w:val="sl-SI"/>
              </w:rPr>
              <w:t xml:space="preserve"> </w:t>
            </w:r>
            <w:r w:rsidRPr="008D6777">
              <w:rPr>
                <w:rFonts w:ascii="Arial" w:eastAsia="Arial MT" w:hAnsi="Arial" w:cs="Arial"/>
                <w:w w:val="95"/>
                <w:sz w:val="18"/>
                <w:szCs w:val="18"/>
                <w:lang w:val="sl-SI"/>
              </w:rPr>
              <w:t>zavarovanje</w:t>
            </w:r>
          </w:p>
        </w:tc>
        <w:tc>
          <w:tcPr>
            <w:tcW w:w="2268" w:type="dxa"/>
            <w:vAlign w:val="center"/>
          </w:tcPr>
          <w:p w14:paraId="17B8EEF9" w14:textId="77777777" w:rsidR="008D6777" w:rsidRPr="008D6777" w:rsidRDefault="008D6777" w:rsidP="008D6777">
            <w:pPr>
              <w:jc w:val="center"/>
              <w:rPr>
                <w:rFonts w:ascii="Arial" w:eastAsia="Arial MT" w:hAnsi="Arial" w:cs="Arial"/>
                <w:sz w:val="18"/>
                <w:szCs w:val="18"/>
                <w:lang w:val="sl-SI"/>
              </w:rPr>
            </w:pPr>
          </w:p>
        </w:tc>
        <w:tc>
          <w:tcPr>
            <w:tcW w:w="2694" w:type="dxa"/>
            <w:vAlign w:val="center"/>
          </w:tcPr>
          <w:p w14:paraId="2CB479EF" w14:textId="77777777" w:rsidR="008D6777" w:rsidRPr="008D6777" w:rsidRDefault="008D6777" w:rsidP="008D6777">
            <w:pPr>
              <w:jc w:val="center"/>
              <w:rPr>
                <w:rFonts w:ascii="Arial" w:eastAsia="Arial MT" w:hAnsi="Arial" w:cs="Arial"/>
                <w:sz w:val="18"/>
                <w:szCs w:val="18"/>
              </w:rPr>
            </w:pPr>
          </w:p>
        </w:tc>
      </w:tr>
      <w:tr w:rsidR="008D6777" w:rsidRPr="008D6777" w14:paraId="596E5B44" w14:textId="77777777" w:rsidTr="008D6777">
        <w:trPr>
          <w:trHeight w:val="506"/>
        </w:trPr>
        <w:tc>
          <w:tcPr>
            <w:tcW w:w="3738" w:type="dxa"/>
            <w:vAlign w:val="center"/>
          </w:tcPr>
          <w:p w14:paraId="51DEBC87"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Zavarovanje</w:t>
            </w:r>
            <w:r w:rsidRPr="008D6777">
              <w:rPr>
                <w:rFonts w:ascii="Arial" w:eastAsia="Arial MT" w:hAnsi="Arial" w:cs="Arial"/>
                <w:spacing w:val="-1"/>
                <w:sz w:val="18"/>
                <w:szCs w:val="18"/>
                <w:lang w:val="sl-SI"/>
              </w:rPr>
              <w:t xml:space="preserve"> </w:t>
            </w:r>
            <w:r w:rsidRPr="008D6777">
              <w:rPr>
                <w:rFonts w:ascii="Arial" w:eastAsia="Arial MT" w:hAnsi="Arial" w:cs="Arial"/>
                <w:sz w:val="18"/>
                <w:szCs w:val="18"/>
                <w:lang w:val="sl-SI"/>
              </w:rPr>
              <w:t>vloma,</w:t>
            </w:r>
            <w:r w:rsidRPr="008D6777">
              <w:rPr>
                <w:rFonts w:ascii="Arial" w:eastAsia="Arial MT" w:hAnsi="Arial" w:cs="Arial"/>
                <w:spacing w:val="-2"/>
                <w:sz w:val="18"/>
                <w:szCs w:val="18"/>
                <w:lang w:val="sl-SI"/>
              </w:rPr>
              <w:t xml:space="preserve"> </w:t>
            </w:r>
            <w:r w:rsidRPr="008D6777">
              <w:rPr>
                <w:rFonts w:ascii="Arial" w:eastAsia="Arial MT" w:hAnsi="Arial" w:cs="Arial"/>
                <w:sz w:val="18"/>
                <w:szCs w:val="18"/>
                <w:lang w:val="sl-SI"/>
              </w:rPr>
              <w:t>ropa,</w:t>
            </w:r>
            <w:r w:rsidRPr="008D6777">
              <w:rPr>
                <w:rFonts w:ascii="Arial" w:eastAsia="Arial MT" w:hAnsi="Arial" w:cs="Arial"/>
                <w:spacing w:val="-1"/>
                <w:sz w:val="18"/>
                <w:szCs w:val="18"/>
                <w:lang w:val="sl-SI"/>
              </w:rPr>
              <w:t xml:space="preserve"> </w:t>
            </w:r>
            <w:r w:rsidRPr="008D6777">
              <w:rPr>
                <w:rFonts w:ascii="Arial" w:eastAsia="Arial MT" w:hAnsi="Arial" w:cs="Arial"/>
                <w:sz w:val="18"/>
                <w:szCs w:val="18"/>
                <w:lang w:val="sl-SI"/>
              </w:rPr>
              <w:t>tatvine</w:t>
            </w:r>
          </w:p>
        </w:tc>
        <w:tc>
          <w:tcPr>
            <w:tcW w:w="2268" w:type="dxa"/>
            <w:vAlign w:val="center"/>
          </w:tcPr>
          <w:p w14:paraId="68F35544" w14:textId="77777777" w:rsidR="008D6777" w:rsidRPr="008D6777" w:rsidRDefault="008D6777" w:rsidP="008D6777">
            <w:pPr>
              <w:jc w:val="center"/>
              <w:rPr>
                <w:rFonts w:ascii="Arial" w:eastAsia="Arial MT" w:hAnsi="Arial" w:cs="Arial"/>
                <w:sz w:val="18"/>
                <w:szCs w:val="18"/>
                <w:lang w:val="sl-SI"/>
              </w:rPr>
            </w:pPr>
          </w:p>
        </w:tc>
        <w:tc>
          <w:tcPr>
            <w:tcW w:w="2694" w:type="dxa"/>
            <w:vAlign w:val="center"/>
          </w:tcPr>
          <w:p w14:paraId="5A1B03D1" w14:textId="77777777" w:rsidR="008D6777" w:rsidRPr="008D6777" w:rsidRDefault="008D6777" w:rsidP="008D6777">
            <w:pPr>
              <w:jc w:val="center"/>
              <w:rPr>
                <w:rFonts w:ascii="Arial" w:eastAsia="Arial MT" w:hAnsi="Arial" w:cs="Arial"/>
                <w:sz w:val="18"/>
                <w:szCs w:val="18"/>
              </w:rPr>
            </w:pPr>
          </w:p>
        </w:tc>
      </w:tr>
      <w:tr w:rsidR="008D6777" w:rsidRPr="008D6777" w14:paraId="1228C674" w14:textId="77777777" w:rsidTr="008D6777">
        <w:trPr>
          <w:trHeight w:val="506"/>
        </w:trPr>
        <w:tc>
          <w:tcPr>
            <w:tcW w:w="3738" w:type="dxa"/>
            <w:vAlign w:val="center"/>
          </w:tcPr>
          <w:p w14:paraId="79B02095"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Zavarovanje</w:t>
            </w:r>
            <w:r w:rsidRPr="008D6777">
              <w:rPr>
                <w:rFonts w:ascii="Arial" w:eastAsia="Arial MT" w:hAnsi="Arial" w:cs="Arial"/>
                <w:spacing w:val="-1"/>
                <w:sz w:val="18"/>
                <w:szCs w:val="18"/>
                <w:lang w:val="sl-SI"/>
              </w:rPr>
              <w:t xml:space="preserve"> </w:t>
            </w:r>
            <w:r w:rsidRPr="008D6777">
              <w:rPr>
                <w:rFonts w:ascii="Arial" w:eastAsia="Arial MT" w:hAnsi="Arial" w:cs="Arial"/>
                <w:sz w:val="18"/>
                <w:szCs w:val="18"/>
                <w:lang w:val="sl-SI"/>
              </w:rPr>
              <w:t>stekla</w:t>
            </w:r>
          </w:p>
        </w:tc>
        <w:tc>
          <w:tcPr>
            <w:tcW w:w="2268" w:type="dxa"/>
            <w:vAlign w:val="center"/>
          </w:tcPr>
          <w:p w14:paraId="74DEEF02" w14:textId="77777777" w:rsidR="008D6777" w:rsidRPr="008D6777" w:rsidRDefault="008D6777" w:rsidP="008D6777">
            <w:pPr>
              <w:jc w:val="center"/>
              <w:rPr>
                <w:rFonts w:ascii="Arial" w:eastAsia="Arial MT" w:hAnsi="Arial" w:cs="Arial"/>
                <w:sz w:val="18"/>
                <w:szCs w:val="18"/>
                <w:lang w:val="sl-SI"/>
              </w:rPr>
            </w:pPr>
          </w:p>
        </w:tc>
        <w:tc>
          <w:tcPr>
            <w:tcW w:w="2694" w:type="dxa"/>
            <w:vAlign w:val="center"/>
          </w:tcPr>
          <w:p w14:paraId="27841BBC" w14:textId="77777777" w:rsidR="008D6777" w:rsidRPr="008D6777" w:rsidRDefault="008D6777" w:rsidP="008D6777">
            <w:pPr>
              <w:jc w:val="center"/>
              <w:rPr>
                <w:rFonts w:ascii="Arial" w:eastAsia="Arial MT" w:hAnsi="Arial" w:cs="Arial"/>
                <w:sz w:val="18"/>
                <w:szCs w:val="18"/>
              </w:rPr>
            </w:pPr>
          </w:p>
        </w:tc>
      </w:tr>
      <w:tr w:rsidR="008D6777" w:rsidRPr="008D6777" w14:paraId="4C2680F3" w14:textId="77777777" w:rsidTr="008D6777">
        <w:trPr>
          <w:trHeight w:val="505"/>
        </w:trPr>
        <w:tc>
          <w:tcPr>
            <w:tcW w:w="3738" w:type="dxa"/>
            <w:vAlign w:val="center"/>
          </w:tcPr>
          <w:p w14:paraId="41520ABC" w14:textId="06D5700E"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Potresno zavarovanje</w:t>
            </w:r>
          </w:p>
        </w:tc>
        <w:tc>
          <w:tcPr>
            <w:tcW w:w="2268" w:type="dxa"/>
            <w:vAlign w:val="center"/>
          </w:tcPr>
          <w:p w14:paraId="0372A9CA" w14:textId="77777777" w:rsidR="008D6777" w:rsidRPr="008D6777" w:rsidRDefault="008D6777" w:rsidP="008D6777">
            <w:pPr>
              <w:jc w:val="center"/>
              <w:rPr>
                <w:rFonts w:ascii="Arial" w:eastAsia="Arial MT" w:hAnsi="Arial" w:cs="Arial"/>
                <w:sz w:val="18"/>
                <w:szCs w:val="18"/>
                <w:lang w:val="sl-SI"/>
              </w:rPr>
            </w:pPr>
          </w:p>
        </w:tc>
        <w:tc>
          <w:tcPr>
            <w:tcW w:w="2694" w:type="dxa"/>
            <w:vAlign w:val="center"/>
          </w:tcPr>
          <w:p w14:paraId="60E8558A" w14:textId="77777777" w:rsidR="008D6777" w:rsidRPr="008D6777" w:rsidRDefault="008D6777" w:rsidP="008D6777">
            <w:pPr>
              <w:jc w:val="center"/>
              <w:rPr>
                <w:rFonts w:ascii="Arial" w:eastAsia="Arial MT" w:hAnsi="Arial" w:cs="Arial"/>
                <w:sz w:val="18"/>
                <w:szCs w:val="18"/>
              </w:rPr>
            </w:pPr>
          </w:p>
        </w:tc>
      </w:tr>
      <w:tr w:rsidR="008D6777" w:rsidRPr="008D6777" w14:paraId="7C9C46EE" w14:textId="77777777" w:rsidTr="008D6777">
        <w:trPr>
          <w:trHeight w:val="505"/>
        </w:trPr>
        <w:tc>
          <w:tcPr>
            <w:tcW w:w="3738" w:type="dxa"/>
            <w:vAlign w:val="center"/>
          </w:tcPr>
          <w:p w14:paraId="7C2DC0BE" w14:textId="45388E9F"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Strojelomno</w:t>
            </w:r>
            <w:r w:rsidRPr="008D6777">
              <w:rPr>
                <w:rFonts w:ascii="Arial" w:eastAsia="Arial MT" w:hAnsi="Arial" w:cs="Arial"/>
                <w:spacing w:val="-3"/>
                <w:sz w:val="18"/>
                <w:szCs w:val="18"/>
                <w:lang w:val="sl-SI"/>
              </w:rPr>
              <w:t xml:space="preserve"> </w:t>
            </w:r>
            <w:r w:rsidRPr="008D6777">
              <w:rPr>
                <w:rFonts w:ascii="Arial" w:eastAsia="Arial MT" w:hAnsi="Arial" w:cs="Arial"/>
                <w:sz w:val="18"/>
                <w:szCs w:val="18"/>
                <w:lang w:val="sl-SI"/>
              </w:rPr>
              <w:t>zavarovanje</w:t>
            </w:r>
          </w:p>
        </w:tc>
        <w:tc>
          <w:tcPr>
            <w:tcW w:w="2268" w:type="dxa"/>
            <w:vAlign w:val="center"/>
          </w:tcPr>
          <w:p w14:paraId="02482A65" w14:textId="77777777" w:rsidR="008D6777" w:rsidRPr="008D6777" w:rsidRDefault="008D6777" w:rsidP="008D6777">
            <w:pPr>
              <w:jc w:val="center"/>
              <w:rPr>
                <w:rFonts w:ascii="Arial" w:eastAsia="Arial MT" w:hAnsi="Arial" w:cs="Arial"/>
                <w:sz w:val="18"/>
                <w:szCs w:val="18"/>
                <w:lang w:val="sl-SI"/>
              </w:rPr>
            </w:pPr>
          </w:p>
        </w:tc>
        <w:tc>
          <w:tcPr>
            <w:tcW w:w="2694" w:type="dxa"/>
            <w:vAlign w:val="center"/>
          </w:tcPr>
          <w:p w14:paraId="258F116D" w14:textId="77777777" w:rsidR="008D6777" w:rsidRPr="008D6777" w:rsidRDefault="008D6777" w:rsidP="008D6777">
            <w:pPr>
              <w:jc w:val="center"/>
              <w:rPr>
                <w:rFonts w:ascii="Arial" w:eastAsia="Arial MT" w:hAnsi="Arial" w:cs="Arial"/>
                <w:sz w:val="18"/>
                <w:szCs w:val="18"/>
              </w:rPr>
            </w:pPr>
          </w:p>
        </w:tc>
      </w:tr>
      <w:tr w:rsidR="008D6777" w:rsidRPr="008D6777" w14:paraId="115F917C" w14:textId="77777777" w:rsidTr="008D6777">
        <w:trPr>
          <w:trHeight w:val="505"/>
        </w:trPr>
        <w:tc>
          <w:tcPr>
            <w:tcW w:w="3738" w:type="dxa"/>
            <w:vAlign w:val="center"/>
          </w:tcPr>
          <w:p w14:paraId="125A227B"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w w:val="95"/>
                <w:sz w:val="18"/>
                <w:szCs w:val="18"/>
                <w:lang w:val="sl-SI"/>
              </w:rPr>
              <w:t>Zavarovanje</w:t>
            </w:r>
            <w:r w:rsidRPr="008D6777">
              <w:rPr>
                <w:rFonts w:ascii="Arial" w:eastAsia="Arial MT" w:hAnsi="Arial" w:cs="Arial"/>
                <w:spacing w:val="6"/>
                <w:w w:val="95"/>
                <w:sz w:val="18"/>
                <w:szCs w:val="18"/>
                <w:lang w:val="sl-SI"/>
              </w:rPr>
              <w:t xml:space="preserve"> </w:t>
            </w:r>
            <w:r w:rsidRPr="008D6777">
              <w:rPr>
                <w:rFonts w:ascii="Arial" w:eastAsia="Arial MT" w:hAnsi="Arial" w:cs="Arial"/>
                <w:w w:val="95"/>
                <w:sz w:val="18"/>
                <w:szCs w:val="18"/>
                <w:lang w:val="sl-SI"/>
              </w:rPr>
              <w:t>računalnikov</w:t>
            </w:r>
          </w:p>
        </w:tc>
        <w:tc>
          <w:tcPr>
            <w:tcW w:w="2268" w:type="dxa"/>
            <w:vAlign w:val="center"/>
          </w:tcPr>
          <w:p w14:paraId="26E9927D" w14:textId="77777777" w:rsidR="008D6777" w:rsidRPr="008D6777" w:rsidRDefault="008D6777" w:rsidP="008D6777">
            <w:pPr>
              <w:jc w:val="center"/>
              <w:rPr>
                <w:rFonts w:ascii="Arial" w:eastAsia="Arial MT" w:hAnsi="Arial" w:cs="Arial"/>
                <w:sz w:val="18"/>
                <w:szCs w:val="18"/>
                <w:lang w:val="sl-SI"/>
              </w:rPr>
            </w:pPr>
          </w:p>
        </w:tc>
        <w:tc>
          <w:tcPr>
            <w:tcW w:w="2694" w:type="dxa"/>
            <w:vAlign w:val="center"/>
          </w:tcPr>
          <w:p w14:paraId="69A59C06" w14:textId="77777777" w:rsidR="008D6777" w:rsidRPr="008D6777" w:rsidRDefault="008D6777" w:rsidP="008D6777">
            <w:pPr>
              <w:jc w:val="center"/>
              <w:rPr>
                <w:rFonts w:ascii="Arial" w:eastAsia="Arial MT" w:hAnsi="Arial" w:cs="Arial"/>
                <w:sz w:val="18"/>
                <w:szCs w:val="18"/>
              </w:rPr>
            </w:pPr>
          </w:p>
        </w:tc>
      </w:tr>
      <w:tr w:rsidR="008D6777" w:rsidRPr="008D6777" w14:paraId="20F62648" w14:textId="77777777" w:rsidTr="008D6777">
        <w:trPr>
          <w:trHeight w:val="506"/>
        </w:trPr>
        <w:tc>
          <w:tcPr>
            <w:tcW w:w="3738" w:type="dxa"/>
            <w:vAlign w:val="center"/>
          </w:tcPr>
          <w:p w14:paraId="1A5D0CD4" w14:textId="77777777" w:rsidR="008D6777" w:rsidRPr="008D6777" w:rsidRDefault="008D6777" w:rsidP="008D6777">
            <w:pPr>
              <w:ind w:left="110"/>
              <w:jc w:val="center"/>
              <w:rPr>
                <w:rFonts w:ascii="Arial" w:eastAsia="Arial MT" w:hAnsi="Arial" w:cs="Arial"/>
                <w:sz w:val="18"/>
                <w:szCs w:val="18"/>
                <w:lang w:val="sl-SI"/>
              </w:rPr>
            </w:pPr>
            <w:r w:rsidRPr="008D6777">
              <w:rPr>
                <w:rFonts w:ascii="Arial" w:eastAsia="Arial MT" w:hAnsi="Arial" w:cs="Arial"/>
                <w:sz w:val="18"/>
                <w:szCs w:val="18"/>
                <w:lang w:val="sl-SI"/>
              </w:rPr>
              <w:t>Zavarovanje</w:t>
            </w:r>
            <w:r w:rsidRPr="008D6777">
              <w:rPr>
                <w:rFonts w:ascii="Arial" w:eastAsia="Arial MT" w:hAnsi="Arial" w:cs="Arial"/>
                <w:spacing w:val="-2"/>
                <w:sz w:val="18"/>
                <w:szCs w:val="18"/>
                <w:lang w:val="sl-SI"/>
              </w:rPr>
              <w:t xml:space="preserve"> </w:t>
            </w:r>
            <w:r w:rsidRPr="008D6777">
              <w:rPr>
                <w:rFonts w:ascii="Arial" w:eastAsia="Arial MT" w:hAnsi="Arial" w:cs="Arial"/>
                <w:sz w:val="18"/>
                <w:szCs w:val="18"/>
                <w:lang w:val="sl-SI"/>
              </w:rPr>
              <w:t>odgovornosti</w:t>
            </w:r>
          </w:p>
        </w:tc>
        <w:tc>
          <w:tcPr>
            <w:tcW w:w="2268" w:type="dxa"/>
            <w:vAlign w:val="center"/>
          </w:tcPr>
          <w:p w14:paraId="7EC1DF21" w14:textId="77777777" w:rsidR="008D6777" w:rsidRPr="008D6777" w:rsidRDefault="008D6777" w:rsidP="008D6777">
            <w:pPr>
              <w:jc w:val="center"/>
              <w:rPr>
                <w:rFonts w:ascii="Arial" w:eastAsia="Arial MT" w:hAnsi="Arial" w:cs="Arial"/>
                <w:sz w:val="18"/>
                <w:szCs w:val="18"/>
                <w:lang w:val="sl-SI"/>
              </w:rPr>
            </w:pPr>
          </w:p>
        </w:tc>
        <w:tc>
          <w:tcPr>
            <w:tcW w:w="2694" w:type="dxa"/>
            <w:vAlign w:val="center"/>
          </w:tcPr>
          <w:p w14:paraId="6E99E514" w14:textId="77777777" w:rsidR="008D6777" w:rsidRPr="008D6777" w:rsidRDefault="008D6777" w:rsidP="008D6777">
            <w:pPr>
              <w:jc w:val="center"/>
              <w:rPr>
                <w:rFonts w:ascii="Arial" w:eastAsia="Arial MT" w:hAnsi="Arial" w:cs="Arial"/>
                <w:sz w:val="18"/>
                <w:szCs w:val="18"/>
              </w:rPr>
            </w:pPr>
          </w:p>
        </w:tc>
      </w:tr>
      <w:tr w:rsidR="008D6777" w:rsidRPr="008D6777" w14:paraId="1FAC0EB0" w14:textId="77777777" w:rsidTr="008D6777">
        <w:trPr>
          <w:trHeight w:val="506"/>
        </w:trPr>
        <w:tc>
          <w:tcPr>
            <w:tcW w:w="3738" w:type="dxa"/>
            <w:vAlign w:val="center"/>
          </w:tcPr>
          <w:p w14:paraId="1E274EEE" w14:textId="77777777" w:rsidR="008D6777" w:rsidRPr="008D6777" w:rsidRDefault="008D6777" w:rsidP="008D6777">
            <w:pPr>
              <w:ind w:left="110"/>
              <w:jc w:val="center"/>
              <w:rPr>
                <w:rFonts w:ascii="Arial" w:eastAsia="Arial MT" w:hAnsi="Arial" w:cs="Arial"/>
                <w:sz w:val="18"/>
                <w:szCs w:val="18"/>
                <w:lang w:val="sl-SI"/>
              </w:rPr>
            </w:pPr>
            <w:r w:rsidRPr="008D6777">
              <w:rPr>
                <w:rFonts w:ascii="Arial" w:eastAsia="Arial MT" w:hAnsi="Arial" w:cs="Arial"/>
                <w:sz w:val="18"/>
                <w:szCs w:val="18"/>
                <w:lang w:val="sl-SI"/>
              </w:rPr>
              <w:t>Zavarovanje poklicne odgovornosti</w:t>
            </w:r>
          </w:p>
        </w:tc>
        <w:tc>
          <w:tcPr>
            <w:tcW w:w="2268" w:type="dxa"/>
            <w:vAlign w:val="center"/>
          </w:tcPr>
          <w:p w14:paraId="650BD1D5" w14:textId="77777777" w:rsidR="008D6777" w:rsidRPr="008D6777" w:rsidRDefault="008D6777" w:rsidP="008D6777">
            <w:pPr>
              <w:jc w:val="center"/>
              <w:rPr>
                <w:rFonts w:ascii="Arial" w:eastAsia="Arial MT" w:hAnsi="Arial" w:cs="Arial"/>
                <w:sz w:val="18"/>
                <w:szCs w:val="18"/>
              </w:rPr>
            </w:pPr>
          </w:p>
        </w:tc>
        <w:tc>
          <w:tcPr>
            <w:tcW w:w="2694" w:type="dxa"/>
            <w:vAlign w:val="center"/>
          </w:tcPr>
          <w:p w14:paraId="117DBC43" w14:textId="77777777" w:rsidR="008D6777" w:rsidRPr="008D6777" w:rsidRDefault="008D6777" w:rsidP="008D6777">
            <w:pPr>
              <w:jc w:val="center"/>
              <w:rPr>
                <w:rFonts w:ascii="Arial" w:eastAsia="Arial MT" w:hAnsi="Arial" w:cs="Arial"/>
                <w:sz w:val="18"/>
                <w:szCs w:val="18"/>
              </w:rPr>
            </w:pPr>
          </w:p>
        </w:tc>
      </w:tr>
      <w:tr w:rsidR="008D6777" w:rsidRPr="008D6777" w14:paraId="1D321850" w14:textId="77777777" w:rsidTr="008D6777">
        <w:trPr>
          <w:trHeight w:val="506"/>
        </w:trPr>
        <w:tc>
          <w:tcPr>
            <w:tcW w:w="3738" w:type="dxa"/>
            <w:vAlign w:val="center"/>
          </w:tcPr>
          <w:p w14:paraId="26BC4031"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Avtomobilsko zavarovanje</w:t>
            </w:r>
          </w:p>
        </w:tc>
        <w:tc>
          <w:tcPr>
            <w:tcW w:w="2268" w:type="dxa"/>
            <w:vAlign w:val="center"/>
          </w:tcPr>
          <w:p w14:paraId="1EF771DE" w14:textId="77777777" w:rsidR="008D6777" w:rsidRPr="008D6777" w:rsidRDefault="008D6777" w:rsidP="008D6777">
            <w:pPr>
              <w:jc w:val="center"/>
              <w:rPr>
                <w:rFonts w:ascii="Arial" w:eastAsia="Arial MT" w:hAnsi="Arial" w:cs="Arial"/>
                <w:sz w:val="18"/>
                <w:szCs w:val="18"/>
                <w:lang w:val="sl-SI"/>
              </w:rPr>
            </w:pPr>
          </w:p>
        </w:tc>
        <w:tc>
          <w:tcPr>
            <w:tcW w:w="2694" w:type="dxa"/>
            <w:vAlign w:val="center"/>
          </w:tcPr>
          <w:p w14:paraId="15D811DD" w14:textId="77777777" w:rsidR="008D6777" w:rsidRPr="008D6777" w:rsidRDefault="008D6777" w:rsidP="008D6777">
            <w:pPr>
              <w:jc w:val="center"/>
              <w:rPr>
                <w:rFonts w:ascii="Arial" w:eastAsia="Arial MT" w:hAnsi="Arial" w:cs="Arial"/>
                <w:sz w:val="18"/>
                <w:szCs w:val="18"/>
              </w:rPr>
            </w:pPr>
          </w:p>
        </w:tc>
      </w:tr>
      <w:tr w:rsidR="008D6777" w:rsidRPr="008D6777" w14:paraId="69C4A1CC" w14:textId="77777777" w:rsidTr="008D6777">
        <w:trPr>
          <w:trHeight w:val="506"/>
        </w:trPr>
        <w:tc>
          <w:tcPr>
            <w:tcW w:w="3738" w:type="dxa"/>
            <w:vAlign w:val="center"/>
          </w:tcPr>
          <w:p w14:paraId="25DB846A" w14:textId="77777777" w:rsidR="008D6777" w:rsidRPr="008D6777" w:rsidRDefault="008D6777" w:rsidP="008D6777">
            <w:pPr>
              <w:ind w:left="110"/>
              <w:jc w:val="center"/>
              <w:rPr>
                <w:rFonts w:ascii="Arial" w:eastAsia="Arial MT" w:hAnsi="Arial" w:cs="Arial"/>
                <w:b/>
                <w:bCs/>
                <w:sz w:val="18"/>
                <w:szCs w:val="18"/>
                <w:lang w:val="sl-SI"/>
              </w:rPr>
            </w:pPr>
            <w:r w:rsidRPr="008D6777">
              <w:rPr>
                <w:rFonts w:ascii="Arial" w:eastAsia="Arial MT" w:hAnsi="Arial" w:cs="Arial"/>
                <w:b/>
                <w:bCs/>
                <w:sz w:val="18"/>
                <w:szCs w:val="18"/>
                <w:lang w:val="sl-SI"/>
              </w:rPr>
              <w:t>PREMIJA</w:t>
            </w:r>
            <w:r w:rsidRPr="008D6777">
              <w:rPr>
                <w:rFonts w:ascii="Arial" w:eastAsia="Arial MT" w:hAnsi="Arial" w:cs="Arial"/>
                <w:b/>
                <w:bCs/>
                <w:spacing w:val="-1"/>
                <w:sz w:val="18"/>
                <w:szCs w:val="18"/>
                <w:lang w:val="sl-SI"/>
              </w:rPr>
              <w:t xml:space="preserve"> </w:t>
            </w:r>
            <w:r w:rsidRPr="008D6777">
              <w:rPr>
                <w:rFonts w:ascii="Arial" w:eastAsia="Arial MT" w:hAnsi="Arial" w:cs="Arial"/>
                <w:b/>
                <w:bCs/>
                <w:sz w:val="18"/>
                <w:szCs w:val="18"/>
                <w:lang w:val="sl-SI"/>
              </w:rPr>
              <w:t>brez DPZP</w:t>
            </w:r>
          </w:p>
        </w:tc>
        <w:tc>
          <w:tcPr>
            <w:tcW w:w="2268" w:type="dxa"/>
            <w:vAlign w:val="center"/>
          </w:tcPr>
          <w:p w14:paraId="717397B1" w14:textId="77777777" w:rsidR="008D6777" w:rsidRPr="008D6777" w:rsidRDefault="008D6777" w:rsidP="008D6777">
            <w:pPr>
              <w:jc w:val="center"/>
              <w:rPr>
                <w:rFonts w:ascii="Arial" w:eastAsia="Arial MT" w:hAnsi="Arial" w:cs="Arial"/>
                <w:b/>
                <w:bCs/>
                <w:sz w:val="18"/>
                <w:szCs w:val="18"/>
                <w:lang w:val="sl-SI"/>
              </w:rPr>
            </w:pPr>
          </w:p>
        </w:tc>
        <w:tc>
          <w:tcPr>
            <w:tcW w:w="2694" w:type="dxa"/>
            <w:vAlign w:val="center"/>
          </w:tcPr>
          <w:p w14:paraId="7A8F628D" w14:textId="77777777" w:rsidR="008D6777" w:rsidRPr="008D6777" w:rsidRDefault="008D6777" w:rsidP="008D6777">
            <w:pPr>
              <w:jc w:val="center"/>
              <w:rPr>
                <w:rFonts w:ascii="Arial" w:eastAsia="Arial MT" w:hAnsi="Arial" w:cs="Arial"/>
                <w:b/>
                <w:bCs/>
                <w:sz w:val="18"/>
                <w:szCs w:val="18"/>
              </w:rPr>
            </w:pPr>
          </w:p>
        </w:tc>
      </w:tr>
      <w:tr w:rsidR="008D6777" w:rsidRPr="008D6777" w14:paraId="25E6C5B2" w14:textId="77777777" w:rsidTr="008D6777">
        <w:trPr>
          <w:trHeight w:val="505"/>
        </w:trPr>
        <w:tc>
          <w:tcPr>
            <w:tcW w:w="3738" w:type="dxa"/>
            <w:vAlign w:val="center"/>
          </w:tcPr>
          <w:p w14:paraId="37800293" w14:textId="77777777" w:rsidR="008D6777" w:rsidRPr="008D6777" w:rsidRDefault="008D6777" w:rsidP="008D6777">
            <w:pPr>
              <w:ind w:left="110"/>
              <w:jc w:val="center"/>
              <w:rPr>
                <w:rFonts w:ascii="Arial" w:eastAsia="Arial MT" w:hAnsi="Arial" w:cs="Arial"/>
                <w:b/>
                <w:bCs/>
                <w:sz w:val="18"/>
                <w:szCs w:val="18"/>
                <w:lang w:val="sl-SI"/>
              </w:rPr>
            </w:pPr>
            <w:r w:rsidRPr="008D6777">
              <w:rPr>
                <w:rFonts w:ascii="Arial" w:eastAsia="Arial MT" w:hAnsi="Arial" w:cs="Arial"/>
                <w:b/>
                <w:bCs/>
                <w:w w:val="95"/>
                <w:sz w:val="18"/>
                <w:szCs w:val="18"/>
                <w:lang w:val="sl-SI"/>
              </w:rPr>
              <w:t>PREMIJA z</w:t>
            </w:r>
            <w:r w:rsidRPr="008D6777">
              <w:rPr>
                <w:rFonts w:ascii="Arial" w:eastAsia="Arial MT" w:hAnsi="Arial" w:cs="Arial"/>
                <w:b/>
                <w:bCs/>
                <w:spacing w:val="2"/>
                <w:w w:val="95"/>
                <w:sz w:val="18"/>
                <w:szCs w:val="18"/>
                <w:lang w:val="sl-SI"/>
              </w:rPr>
              <w:t xml:space="preserve"> </w:t>
            </w:r>
            <w:r w:rsidRPr="008D6777">
              <w:rPr>
                <w:rFonts w:ascii="Arial" w:eastAsia="Arial MT" w:hAnsi="Arial" w:cs="Arial"/>
                <w:b/>
                <w:bCs/>
                <w:w w:val="95"/>
                <w:sz w:val="18"/>
                <w:szCs w:val="18"/>
                <w:lang w:val="sl-SI"/>
              </w:rPr>
              <w:t>DPZP</w:t>
            </w:r>
          </w:p>
        </w:tc>
        <w:tc>
          <w:tcPr>
            <w:tcW w:w="2268" w:type="dxa"/>
            <w:vAlign w:val="center"/>
          </w:tcPr>
          <w:p w14:paraId="44EF97B8" w14:textId="77777777" w:rsidR="008D6777" w:rsidRPr="008D6777" w:rsidRDefault="008D6777" w:rsidP="008D6777">
            <w:pPr>
              <w:jc w:val="center"/>
              <w:rPr>
                <w:rFonts w:ascii="Arial" w:eastAsia="Arial MT" w:hAnsi="Arial" w:cs="Arial"/>
                <w:b/>
                <w:bCs/>
                <w:sz w:val="18"/>
                <w:szCs w:val="18"/>
                <w:lang w:val="sl-SI"/>
              </w:rPr>
            </w:pPr>
          </w:p>
        </w:tc>
        <w:tc>
          <w:tcPr>
            <w:tcW w:w="2694" w:type="dxa"/>
            <w:vAlign w:val="center"/>
          </w:tcPr>
          <w:p w14:paraId="369C5146" w14:textId="77777777" w:rsidR="008D6777" w:rsidRPr="008D6777" w:rsidRDefault="008D6777" w:rsidP="008D6777">
            <w:pPr>
              <w:jc w:val="center"/>
              <w:rPr>
                <w:rFonts w:ascii="Arial" w:eastAsia="Arial MT" w:hAnsi="Arial" w:cs="Arial"/>
                <w:b/>
                <w:bCs/>
                <w:sz w:val="18"/>
                <w:szCs w:val="18"/>
              </w:rPr>
            </w:pPr>
          </w:p>
        </w:tc>
      </w:tr>
    </w:tbl>
    <w:p w14:paraId="1D687F5C" w14:textId="77777777" w:rsidR="008D6777" w:rsidRDefault="008D6777" w:rsidP="008D6777">
      <w:pPr>
        <w:jc w:val="center"/>
        <w:rPr>
          <w:rFonts w:ascii="Arial" w:hAnsi="Arial" w:cs="Arial"/>
          <w:b/>
          <w:bCs/>
          <w:sz w:val="18"/>
          <w:szCs w:val="18"/>
          <w:u w:val="single"/>
        </w:rPr>
      </w:pPr>
    </w:p>
    <w:p w14:paraId="62ED8ABB" w14:textId="77777777" w:rsidR="008D6777" w:rsidRDefault="008D6777" w:rsidP="008D6777">
      <w:pPr>
        <w:jc w:val="center"/>
        <w:rPr>
          <w:rFonts w:ascii="Arial" w:hAnsi="Arial" w:cs="Arial"/>
          <w:b/>
          <w:bCs/>
          <w:sz w:val="18"/>
          <w:szCs w:val="18"/>
          <w:u w:val="single"/>
        </w:rPr>
      </w:pPr>
    </w:p>
    <w:p w14:paraId="0C752F9D" w14:textId="77777777" w:rsidR="008D6777" w:rsidRDefault="008D6777" w:rsidP="008D6777">
      <w:pPr>
        <w:jc w:val="center"/>
        <w:rPr>
          <w:rFonts w:ascii="Arial" w:hAnsi="Arial" w:cs="Arial"/>
          <w:b/>
          <w:bCs/>
          <w:sz w:val="18"/>
          <w:szCs w:val="18"/>
          <w:u w:val="single"/>
        </w:rPr>
      </w:pPr>
    </w:p>
    <w:p w14:paraId="33C895B4" w14:textId="77777777" w:rsidR="008D6777" w:rsidRDefault="008D6777" w:rsidP="008D6777">
      <w:pPr>
        <w:jc w:val="center"/>
        <w:rPr>
          <w:rFonts w:ascii="Arial" w:hAnsi="Arial" w:cs="Arial"/>
          <w:b/>
          <w:bCs/>
          <w:sz w:val="18"/>
          <w:szCs w:val="18"/>
          <w:u w:val="single"/>
        </w:rPr>
      </w:pPr>
    </w:p>
    <w:p w14:paraId="4A63385B" w14:textId="77777777" w:rsidR="008D6777" w:rsidRDefault="008D6777" w:rsidP="008D6777">
      <w:pPr>
        <w:jc w:val="center"/>
        <w:rPr>
          <w:rFonts w:ascii="Arial" w:hAnsi="Arial" w:cs="Arial"/>
          <w:b/>
          <w:bCs/>
          <w:sz w:val="18"/>
          <w:szCs w:val="18"/>
          <w:u w:val="single"/>
        </w:rPr>
      </w:pPr>
    </w:p>
    <w:tbl>
      <w:tblPr>
        <w:tblStyle w:val="NormalTablePHPDOCX"/>
        <w:tblW w:w="8745" w:type="dxa"/>
        <w:tblInd w:w="102" w:type="dxa"/>
        <w:tblLook w:val="04A0" w:firstRow="1" w:lastRow="0" w:firstColumn="1" w:lastColumn="0" w:noHBand="0" w:noVBand="1"/>
      </w:tblPr>
      <w:tblGrid>
        <w:gridCol w:w="4080"/>
        <w:gridCol w:w="4665"/>
      </w:tblGrid>
      <w:tr w:rsidR="008D6777" w:rsidRPr="003A2013" w14:paraId="22293EC4" w14:textId="77777777" w:rsidTr="007200DC">
        <w:tc>
          <w:tcPr>
            <w:tcW w:w="4080" w:type="dxa"/>
            <w:tcMar>
              <w:top w:w="75" w:type="dxa"/>
              <w:bottom w:w="75" w:type="dxa"/>
            </w:tcMar>
            <w:vAlign w:val="center"/>
          </w:tcPr>
          <w:p w14:paraId="5B75E1B6" w14:textId="77777777" w:rsidR="008D6777" w:rsidRPr="003A2013" w:rsidRDefault="008D6777" w:rsidP="007200DC">
            <w:r w:rsidRPr="003A2013">
              <w:rPr>
                <w:rFonts w:ascii="Arial" w:hAnsi="Arial" w:cs="Arial"/>
                <w:color w:val="000000"/>
                <w:position w:val="-2"/>
                <w:sz w:val="18"/>
                <w:szCs w:val="18"/>
              </w:rPr>
              <w:t>Kraj in datum:</w:t>
            </w:r>
          </w:p>
        </w:tc>
        <w:tc>
          <w:tcPr>
            <w:tcW w:w="0" w:type="auto"/>
            <w:tcMar>
              <w:top w:w="75" w:type="dxa"/>
              <w:bottom w:w="75" w:type="dxa"/>
            </w:tcMar>
            <w:vAlign w:val="center"/>
          </w:tcPr>
          <w:p w14:paraId="5460D71C" w14:textId="77777777" w:rsidR="008D6777" w:rsidRPr="003A2013" w:rsidRDefault="008D6777" w:rsidP="007200DC">
            <w:pPr>
              <w:jc w:val="center"/>
            </w:pPr>
            <w:r w:rsidRPr="003A2013">
              <w:rPr>
                <w:rFonts w:ascii="Arial" w:hAnsi="Arial" w:cs="Arial"/>
                <w:color w:val="000000"/>
                <w:position w:val="-2"/>
                <w:sz w:val="18"/>
                <w:szCs w:val="18"/>
              </w:rPr>
              <w:t>Ime in priimek: _____________________</w:t>
            </w:r>
          </w:p>
        </w:tc>
      </w:tr>
      <w:tr w:rsidR="008D6777" w:rsidRPr="003A2013" w14:paraId="71AA0D1E" w14:textId="77777777" w:rsidTr="007200DC">
        <w:tc>
          <w:tcPr>
            <w:tcW w:w="4080" w:type="dxa"/>
            <w:tcMar>
              <w:top w:w="75" w:type="dxa"/>
              <w:bottom w:w="75" w:type="dxa"/>
            </w:tcMar>
            <w:vAlign w:val="center"/>
          </w:tcPr>
          <w:p w14:paraId="2359A6C4" w14:textId="77777777" w:rsidR="008D6777" w:rsidRPr="003A2013" w:rsidRDefault="008D6777" w:rsidP="007200DC">
            <w:r w:rsidRPr="003A2013">
              <w:rPr>
                <w:rFonts w:ascii="Arial" w:hAnsi="Arial" w:cs="Arial"/>
                <w:color w:val="000000"/>
                <w:position w:val="-2"/>
                <w:sz w:val="18"/>
                <w:szCs w:val="18"/>
              </w:rPr>
              <w:t> </w:t>
            </w:r>
          </w:p>
        </w:tc>
        <w:tc>
          <w:tcPr>
            <w:tcW w:w="0" w:type="auto"/>
            <w:tcMar>
              <w:top w:w="75" w:type="dxa"/>
              <w:bottom w:w="75" w:type="dxa"/>
            </w:tcMar>
            <w:vAlign w:val="center"/>
          </w:tcPr>
          <w:p w14:paraId="415F8492" w14:textId="77777777" w:rsidR="008D6777" w:rsidRPr="003A2013" w:rsidRDefault="008D6777" w:rsidP="007200DC"/>
          <w:p w14:paraId="086DA6F0" w14:textId="77777777" w:rsidR="008D6777" w:rsidRPr="003A2013" w:rsidRDefault="008D6777" w:rsidP="007200DC">
            <w:pPr>
              <w:jc w:val="center"/>
            </w:pPr>
            <w:r w:rsidRPr="003A2013">
              <w:rPr>
                <w:rFonts w:ascii="Arial" w:hAnsi="Arial" w:cs="Arial"/>
                <w:color w:val="000000"/>
                <w:position w:val="-2"/>
                <w:sz w:val="18"/>
                <w:szCs w:val="18"/>
              </w:rPr>
              <w:t xml:space="preserve"> (žig in podpis)</w:t>
            </w:r>
            <w:r w:rsidRPr="003A2013">
              <w:rPr>
                <w:rFonts w:ascii="Arial" w:hAnsi="Arial" w:cs="Arial"/>
                <w:color w:val="000000"/>
                <w:position w:val="-2"/>
                <w:sz w:val="18"/>
                <w:szCs w:val="18"/>
              </w:rPr>
              <w:br/>
              <w:t> </w:t>
            </w:r>
          </w:p>
        </w:tc>
      </w:tr>
    </w:tbl>
    <w:p w14:paraId="23C62020" w14:textId="77777777" w:rsidR="008D6777" w:rsidRDefault="008D6777" w:rsidP="008D6777">
      <w:pPr>
        <w:rPr>
          <w:rFonts w:ascii="Arial" w:hAnsi="Arial" w:cs="Arial"/>
          <w:b/>
          <w:bCs/>
          <w:sz w:val="18"/>
          <w:szCs w:val="18"/>
          <w:u w:val="single"/>
        </w:rPr>
      </w:pPr>
      <w:r>
        <w:rPr>
          <w:rFonts w:ascii="Arial" w:hAnsi="Arial" w:cs="Arial"/>
          <w:b/>
          <w:bCs/>
          <w:sz w:val="18"/>
          <w:szCs w:val="18"/>
          <w:u w:val="single"/>
        </w:rPr>
        <w:br w:type="page"/>
      </w:r>
    </w:p>
    <w:p w14:paraId="34AD8A83" w14:textId="77777777" w:rsidR="008D6777" w:rsidRDefault="008D6777" w:rsidP="008D6777">
      <w:pPr>
        <w:jc w:val="center"/>
        <w:rPr>
          <w:rFonts w:ascii="Arial" w:hAnsi="Arial" w:cs="Arial"/>
          <w:b/>
          <w:bCs/>
          <w:sz w:val="18"/>
          <w:szCs w:val="18"/>
          <w:u w:val="single"/>
        </w:rPr>
        <w:sectPr w:rsidR="008D6777" w:rsidSect="003972BC">
          <w:footerReference w:type="default" r:id="rId11"/>
          <w:pgSz w:w="11906" w:h="16838"/>
          <w:pgMar w:top="1418" w:right="1418" w:bottom="1418" w:left="1418" w:header="567" w:footer="596" w:gutter="0"/>
          <w:cols w:space="708"/>
          <w:docGrid w:linePitch="360"/>
        </w:sectPr>
      </w:pPr>
    </w:p>
    <w:p w14:paraId="254C078F" w14:textId="3D61FE55" w:rsidR="008D6777" w:rsidRDefault="008D6777" w:rsidP="008D6777">
      <w:pPr>
        <w:jc w:val="center"/>
        <w:rPr>
          <w:rFonts w:ascii="Arial" w:hAnsi="Arial" w:cs="Arial"/>
          <w:b/>
          <w:bCs/>
          <w:sz w:val="18"/>
          <w:szCs w:val="18"/>
          <w:u w:val="single"/>
        </w:rPr>
      </w:pPr>
      <w:r w:rsidRPr="008D6777">
        <w:rPr>
          <w:rFonts w:ascii="Arial" w:hAnsi="Arial" w:cs="Arial"/>
          <w:b/>
          <w:bCs/>
          <w:sz w:val="18"/>
          <w:szCs w:val="18"/>
          <w:u w:val="single"/>
        </w:rPr>
        <w:lastRenderedPageBreak/>
        <w:t>Za sklop 4: Mestni muzej Idrija, Glasbena šola Idrija in Mestna knjižnica in čitalnica Idrija</w:t>
      </w:r>
    </w:p>
    <w:p w14:paraId="2F2C30F9" w14:textId="77777777" w:rsidR="008D6777" w:rsidRDefault="008D6777">
      <w:pPr>
        <w:rPr>
          <w:rFonts w:ascii="Arial" w:hAnsi="Arial" w:cs="Arial"/>
          <w:b/>
          <w:bCs/>
          <w:sz w:val="18"/>
          <w:szCs w:val="18"/>
          <w:u w:val="single"/>
        </w:rPr>
      </w:pPr>
    </w:p>
    <w:p w14:paraId="4D5F943A" w14:textId="77777777" w:rsidR="008D6777" w:rsidRPr="008D6777" w:rsidRDefault="008D6777" w:rsidP="008C1107">
      <w:pPr>
        <w:pStyle w:val="ListParagraph"/>
        <w:widowControl w:val="0"/>
        <w:numPr>
          <w:ilvl w:val="0"/>
          <w:numId w:val="49"/>
        </w:numPr>
        <w:tabs>
          <w:tab w:val="left" w:pos="402"/>
          <w:tab w:val="left" w:pos="924"/>
        </w:tabs>
        <w:autoSpaceDE w:val="0"/>
        <w:autoSpaceDN w:val="0"/>
        <w:spacing w:before="94" w:after="0" w:line="240" w:lineRule="auto"/>
        <w:contextualSpacing w:val="0"/>
        <w:outlineLvl w:val="3"/>
        <w:rPr>
          <w:rFonts w:ascii="Arial" w:eastAsia="Arial" w:hAnsi="Arial" w:cs="Arial"/>
          <w:b/>
          <w:bCs/>
          <w:sz w:val="18"/>
          <w:szCs w:val="18"/>
        </w:rPr>
      </w:pPr>
      <w:r w:rsidRPr="008D6777">
        <w:rPr>
          <w:rFonts w:ascii="Arial" w:eastAsia="Arial" w:hAnsi="Arial" w:cs="Arial"/>
          <w:b/>
          <w:bCs/>
          <w:sz w:val="18"/>
          <w:szCs w:val="18"/>
        </w:rPr>
        <w:t>Zavarovanje</w:t>
      </w:r>
      <w:r w:rsidRPr="008D6777">
        <w:rPr>
          <w:rFonts w:ascii="Arial" w:eastAsia="Arial" w:hAnsi="Arial" w:cs="Arial"/>
          <w:b/>
          <w:bCs/>
          <w:spacing w:val="-2"/>
          <w:sz w:val="18"/>
          <w:szCs w:val="18"/>
        </w:rPr>
        <w:t xml:space="preserve"> </w:t>
      </w:r>
      <w:r w:rsidRPr="008D6777">
        <w:rPr>
          <w:rFonts w:ascii="Arial" w:eastAsia="Arial" w:hAnsi="Arial" w:cs="Arial"/>
          <w:b/>
          <w:bCs/>
          <w:sz w:val="18"/>
          <w:szCs w:val="18"/>
        </w:rPr>
        <w:t>premoženja</w:t>
      </w:r>
      <w:r w:rsidRPr="008D6777">
        <w:rPr>
          <w:rFonts w:ascii="Arial" w:eastAsia="Arial" w:hAnsi="Arial" w:cs="Arial"/>
          <w:b/>
          <w:bCs/>
          <w:spacing w:val="-2"/>
          <w:sz w:val="18"/>
          <w:szCs w:val="18"/>
        </w:rPr>
        <w:t xml:space="preserve"> MESTNEGA MUZEJA IDRIJA</w:t>
      </w:r>
      <w:r w:rsidRPr="008D6777">
        <w:rPr>
          <w:rFonts w:ascii="Arial" w:eastAsia="Arial" w:hAnsi="Arial" w:cs="Arial"/>
          <w:b/>
          <w:bCs/>
          <w:sz w:val="18"/>
          <w:szCs w:val="18"/>
        </w:rPr>
        <w:t>:</w:t>
      </w:r>
    </w:p>
    <w:p w14:paraId="66C651C1" w14:textId="77777777" w:rsidR="008D6777" w:rsidRPr="008D6777" w:rsidRDefault="008D6777" w:rsidP="008D6777">
      <w:pPr>
        <w:widowControl w:val="0"/>
        <w:autoSpaceDE w:val="0"/>
        <w:autoSpaceDN w:val="0"/>
        <w:spacing w:after="0" w:line="240" w:lineRule="auto"/>
        <w:rPr>
          <w:rFonts w:ascii="Arial" w:eastAsia="Arial MT" w:hAnsi="Arial" w:cs="Arial"/>
          <w:b/>
          <w:sz w:val="18"/>
          <w:szCs w:val="18"/>
        </w:rPr>
      </w:pPr>
    </w:p>
    <w:p w14:paraId="613B4D66" w14:textId="77777777" w:rsidR="008D6777" w:rsidRPr="008D6777" w:rsidRDefault="008D6777" w:rsidP="008D6777">
      <w:pPr>
        <w:widowControl w:val="0"/>
        <w:autoSpaceDE w:val="0"/>
        <w:autoSpaceDN w:val="0"/>
        <w:spacing w:after="0" w:line="240" w:lineRule="auto"/>
        <w:ind w:left="216"/>
        <w:rPr>
          <w:rFonts w:ascii="Arial" w:eastAsia="Arial MT" w:hAnsi="Arial" w:cs="Arial"/>
          <w:sz w:val="18"/>
          <w:szCs w:val="18"/>
        </w:rPr>
      </w:pPr>
      <w:r w:rsidRPr="008D6777">
        <w:rPr>
          <w:rFonts w:ascii="Arial" w:eastAsia="Arial MT" w:hAnsi="Arial" w:cs="Arial"/>
          <w:sz w:val="18"/>
          <w:szCs w:val="18"/>
        </w:rPr>
        <w:t>SPECIFIKACIJA:</w:t>
      </w:r>
    </w:p>
    <w:tbl>
      <w:tblPr>
        <w:tblStyle w:val="TableNormal1"/>
        <w:tblW w:w="8700"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55"/>
        <w:gridCol w:w="1984"/>
        <w:gridCol w:w="3261"/>
      </w:tblGrid>
      <w:tr w:rsidR="008D6777" w:rsidRPr="008D6777" w14:paraId="2F720D28" w14:textId="77777777" w:rsidTr="008D6777">
        <w:trPr>
          <w:trHeight w:val="642"/>
        </w:trPr>
        <w:tc>
          <w:tcPr>
            <w:tcW w:w="3455" w:type="dxa"/>
            <w:vAlign w:val="center"/>
          </w:tcPr>
          <w:p w14:paraId="3B153EA9" w14:textId="77777777" w:rsidR="008D6777" w:rsidRPr="008D6777" w:rsidRDefault="008D6777" w:rsidP="008D6777">
            <w:pPr>
              <w:spacing w:before="2"/>
              <w:ind w:left="110"/>
              <w:jc w:val="center"/>
              <w:rPr>
                <w:rFonts w:ascii="Arial" w:eastAsia="Arial MT" w:hAnsi="Arial" w:cs="Arial"/>
                <w:b/>
                <w:bCs/>
                <w:w w:val="95"/>
                <w:sz w:val="18"/>
                <w:szCs w:val="18"/>
              </w:rPr>
            </w:pPr>
          </w:p>
        </w:tc>
        <w:tc>
          <w:tcPr>
            <w:tcW w:w="1984" w:type="dxa"/>
            <w:vAlign w:val="center"/>
          </w:tcPr>
          <w:p w14:paraId="3911B5DB" w14:textId="77777777" w:rsidR="008D6777" w:rsidRPr="008D6777" w:rsidRDefault="008D6777" w:rsidP="008D6777">
            <w:pPr>
              <w:jc w:val="center"/>
              <w:rPr>
                <w:rFonts w:ascii="Arial" w:eastAsia="Arial MT" w:hAnsi="Arial" w:cs="Arial"/>
                <w:b/>
                <w:bCs/>
                <w:sz w:val="18"/>
                <w:szCs w:val="18"/>
              </w:rPr>
            </w:pPr>
            <w:r w:rsidRPr="008D6777">
              <w:rPr>
                <w:rFonts w:ascii="Arial" w:hAnsi="Arial" w:cs="Arial"/>
                <w:b/>
                <w:bCs/>
                <w:sz w:val="18"/>
                <w:szCs w:val="18"/>
                <w:lang w:val="sl-SI"/>
              </w:rPr>
              <w:t>LETNA PREMIJA</w:t>
            </w:r>
          </w:p>
        </w:tc>
        <w:tc>
          <w:tcPr>
            <w:tcW w:w="3261" w:type="dxa"/>
            <w:vAlign w:val="center"/>
          </w:tcPr>
          <w:p w14:paraId="777A71F0" w14:textId="77777777" w:rsidR="008D6777" w:rsidRPr="008D6777" w:rsidRDefault="008D6777" w:rsidP="008D6777">
            <w:pPr>
              <w:suppressAutoHyphens/>
              <w:jc w:val="center"/>
              <w:textAlignment w:val="baseline"/>
              <w:rPr>
                <w:rFonts w:ascii="Arial" w:hAnsi="Arial" w:cs="Arial"/>
                <w:b/>
                <w:bCs/>
                <w:sz w:val="18"/>
                <w:szCs w:val="18"/>
                <w:lang w:val="sl-SI"/>
              </w:rPr>
            </w:pPr>
            <w:r w:rsidRPr="008D6777">
              <w:rPr>
                <w:rFonts w:ascii="Arial" w:hAnsi="Arial" w:cs="Arial"/>
                <w:b/>
                <w:bCs/>
                <w:sz w:val="18"/>
                <w:szCs w:val="18"/>
                <w:lang w:val="sl-SI"/>
              </w:rPr>
              <w:t>PREMIJA ZA 4-LETNO  OBDOBJE</w:t>
            </w:r>
          </w:p>
        </w:tc>
      </w:tr>
      <w:tr w:rsidR="008D6777" w:rsidRPr="008D6777" w14:paraId="62308E82" w14:textId="77777777" w:rsidTr="008D6777">
        <w:trPr>
          <w:trHeight w:val="506"/>
        </w:trPr>
        <w:tc>
          <w:tcPr>
            <w:tcW w:w="3455" w:type="dxa"/>
            <w:vAlign w:val="center"/>
          </w:tcPr>
          <w:p w14:paraId="456F92DE"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w w:val="95"/>
                <w:sz w:val="18"/>
                <w:szCs w:val="18"/>
                <w:lang w:val="sl-SI"/>
              </w:rPr>
              <w:t>Požarno</w:t>
            </w:r>
            <w:r w:rsidRPr="008D6777">
              <w:rPr>
                <w:rFonts w:ascii="Arial" w:eastAsia="Arial MT" w:hAnsi="Arial" w:cs="Arial"/>
                <w:spacing w:val="-2"/>
                <w:w w:val="95"/>
                <w:sz w:val="18"/>
                <w:szCs w:val="18"/>
                <w:lang w:val="sl-SI"/>
              </w:rPr>
              <w:t xml:space="preserve"> </w:t>
            </w:r>
            <w:r w:rsidRPr="008D6777">
              <w:rPr>
                <w:rFonts w:ascii="Arial" w:eastAsia="Arial MT" w:hAnsi="Arial" w:cs="Arial"/>
                <w:w w:val="95"/>
                <w:sz w:val="18"/>
                <w:szCs w:val="18"/>
                <w:lang w:val="sl-SI"/>
              </w:rPr>
              <w:t>zavarovanje</w:t>
            </w:r>
          </w:p>
        </w:tc>
        <w:tc>
          <w:tcPr>
            <w:tcW w:w="1984" w:type="dxa"/>
            <w:vAlign w:val="center"/>
          </w:tcPr>
          <w:p w14:paraId="64623898"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27221947" w14:textId="77777777" w:rsidR="008D6777" w:rsidRPr="008D6777" w:rsidRDefault="008D6777" w:rsidP="008D6777">
            <w:pPr>
              <w:jc w:val="center"/>
              <w:rPr>
                <w:rFonts w:ascii="Arial" w:eastAsia="Arial MT" w:hAnsi="Arial" w:cs="Arial"/>
                <w:sz w:val="18"/>
                <w:szCs w:val="18"/>
              </w:rPr>
            </w:pPr>
          </w:p>
        </w:tc>
      </w:tr>
      <w:tr w:rsidR="008D6777" w:rsidRPr="008D6777" w14:paraId="3DACEDA9" w14:textId="77777777" w:rsidTr="008D6777">
        <w:trPr>
          <w:trHeight w:val="506"/>
        </w:trPr>
        <w:tc>
          <w:tcPr>
            <w:tcW w:w="3455" w:type="dxa"/>
            <w:vAlign w:val="center"/>
          </w:tcPr>
          <w:p w14:paraId="7BD809A2"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Zavarovanje</w:t>
            </w:r>
            <w:r w:rsidRPr="008D6777">
              <w:rPr>
                <w:rFonts w:ascii="Arial" w:eastAsia="Arial MT" w:hAnsi="Arial" w:cs="Arial"/>
                <w:spacing w:val="-1"/>
                <w:sz w:val="18"/>
                <w:szCs w:val="18"/>
                <w:lang w:val="sl-SI"/>
              </w:rPr>
              <w:t xml:space="preserve"> </w:t>
            </w:r>
            <w:r w:rsidRPr="008D6777">
              <w:rPr>
                <w:rFonts w:ascii="Arial" w:eastAsia="Arial MT" w:hAnsi="Arial" w:cs="Arial"/>
                <w:sz w:val="18"/>
                <w:szCs w:val="18"/>
                <w:lang w:val="sl-SI"/>
              </w:rPr>
              <w:t>vloma,</w:t>
            </w:r>
            <w:r w:rsidRPr="008D6777">
              <w:rPr>
                <w:rFonts w:ascii="Arial" w:eastAsia="Arial MT" w:hAnsi="Arial" w:cs="Arial"/>
                <w:spacing w:val="-2"/>
                <w:sz w:val="18"/>
                <w:szCs w:val="18"/>
                <w:lang w:val="sl-SI"/>
              </w:rPr>
              <w:t xml:space="preserve"> </w:t>
            </w:r>
            <w:r w:rsidRPr="008D6777">
              <w:rPr>
                <w:rFonts w:ascii="Arial" w:eastAsia="Arial MT" w:hAnsi="Arial" w:cs="Arial"/>
                <w:sz w:val="18"/>
                <w:szCs w:val="18"/>
                <w:lang w:val="sl-SI"/>
              </w:rPr>
              <w:t>ropa,</w:t>
            </w:r>
            <w:r w:rsidRPr="008D6777">
              <w:rPr>
                <w:rFonts w:ascii="Arial" w:eastAsia="Arial MT" w:hAnsi="Arial" w:cs="Arial"/>
                <w:spacing w:val="-1"/>
                <w:sz w:val="18"/>
                <w:szCs w:val="18"/>
                <w:lang w:val="sl-SI"/>
              </w:rPr>
              <w:t xml:space="preserve"> </w:t>
            </w:r>
            <w:r w:rsidRPr="008D6777">
              <w:rPr>
                <w:rFonts w:ascii="Arial" w:eastAsia="Arial MT" w:hAnsi="Arial" w:cs="Arial"/>
                <w:sz w:val="18"/>
                <w:szCs w:val="18"/>
                <w:lang w:val="sl-SI"/>
              </w:rPr>
              <w:t>tatvine</w:t>
            </w:r>
          </w:p>
        </w:tc>
        <w:tc>
          <w:tcPr>
            <w:tcW w:w="1984" w:type="dxa"/>
            <w:vAlign w:val="center"/>
          </w:tcPr>
          <w:p w14:paraId="29F68816"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71CF6D9C" w14:textId="77777777" w:rsidR="008D6777" w:rsidRPr="008D6777" w:rsidRDefault="008D6777" w:rsidP="008D6777">
            <w:pPr>
              <w:jc w:val="center"/>
              <w:rPr>
                <w:rFonts w:ascii="Arial" w:eastAsia="Arial MT" w:hAnsi="Arial" w:cs="Arial"/>
                <w:sz w:val="18"/>
                <w:szCs w:val="18"/>
              </w:rPr>
            </w:pPr>
          </w:p>
        </w:tc>
      </w:tr>
      <w:tr w:rsidR="008D6777" w:rsidRPr="008D6777" w14:paraId="06AC4D6E" w14:textId="77777777" w:rsidTr="008D6777">
        <w:trPr>
          <w:trHeight w:val="506"/>
        </w:trPr>
        <w:tc>
          <w:tcPr>
            <w:tcW w:w="3455" w:type="dxa"/>
            <w:vAlign w:val="center"/>
          </w:tcPr>
          <w:p w14:paraId="2E264D21"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Zavarovanje</w:t>
            </w:r>
            <w:r w:rsidRPr="008D6777">
              <w:rPr>
                <w:rFonts w:ascii="Arial" w:eastAsia="Arial MT" w:hAnsi="Arial" w:cs="Arial"/>
                <w:spacing w:val="-1"/>
                <w:sz w:val="18"/>
                <w:szCs w:val="18"/>
                <w:lang w:val="sl-SI"/>
              </w:rPr>
              <w:t xml:space="preserve"> </w:t>
            </w:r>
            <w:r w:rsidRPr="008D6777">
              <w:rPr>
                <w:rFonts w:ascii="Arial" w:eastAsia="Arial MT" w:hAnsi="Arial" w:cs="Arial"/>
                <w:sz w:val="18"/>
                <w:szCs w:val="18"/>
                <w:lang w:val="sl-SI"/>
              </w:rPr>
              <w:t>stekla</w:t>
            </w:r>
          </w:p>
        </w:tc>
        <w:tc>
          <w:tcPr>
            <w:tcW w:w="1984" w:type="dxa"/>
            <w:vAlign w:val="center"/>
          </w:tcPr>
          <w:p w14:paraId="0E69B193"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07CE0BEE" w14:textId="77777777" w:rsidR="008D6777" w:rsidRPr="008D6777" w:rsidRDefault="008D6777" w:rsidP="008D6777">
            <w:pPr>
              <w:jc w:val="center"/>
              <w:rPr>
                <w:rFonts w:ascii="Arial" w:eastAsia="Arial MT" w:hAnsi="Arial" w:cs="Arial"/>
                <w:sz w:val="18"/>
                <w:szCs w:val="18"/>
              </w:rPr>
            </w:pPr>
          </w:p>
        </w:tc>
      </w:tr>
      <w:tr w:rsidR="008D6777" w:rsidRPr="008D6777" w14:paraId="26629941" w14:textId="77777777" w:rsidTr="008D6777">
        <w:trPr>
          <w:trHeight w:val="505"/>
        </w:trPr>
        <w:tc>
          <w:tcPr>
            <w:tcW w:w="3455" w:type="dxa"/>
            <w:vAlign w:val="center"/>
          </w:tcPr>
          <w:p w14:paraId="1B232FA2" w14:textId="065B4E2F"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Potresno zavarovanje</w:t>
            </w:r>
          </w:p>
        </w:tc>
        <w:tc>
          <w:tcPr>
            <w:tcW w:w="1984" w:type="dxa"/>
            <w:vAlign w:val="center"/>
          </w:tcPr>
          <w:p w14:paraId="2FE715F2"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4F41B250" w14:textId="77777777" w:rsidR="008D6777" w:rsidRPr="008D6777" w:rsidRDefault="008D6777" w:rsidP="008D6777">
            <w:pPr>
              <w:jc w:val="center"/>
              <w:rPr>
                <w:rFonts w:ascii="Arial" w:eastAsia="Arial MT" w:hAnsi="Arial" w:cs="Arial"/>
                <w:sz w:val="18"/>
                <w:szCs w:val="18"/>
              </w:rPr>
            </w:pPr>
          </w:p>
        </w:tc>
      </w:tr>
      <w:tr w:rsidR="008D6777" w:rsidRPr="008D6777" w14:paraId="3B2DE736" w14:textId="77777777" w:rsidTr="008D6777">
        <w:trPr>
          <w:trHeight w:val="505"/>
        </w:trPr>
        <w:tc>
          <w:tcPr>
            <w:tcW w:w="3455" w:type="dxa"/>
            <w:vAlign w:val="center"/>
          </w:tcPr>
          <w:p w14:paraId="2F9E258F" w14:textId="77D3222F"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Strojelomno</w:t>
            </w:r>
            <w:r w:rsidRPr="008D6777">
              <w:rPr>
                <w:rFonts w:ascii="Arial" w:eastAsia="Arial MT" w:hAnsi="Arial" w:cs="Arial"/>
                <w:spacing w:val="-3"/>
                <w:sz w:val="18"/>
                <w:szCs w:val="18"/>
                <w:lang w:val="sl-SI"/>
              </w:rPr>
              <w:t xml:space="preserve"> </w:t>
            </w:r>
            <w:r w:rsidRPr="008D6777">
              <w:rPr>
                <w:rFonts w:ascii="Arial" w:eastAsia="Arial MT" w:hAnsi="Arial" w:cs="Arial"/>
                <w:sz w:val="18"/>
                <w:szCs w:val="18"/>
                <w:lang w:val="sl-SI"/>
              </w:rPr>
              <w:t>zavarovanje</w:t>
            </w:r>
          </w:p>
        </w:tc>
        <w:tc>
          <w:tcPr>
            <w:tcW w:w="1984" w:type="dxa"/>
            <w:vAlign w:val="center"/>
          </w:tcPr>
          <w:p w14:paraId="6113BBB5"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4D150A03" w14:textId="77777777" w:rsidR="008D6777" w:rsidRPr="008D6777" w:rsidRDefault="008D6777" w:rsidP="008D6777">
            <w:pPr>
              <w:jc w:val="center"/>
              <w:rPr>
                <w:rFonts w:ascii="Arial" w:eastAsia="Arial MT" w:hAnsi="Arial" w:cs="Arial"/>
                <w:sz w:val="18"/>
                <w:szCs w:val="18"/>
              </w:rPr>
            </w:pPr>
          </w:p>
        </w:tc>
      </w:tr>
      <w:tr w:rsidR="008D6777" w:rsidRPr="008D6777" w14:paraId="65FF79FE" w14:textId="77777777" w:rsidTr="008D6777">
        <w:trPr>
          <w:trHeight w:val="505"/>
        </w:trPr>
        <w:tc>
          <w:tcPr>
            <w:tcW w:w="3455" w:type="dxa"/>
            <w:vAlign w:val="center"/>
          </w:tcPr>
          <w:p w14:paraId="6B0BDF73"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w w:val="95"/>
                <w:sz w:val="18"/>
                <w:szCs w:val="18"/>
                <w:lang w:val="sl-SI"/>
              </w:rPr>
              <w:t>Zavarovanje</w:t>
            </w:r>
            <w:r w:rsidRPr="008D6777">
              <w:rPr>
                <w:rFonts w:ascii="Arial" w:eastAsia="Arial MT" w:hAnsi="Arial" w:cs="Arial"/>
                <w:spacing w:val="6"/>
                <w:w w:val="95"/>
                <w:sz w:val="18"/>
                <w:szCs w:val="18"/>
                <w:lang w:val="sl-SI"/>
              </w:rPr>
              <w:t xml:space="preserve"> </w:t>
            </w:r>
            <w:r w:rsidRPr="008D6777">
              <w:rPr>
                <w:rFonts w:ascii="Arial" w:eastAsia="Arial MT" w:hAnsi="Arial" w:cs="Arial"/>
                <w:w w:val="95"/>
                <w:sz w:val="18"/>
                <w:szCs w:val="18"/>
                <w:lang w:val="sl-SI"/>
              </w:rPr>
              <w:t>računalnikov</w:t>
            </w:r>
          </w:p>
        </w:tc>
        <w:tc>
          <w:tcPr>
            <w:tcW w:w="1984" w:type="dxa"/>
            <w:vAlign w:val="center"/>
          </w:tcPr>
          <w:p w14:paraId="41884101"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2332915E" w14:textId="77777777" w:rsidR="008D6777" w:rsidRPr="008D6777" w:rsidRDefault="008D6777" w:rsidP="008D6777">
            <w:pPr>
              <w:jc w:val="center"/>
              <w:rPr>
                <w:rFonts w:ascii="Arial" w:eastAsia="Arial MT" w:hAnsi="Arial" w:cs="Arial"/>
                <w:sz w:val="18"/>
                <w:szCs w:val="18"/>
              </w:rPr>
            </w:pPr>
          </w:p>
        </w:tc>
      </w:tr>
      <w:tr w:rsidR="008D6777" w:rsidRPr="008D6777" w14:paraId="7CE462ED" w14:textId="77777777" w:rsidTr="008D6777">
        <w:trPr>
          <w:trHeight w:val="506"/>
        </w:trPr>
        <w:tc>
          <w:tcPr>
            <w:tcW w:w="3455" w:type="dxa"/>
            <w:vAlign w:val="center"/>
          </w:tcPr>
          <w:p w14:paraId="14F803FB" w14:textId="77777777" w:rsidR="008D6777" w:rsidRPr="008D6777" w:rsidRDefault="008D6777" w:rsidP="008D6777">
            <w:pPr>
              <w:ind w:left="110"/>
              <w:jc w:val="center"/>
              <w:rPr>
                <w:rFonts w:ascii="Arial" w:eastAsia="Arial MT" w:hAnsi="Arial" w:cs="Arial"/>
                <w:sz w:val="18"/>
                <w:szCs w:val="18"/>
                <w:lang w:val="sl-SI"/>
              </w:rPr>
            </w:pPr>
            <w:r w:rsidRPr="008D6777">
              <w:rPr>
                <w:rFonts w:ascii="Arial" w:eastAsia="Arial MT" w:hAnsi="Arial" w:cs="Arial"/>
                <w:sz w:val="18"/>
                <w:szCs w:val="18"/>
                <w:lang w:val="sl-SI"/>
              </w:rPr>
              <w:t>Zavarovanje</w:t>
            </w:r>
            <w:r w:rsidRPr="008D6777">
              <w:rPr>
                <w:rFonts w:ascii="Arial" w:eastAsia="Arial MT" w:hAnsi="Arial" w:cs="Arial"/>
                <w:spacing w:val="-2"/>
                <w:sz w:val="18"/>
                <w:szCs w:val="18"/>
                <w:lang w:val="sl-SI"/>
              </w:rPr>
              <w:t xml:space="preserve"> </w:t>
            </w:r>
            <w:r w:rsidRPr="008D6777">
              <w:rPr>
                <w:rFonts w:ascii="Arial" w:eastAsia="Arial MT" w:hAnsi="Arial" w:cs="Arial"/>
                <w:sz w:val="18"/>
                <w:szCs w:val="18"/>
                <w:lang w:val="sl-SI"/>
              </w:rPr>
              <w:t>odgovornosti</w:t>
            </w:r>
          </w:p>
        </w:tc>
        <w:tc>
          <w:tcPr>
            <w:tcW w:w="1984" w:type="dxa"/>
            <w:vAlign w:val="center"/>
          </w:tcPr>
          <w:p w14:paraId="09BD6D95"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4321A5DA" w14:textId="77777777" w:rsidR="008D6777" w:rsidRPr="008D6777" w:rsidRDefault="008D6777" w:rsidP="008D6777">
            <w:pPr>
              <w:jc w:val="center"/>
              <w:rPr>
                <w:rFonts w:ascii="Arial" w:eastAsia="Arial MT" w:hAnsi="Arial" w:cs="Arial"/>
                <w:sz w:val="18"/>
                <w:szCs w:val="18"/>
              </w:rPr>
            </w:pPr>
          </w:p>
        </w:tc>
      </w:tr>
      <w:tr w:rsidR="008D6777" w:rsidRPr="008D6777" w14:paraId="74062DD7" w14:textId="77777777" w:rsidTr="008D6777">
        <w:trPr>
          <w:trHeight w:val="506"/>
        </w:trPr>
        <w:tc>
          <w:tcPr>
            <w:tcW w:w="3455" w:type="dxa"/>
            <w:vAlign w:val="center"/>
          </w:tcPr>
          <w:p w14:paraId="60B409EB" w14:textId="77777777" w:rsidR="008D6777" w:rsidRPr="008D6777" w:rsidRDefault="008D6777" w:rsidP="008D6777">
            <w:pPr>
              <w:ind w:left="110"/>
              <w:jc w:val="center"/>
              <w:rPr>
                <w:rFonts w:ascii="Arial" w:eastAsia="Arial MT" w:hAnsi="Arial" w:cs="Arial"/>
                <w:b/>
                <w:bCs/>
                <w:sz w:val="18"/>
                <w:szCs w:val="18"/>
                <w:lang w:val="sl-SI"/>
              </w:rPr>
            </w:pPr>
            <w:r w:rsidRPr="008D6777">
              <w:rPr>
                <w:rFonts w:ascii="Arial" w:eastAsia="Arial MT" w:hAnsi="Arial" w:cs="Arial"/>
                <w:b/>
                <w:bCs/>
                <w:sz w:val="18"/>
                <w:szCs w:val="18"/>
                <w:lang w:val="sl-SI"/>
              </w:rPr>
              <w:t>PREMIJA</w:t>
            </w:r>
            <w:r w:rsidRPr="008D6777">
              <w:rPr>
                <w:rFonts w:ascii="Arial" w:eastAsia="Arial MT" w:hAnsi="Arial" w:cs="Arial"/>
                <w:b/>
                <w:bCs/>
                <w:spacing w:val="-1"/>
                <w:sz w:val="18"/>
                <w:szCs w:val="18"/>
                <w:lang w:val="sl-SI"/>
              </w:rPr>
              <w:t xml:space="preserve"> </w:t>
            </w:r>
            <w:r w:rsidRPr="008D6777">
              <w:rPr>
                <w:rFonts w:ascii="Arial" w:eastAsia="Arial MT" w:hAnsi="Arial" w:cs="Arial"/>
                <w:b/>
                <w:bCs/>
                <w:sz w:val="18"/>
                <w:szCs w:val="18"/>
                <w:lang w:val="sl-SI"/>
              </w:rPr>
              <w:t>brez DPZP</w:t>
            </w:r>
          </w:p>
        </w:tc>
        <w:tc>
          <w:tcPr>
            <w:tcW w:w="1984" w:type="dxa"/>
            <w:vAlign w:val="center"/>
          </w:tcPr>
          <w:p w14:paraId="75ED64E5" w14:textId="77777777" w:rsidR="008D6777" w:rsidRPr="008D6777" w:rsidRDefault="008D6777" w:rsidP="008D6777">
            <w:pPr>
              <w:jc w:val="center"/>
              <w:rPr>
                <w:rFonts w:ascii="Arial" w:eastAsia="Arial MT" w:hAnsi="Arial" w:cs="Arial"/>
                <w:b/>
                <w:bCs/>
                <w:sz w:val="18"/>
                <w:szCs w:val="18"/>
                <w:lang w:val="sl-SI"/>
              </w:rPr>
            </w:pPr>
          </w:p>
        </w:tc>
        <w:tc>
          <w:tcPr>
            <w:tcW w:w="3261" w:type="dxa"/>
            <w:vAlign w:val="center"/>
          </w:tcPr>
          <w:p w14:paraId="2F448DF1" w14:textId="77777777" w:rsidR="008D6777" w:rsidRPr="008D6777" w:rsidRDefault="008D6777" w:rsidP="008D6777">
            <w:pPr>
              <w:jc w:val="center"/>
              <w:rPr>
                <w:rFonts w:ascii="Arial" w:eastAsia="Arial MT" w:hAnsi="Arial" w:cs="Arial"/>
                <w:b/>
                <w:bCs/>
                <w:sz w:val="18"/>
                <w:szCs w:val="18"/>
              </w:rPr>
            </w:pPr>
          </w:p>
        </w:tc>
      </w:tr>
      <w:tr w:rsidR="008D6777" w:rsidRPr="008D6777" w14:paraId="13FD71CC" w14:textId="77777777" w:rsidTr="008D6777">
        <w:trPr>
          <w:trHeight w:val="505"/>
        </w:trPr>
        <w:tc>
          <w:tcPr>
            <w:tcW w:w="3455" w:type="dxa"/>
            <w:vAlign w:val="center"/>
          </w:tcPr>
          <w:p w14:paraId="2C198266" w14:textId="77777777" w:rsidR="008D6777" w:rsidRPr="008D6777" w:rsidRDefault="008D6777" w:rsidP="008D6777">
            <w:pPr>
              <w:ind w:left="110"/>
              <w:jc w:val="center"/>
              <w:rPr>
                <w:rFonts w:ascii="Arial" w:eastAsia="Arial MT" w:hAnsi="Arial" w:cs="Arial"/>
                <w:b/>
                <w:bCs/>
                <w:sz w:val="18"/>
                <w:szCs w:val="18"/>
                <w:lang w:val="sl-SI"/>
              </w:rPr>
            </w:pPr>
            <w:r w:rsidRPr="008D6777">
              <w:rPr>
                <w:rFonts w:ascii="Arial" w:eastAsia="Arial MT" w:hAnsi="Arial" w:cs="Arial"/>
                <w:b/>
                <w:bCs/>
                <w:w w:val="95"/>
                <w:sz w:val="18"/>
                <w:szCs w:val="18"/>
                <w:lang w:val="sl-SI"/>
              </w:rPr>
              <w:t>PREMIJA z</w:t>
            </w:r>
            <w:r w:rsidRPr="008D6777">
              <w:rPr>
                <w:rFonts w:ascii="Arial" w:eastAsia="Arial MT" w:hAnsi="Arial" w:cs="Arial"/>
                <w:b/>
                <w:bCs/>
                <w:spacing w:val="2"/>
                <w:w w:val="95"/>
                <w:sz w:val="18"/>
                <w:szCs w:val="18"/>
                <w:lang w:val="sl-SI"/>
              </w:rPr>
              <w:t xml:space="preserve"> </w:t>
            </w:r>
            <w:r w:rsidRPr="008D6777">
              <w:rPr>
                <w:rFonts w:ascii="Arial" w:eastAsia="Arial MT" w:hAnsi="Arial" w:cs="Arial"/>
                <w:b/>
                <w:bCs/>
                <w:w w:val="95"/>
                <w:sz w:val="18"/>
                <w:szCs w:val="18"/>
                <w:lang w:val="sl-SI"/>
              </w:rPr>
              <w:t>DPZP</w:t>
            </w:r>
          </w:p>
        </w:tc>
        <w:tc>
          <w:tcPr>
            <w:tcW w:w="1984" w:type="dxa"/>
            <w:vAlign w:val="center"/>
          </w:tcPr>
          <w:p w14:paraId="69AC4F1B" w14:textId="77777777" w:rsidR="008D6777" w:rsidRPr="008D6777" w:rsidRDefault="008D6777" w:rsidP="008D6777">
            <w:pPr>
              <w:jc w:val="center"/>
              <w:rPr>
                <w:rFonts w:ascii="Arial" w:eastAsia="Arial MT" w:hAnsi="Arial" w:cs="Arial"/>
                <w:b/>
                <w:bCs/>
                <w:sz w:val="18"/>
                <w:szCs w:val="18"/>
                <w:lang w:val="sl-SI"/>
              </w:rPr>
            </w:pPr>
          </w:p>
        </w:tc>
        <w:tc>
          <w:tcPr>
            <w:tcW w:w="3261" w:type="dxa"/>
            <w:vAlign w:val="center"/>
          </w:tcPr>
          <w:p w14:paraId="1263A6AA" w14:textId="77777777" w:rsidR="008D6777" w:rsidRPr="008D6777" w:rsidRDefault="008D6777" w:rsidP="008D6777">
            <w:pPr>
              <w:jc w:val="center"/>
              <w:rPr>
                <w:rFonts w:ascii="Arial" w:eastAsia="Arial MT" w:hAnsi="Arial" w:cs="Arial"/>
                <w:b/>
                <w:bCs/>
                <w:sz w:val="18"/>
                <w:szCs w:val="18"/>
              </w:rPr>
            </w:pPr>
          </w:p>
        </w:tc>
      </w:tr>
    </w:tbl>
    <w:p w14:paraId="7D034EC3" w14:textId="77777777" w:rsidR="008D6777" w:rsidRPr="008D6777" w:rsidRDefault="008D6777" w:rsidP="008D6777">
      <w:pPr>
        <w:widowControl w:val="0"/>
        <w:autoSpaceDE w:val="0"/>
        <w:autoSpaceDN w:val="0"/>
        <w:spacing w:after="0" w:line="240" w:lineRule="auto"/>
        <w:rPr>
          <w:rFonts w:ascii="Arial" w:eastAsia="Arial MT" w:hAnsi="Arial" w:cs="Arial"/>
          <w:sz w:val="18"/>
          <w:szCs w:val="18"/>
        </w:rPr>
      </w:pPr>
    </w:p>
    <w:p w14:paraId="02F17CC4" w14:textId="77777777" w:rsidR="008D6777" w:rsidRPr="008D6777" w:rsidRDefault="008D6777" w:rsidP="008D6777">
      <w:pPr>
        <w:widowControl w:val="0"/>
        <w:autoSpaceDE w:val="0"/>
        <w:autoSpaceDN w:val="0"/>
        <w:spacing w:after="0" w:line="240" w:lineRule="auto"/>
        <w:rPr>
          <w:rFonts w:ascii="Arial" w:eastAsia="Arial MT" w:hAnsi="Arial" w:cs="Arial"/>
          <w:sz w:val="18"/>
          <w:szCs w:val="18"/>
        </w:rPr>
      </w:pPr>
    </w:p>
    <w:p w14:paraId="5133EE10" w14:textId="77777777" w:rsidR="008D6777" w:rsidRPr="008D6777" w:rsidRDefault="008D6777" w:rsidP="008C1107">
      <w:pPr>
        <w:pStyle w:val="ListParagraph"/>
        <w:widowControl w:val="0"/>
        <w:numPr>
          <w:ilvl w:val="0"/>
          <w:numId w:val="49"/>
        </w:numPr>
        <w:tabs>
          <w:tab w:val="left" w:pos="402"/>
          <w:tab w:val="left" w:pos="924"/>
        </w:tabs>
        <w:autoSpaceDE w:val="0"/>
        <w:autoSpaceDN w:val="0"/>
        <w:spacing w:after="0" w:line="240" w:lineRule="auto"/>
        <w:contextualSpacing w:val="0"/>
        <w:outlineLvl w:val="3"/>
        <w:rPr>
          <w:rFonts w:ascii="Arial" w:eastAsia="Arial" w:hAnsi="Arial" w:cs="Arial"/>
          <w:b/>
          <w:bCs/>
          <w:sz w:val="18"/>
          <w:szCs w:val="18"/>
        </w:rPr>
      </w:pPr>
      <w:r w:rsidRPr="008D6777">
        <w:rPr>
          <w:rFonts w:ascii="Arial" w:eastAsia="Arial" w:hAnsi="Arial" w:cs="Arial"/>
          <w:b/>
          <w:bCs/>
          <w:sz w:val="18"/>
          <w:szCs w:val="18"/>
        </w:rPr>
        <w:t>Zavarovanje</w:t>
      </w:r>
      <w:r w:rsidRPr="008D6777">
        <w:rPr>
          <w:rFonts w:ascii="Arial" w:eastAsia="Arial" w:hAnsi="Arial" w:cs="Arial"/>
          <w:b/>
          <w:bCs/>
          <w:spacing w:val="-3"/>
          <w:sz w:val="18"/>
          <w:szCs w:val="18"/>
        </w:rPr>
        <w:t xml:space="preserve"> </w:t>
      </w:r>
      <w:r w:rsidRPr="008D6777">
        <w:rPr>
          <w:rFonts w:ascii="Arial" w:eastAsia="Arial" w:hAnsi="Arial" w:cs="Arial"/>
          <w:b/>
          <w:bCs/>
          <w:sz w:val="18"/>
          <w:szCs w:val="18"/>
        </w:rPr>
        <w:t>premoženja</w:t>
      </w:r>
      <w:r w:rsidRPr="008D6777">
        <w:rPr>
          <w:rFonts w:ascii="Arial" w:eastAsia="Arial" w:hAnsi="Arial" w:cs="Arial"/>
          <w:b/>
          <w:bCs/>
          <w:spacing w:val="-3"/>
          <w:sz w:val="18"/>
          <w:szCs w:val="18"/>
        </w:rPr>
        <w:t xml:space="preserve"> GLASBENE ŠOLE  IDRIJA</w:t>
      </w:r>
      <w:r w:rsidRPr="008D6777">
        <w:rPr>
          <w:rFonts w:ascii="Arial" w:eastAsia="Arial" w:hAnsi="Arial" w:cs="Arial"/>
          <w:b/>
          <w:bCs/>
          <w:sz w:val="18"/>
          <w:szCs w:val="18"/>
        </w:rPr>
        <w:t>:</w:t>
      </w:r>
    </w:p>
    <w:p w14:paraId="5040AE3A" w14:textId="77777777" w:rsidR="008D6777" w:rsidRPr="008D6777" w:rsidRDefault="008D6777" w:rsidP="008D6777">
      <w:pPr>
        <w:widowControl w:val="0"/>
        <w:autoSpaceDE w:val="0"/>
        <w:autoSpaceDN w:val="0"/>
        <w:spacing w:after="0" w:line="240" w:lineRule="auto"/>
        <w:rPr>
          <w:rFonts w:ascii="Arial" w:eastAsia="Arial MT" w:hAnsi="Arial" w:cs="Arial"/>
          <w:b/>
          <w:sz w:val="18"/>
          <w:szCs w:val="18"/>
        </w:rPr>
      </w:pPr>
    </w:p>
    <w:p w14:paraId="5C68D823" w14:textId="77777777" w:rsidR="008D6777" w:rsidRPr="008D6777" w:rsidRDefault="008D6777" w:rsidP="008D6777">
      <w:pPr>
        <w:widowControl w:val="0"/>
        <w:autoSpaceDE w:val="0"/>
        <w:autoSpaceDN w:val="0"/>
        <w:spacing w:after="0" w:line="240" w:lineRule="auto"/>
        <w:ind w:left="216"/>
        <w:rPr>
          <w:rFonts w:ascii="Arial" w:eastAsia="Arial MT" w:hAnsi="Arial" w:cs="Arial"/>
          <w:sz w:val="18"/>
          <w:szCs w:val="18"/>
        </w:rPr>
      </w:pPr>
      <w:r w:rsidRPr="008D6777">
        <w:rPr>
          <w:rFonts w:ascii="Arial" w:eastAsia="Arial MT" w:hAnsi="Arial" w:cs="Arial"/>
          <w:sz w:val="18"/>
          <w:szCs w:val="18"/>
        </w:rPr>
        <w:t>SPECIFIKACIJA:</w:t>
      </w:r>
    </w:p>
    <w:tbl>
      <w:tblPr>
        <w:tblStyle w:val="TableNormal1"/>
        <w:tblW w:w="8700"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55"/>
        <w:gridCol w:w="1984"/>
        <w:gridCol w:w="3261"/>
      </w:tblGrid>
      <w:tr w:rsidR="008D6777" w:rsidRPr="008D6777" w14:paraId="27DC5850" w14:textId="77777777" w:rsidTr="008D6777">
        <w:trPr>
          <w:trHeight w:val="642"/>
        </w:trPr>
        <w:tc>
          <w:tcPr>
            <w:tcW w:w="3455" w:type="dxa"/>
            <w:vAlign w:val="center"/>
          </w:tcPr>
          <w:p w14:paraId="3D38943A" w14:textId="77777777" w:rsidR="008D6777" w:rsidRPr="008D6777" w:rsidRDefault="008D6777" w:rsidP="008D6777">
            <w:pPr>
              <w:spacing w:before="2"/>
              <w:ind w:left="110"/>
              <w:jc w:val="center"/>
              <w:rPr>
                <w:rFonts w:ascii="Arial" w:eastAsia="Arial MT" w:hAnsi="Arial" w:cs="Arial"/>
                <w:b/>
                <w:bCs/>
                <w:w w:val="95"/>
                <w:sz w:val="18"/>
                <w:szCs w:val="18"/>
              </w:rPr>
            </w:pPr>
          </w:p>
        </w:tc>
        <w:tc>
          <w:tcPr>
            <w:tcW w:w="1984" w:type="dxa"/>
            <w:vAlign w:val="center"/>
          </w:tcPr>
          <w:p w14:paraId="3E9B42EC" w14:textId="77777777" w:rsidR="008D6777" w:rsidRPr="008D6777" w:rsidRDefault="008D6777" w:rsidP="008D6777">
            <w:pPr>
              <w:jc w:val="center"/>
              <w:rPr>
                <w:rFonts w:ascii="Arial" w:eastAsia="Arial MT" w:hAnsi="Arial" w:cs="Arial"/>
                <w:b/>
                <w:bCs/>
                <w:sz w:val="18"/>
                <w:szCs w:val="18"/>
              </w:rPr>
            </w:pPr>
            <w:r w:rsidRPr="008D6777">
              <w:rPr>
                <w:rFonts w:ascii="Arial" w:hAnsi="Arial" w:cs="Arial"/>
                <w:b/>
                <w:bCs/>
                <w:sz w:val="18"/>
                <w:szCs w:val="18"/>
                <w:lang w:val="sl-SI"/>
              </w:rPr>
              <w:t>LETNA PREMIJA</w:t>
            </w:r>
          </w:p>
        </w:tc>
        <w:tc>
          <w:tcPr>
            <w:tcW w:w="3261" w:type="dxa"/>
            <w:vAlign w:val="center"/>
          </w:tcPr>
          <w:p w14:paraId="65632702" w14:textId="77777777" w:rsidR="008D6777" w:rsidRPr="008D6777" w:rsidRDefault="008D6777" w:rsidP="008D6777">
            <w:pPr>
              <w:suppressAutoHyphens/>
              <w:jc w:val="center"/>
              <w:textAlignment w:val="baseline"/>
              <w:rPr>
                <w:rFonts w:ascii="Arial" w:hAnsi="Arial" w:cs="Arial"/>
                <w:b/>
                <w:bCs/>
                <w:sz w:val="18"/>
                <w:szCs w:val="18"/>
                <w:lang w:val="sl-SI"/>
              </w:rPr>
            </w:pPr>
            <w:r w:rsidRPr="008D6777">
              <w:rPr>
                <w:rFonts w:ascii="Arial" w:hAnsi="Arial" w:cs="Arial"/>
                <w:b/>
                <w:bCs/>
                <w:sz w:val="18"/>
                <w:szCs w:val="18"/>
                <w:lang w:val="sl-SI"/>
              </w:rPr>
              <w:t>PREMIJA ZA 4-LETNO  OBDOBJE</w:t>
            </w:r>
          </w:p>
        </w:tc>
      </w:tr>
      <w:tr w:rsidR="008D6777" w:rsidRPr="008D6777" w14:paraId="372FF44A" w14:textId="77777777" w:rsidTr="008D6777">
        <w:trPr>
          <w:trHeight w:val="506"/>
        </w:trPr>
        <w:tc>
          <w:tcPr>
            <w:tcW w:w="3455" w:type="dxa"/>
            <w:vAlign w:val="center"/>
          </w:tcPr>
          <w:p w14:paraId="4B34ADB5"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w w:val="95"/>
                <w:sz w:val="18"/>
                <w:szCs w:val="18"/>
                <w:lang w:val="sl-SI"/>
              </w:rPr>
              <w:t>Požarno</w:t>
            </w:r>
            <w:r w:rsidRPr="008D6777">
              <w:rPr>
                <w:rFonts w:ascii="Arial" w:eastAsia="Arial MT" w:hAnsi="Arial" w:cs="Arial"/>
                <w:spacing w:val="-2"/>
                <w:w w:val="95"/>
                <w:sz w:val="18"/>
                <w:szCs w:val="18"/>
                <w:lang w:val="sl-SI"/>
              </w:rPr>
              <w:t xml:space="preserve"> </w:t>
            </w:r>
            <w:r w:rsidRPr="008D6777">
              <w:rPr>
                <w:rFonts w:ascii="Arial" w:eastAsia="Arial MT" w:hAnsi="Arial" w:cs="Arial"/>
                <w:w w:val="95"/>
                <w:sz w:val="18"/>
                <w:szCs w:val="18"/>
                <w:lang w:val="sl-SI"/>
              </w:rPr>
              <w:t>zavarovanje</w:t>
            </w:r>
          </w:p>
        </w:tc>
        <w:tc>
          <w:tcPr>
            <w:tcW w:w="1984" w:type="dxa"/>
            <w:vAlign w:val="center"/>
          </w:tcPr>
          <w:p w14:paraId="3EF8DEE2"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6C8B4DAE" w14:textId="77777777" w:rsidR="008D6777" w:rsidRPr="008D6777" w:rsidRDefault="008D6777" w:rsidP="008D6777">
            <w:pPr>
              <w:jc w:val="center"/>
              <w:rPr>
                <w:rFonts w:ascii="Arial" w:eastAsia="Arial MT" w:hAnsi="Arial" w:cs="Arial"/>
                <w:sz w:val="18"/>
                <w:szCs w:val="18"/>
              </w:rPr>
            </w:pPr>
          </w:p>
        </w:tc>
      </w:tr>
      <w:tr w:rsidR="008D6777" w:rsidRPr="008D6777" w14:paraId="62CA829F" w14:textId="77777777" w:rsidTr="008D6777">
        <w:trPr>
          <w:trHeight w:val="506"/>
        </w:trPr>
        <w:tc>
          <w:tcPr>
            <w:tcW w:w="3455" w:type="dxa"/>
            <w:vAlign w:val="center"/>
          </w:tcPr>
          <w:p w14:paraId="45BB79E6"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Zavarovanje</w:t>
            </w:r>
            <w:r w:rsidRPr="008D6777">
              <w:rPr>
                <w:rFonts w:ascii="Arial" w:eastAsia="Arial MT" w:hAnsi="Arial" w:cs="Arial"/>
                <w:spacing w:val="-1"/>
                <w:sz w:val="18"/>
                <w:szCs w:val="18"/>
                <w:lang w:val="sl-SI"/>
              </w:rPr>
              <w:t xml:space="preserve"> </w:t>
            </w:r>
            <w:r w:rsidRPr="008D6777">
              <w:rPr>
                <w:rFonts w:ascii="Arial" w:eastAsia="Arial MT" w:hAnsi="Arial" w:cs="Arial"/>
                <w:sz w:val="18"/>
                <w:szCs w:val="18"/>
                <w:lang w:val="sl-SI"/>
              </w:rPr>
              <w:t>vloma,</w:t>
            </w:r>
            <w:r w:rsidRPr="008D6777">
              <w:rPr>
                <w:rFonts w:ascii="Arial" w:eastAsia="Arial MT" w:hAnsi="Arial" w:cs="Arial"/>
                <w:spacing w:val="-2"/>
                <w:sz w:val="18"/>
                <w:szCs w:val="18"/>
                <w:lang w:val="sl-SI"/>
              </w:rPr>
              <w:t xml:space="preserve"> </w:t>
            </w:r>
            <w:r w:rsidRPr="008D6777">
              <w:rPr>
                <w:rFonts w:ascii="Arial" w:eastAsia="Arial MT" w:hAnsi="Arial" w:cs="Arial"/>
                <w:sz w:val="18"/>
                <w:szCs w:val="18"/>
                <w:lang w:val="sl-SI"/>
              </w:rPr>
              <w:t>ropa,</w:t>
            </w:r>
            <w:r w:rsidRPr="008D6777">
              <w:rPr>
                <w:rFonts w:ascii="Arial" w:eastAsia="Arial MT" w:hAnsi="Arial" w:cs="Arial"/>
                <w:spacing w:val="-1"/>
                <w:sz w:val="18"/>
                <w:szCs w:val="18"/>
                <w:lang w:val="sl-SI"/>
              </w:rPr>
              <w:t xml:space="preserve"> </w:t>
            </w:r>
            <w:r w:rsidRPr="008D6777">
              <w:rPr>
                <w:rFonts w:ascii="Arial" w:eastAsia="Arial MT" w:hAnsi="Arial" w:cs="Arial"/>
                <w:sz w:val="18"/>
                <w:szCs w:val="18"/>
                <w:lang w:val="sl-SI"/>
              </w:rPr>
              <w:t>tatvine</w:t>
            </w:r>
          </w:p>
        </w:tc>
        <w:tc>
          <w:tcPr>
            <w:tcW w:w="1984" w:type="dxa"/>
            <w:vAlign w:val="center"/>
          </w:tcPr>
          <w:p w14:paraId="44403D2D"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6F77D245" w14:textId="77777777" w:rsidR="008D6777" w:rsidRPr="008D6777" w:rsidRDefault="008D6777" w:rsidP="008D6777">
            <w:pPr>
              <w:jc w:val="center"/>
              <w:rPr>
                <w:rFonts w:ascii="Arial" w:eastAsia="Arial MT" w:hAnsi="Arial" w:cs="Arial"/>
                <w:sz w:val="18"/>
                <w:szCs w:val="18"/>
              </w:rPr>
            </w:pPr>
          </w:p>
        </w:tc>
      </w:tr>
      <w:tr w:rsidR="008D6777" w:rsidRPr="008D6777" w14:paraId="7ACCA52F" w14:textId="77777777" w:rsidTr="008D6777">
        <w:trPr>
          <w:trHeight w:val="506"/>
        </w:trPr>
        <w:tc>
          <w:tcPr>
            <w:tcW w:w="3455" w:type="dxa"/>
            <w:vAlign w:val="center"/>
          </w:tcPr>
          <w:p w14:paraId="0E01FAA3"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Zavarovanje</w:t>
            </w:r>
            <w:r w:rsidRPr="008D6777">
              <w:rPr>
                <w:rFonts w:ascii="Arial" w:eastAsia="Arial MT" w:hAnsi="Arial" w:cs="Arial"/>
                <w:spacing w:val="-1"/>
                <w:sz w:val="18"/>
                <w:szCs w:val="18"/>
                <w:lang w:val="sl-SI"/>
              </w:rPr>
              <w:t xml:space="preserve"> </w:t>
            </w:r>
            <w:r w:rsidRPr="008D6777">
              <w:rPr>
                <w:rFonts w:ascii="Arial" w:eastAsia="Arial MT" w:hAnsi="Arial" w:cs="Arial"/>
                <w:sz w:val="18"/>
                <w:szCs w:val="18"/>
                <w:lang w:val="sl-SI"/>
              </w:rPr>
              <w:t>stekla</w:t>
            </w:r>
          </w:p>
        </w:tc>
        <w:tc>
          <w:tcPr>
            <w:tcW w:w="1984" w:type="dxa"/>
            <w:vAlign w:val="center"/>
          </w:tcPr>
          <w:p w14:paraId="7CF8EFC4"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75132703" w14:textId="77777777" w:rsidR="008D6777" w:rsidRPr="008D6777" w:rsidRDefault="008D6777" w:rsidP="008D6777">
            <w:pPr>
              <w:jc w:val="center"/>
              <w:rPr>
                <w:rFonts w:ascii="Arial" w:eastAsia="Arial MT" w:hAnsi="Arial" w:cs="Arial"/>
                <w:sz w:val="18"/>
                <w:szCs w:val="18"/>
              </w:rPr>
            </w:pPr>
          </w:p>
        </w:tc>
      </w:tr>
      <w:tr w:rsidR="008D6777" w:rsidRPr="008D6777" w14:paraId="7F51D6F7" w14:textId="77777777" w:rsidTr="008D6777">
        <w:trPr>
          <w:trHeight w:val="505"/>
        </w:trPr>
        <w:tc>
          <w:tcPr>
            <w:tcW w:w="3455" w:type="dxa"/>
            <w:vAlign w:val="center"/>
          </w:tcPr>
          <w:p w14:paraId="17E9E919" w14:textId="37906355"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Potresno zavarovanje</w:t>
            </w:r>
          </w:p>
        </w:tc>
        <w:tc>
          <w:tcPr>
            <w:tcW w:w="1984" w:type="dxa"/>
            <w:vAlign w:val="center"/>
          </w:tcPr>
          <w:p w14:paraId="03A022A7"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315E077B" w14:textId="77777777" w:rsidR="008D6777" w:rsidRPr="008D6777" w:rsidRDefault="008D6777" w:rsidP="008D6777">
            <w:pPr>
              <w:jc w:val="center"/>
              <w:rPr>
                <w:rFonts w:ascii="Arial" w:eastAsia="Arial MT" w:hAnsi="Arial" w:cs="Arial"/>
                <w:sz w:val="18"/>
                <w:szCs w:val="18"/>
              </w:rPr>
            </w:pPr>
          </w:p>
        </w:tc>
      </w:tr>
      <w:tr w:rsidR="008D6777" w:rsidRPr="008D6777" w14:paraId="72E3B2FF" w14:textId="77777777" w:rsidTr="008D6777">
        <w:trPr>
          <w:trHeight w:val="505"/>
        </w:trPr>
        <w:tc>
          <w:tcPr>
            <w:tcW w:w="3455" w:type="dxa"/>
            <w:vAlign w:val="center"/>
          </w:tcPr>
          <w:p w14:paraId="01B0C768" w14:textId="393F856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Strojelomno</w:t>
            </w:r>
            <w:r w:rsidRPr="008D6777">
              <w:rPr>
                <w:rFonts w:ascii="Arial" w:eastAsia="Arial MT" w:hAnsi="Arial" w:cs="Arial"/>
                <w:spacing w:val="-3"/>
                <w:sz w:val="18"/>
                <w:szCs w:val="18"/>
                <w:lang w:val="sl-SI"/>
              </w:rPr>
              <w:t xml:space="preserve"> </w:t>
            </w:r>
            <w:r w:rsidRPr="008D6777">
              <w:rPr>
                <w:rFonts w:ascii="Arial" w:eastAsia="Arial MT" w:hAnsi="Arial" w:cs="Arial"/>
                <w:sz w:val="18"/>
                <w:szCs w:val="18"/>
                <w:lang w:val="sl-SI"/>
              </w:rPr>
              <w:t>zavarovanje</w:t>
            </w:r>
          </w:p>
        </w:tc>
        <w:tc>
          <w:tcPr>
            <w:tcW w:w="1984" w:type="dxa"/>
            <w:vAlign w:val="center"/>
          </w:tcPr>
          <w:p w14:paraId="75DE960D"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772F768B" w14:textId="77777777" w:rsidR="008D6777" w:rsidRPr="008D6777" w:rsidRDefault="008D6777" w:rsidP="008D6777">
            <w:pPr>
              <w:jc w:val="center"/>
              <w:rPr>
                <w:rFonts w:ascii="Arial" w:eastAsia="Arial MT" w:hAnsi="Arial" w:cs="Arial"/>
                <w:sz w:val="18"/>
                <w:szCs w:val="18"/>
              </w:rPr>
            </w:pPr>
          </w:p>
        </w:tc>
      </w:tr>
      <w:tr w:rsidR="008D6777" w:rsidRPr="008D6777" w14:paraId="0D154F68" w14:textId="77777777" w:rsidTr="008D6777">
        <w:trPr>
          <w:trHeight w:val="505"/>
        </w:trPr>
        <w:tc>
          <w:tcPr>
            <w:tcW w:w="3455" w:type="dxa"/>
            <w:vAlign w:val="center"/>
          </w:tcPr>
          <w:p w14:paraId="2456CE42"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w w:val="95"/>
                <w:sz w:val="18"/>
                <w:szCs w:val="18"/>
                <w:lang w:val="sl-SI"/>
              </w:rPr>
              <w:t>Zavarovanje</w:t>
            </w:r>
            <w:r w:rsidRPr="008D6777">
              <w:rPr>
                <w:rFonts w:ascii="Arial" w:eastAsia="Arial MT" w:hAnsi="Arial" w:cs="Arial"/>
                <w:spacing w:val="6"/>
                <w:w w:val="95"/>
                <w:sz w:val="18"/>
                <w:szCs w:val="18"/>
                <w:lang w:val="sl-SI"/>
              </w:rPr>
              <w:t xml:space="preserve"> </w:t>
            </w:r>
            <w:r w:rsidRPr="008D6777">
              <w:rPr>
                <w:rFonts w:ascii="Arial" w:eastAsia="Arial MT" w:hAnsi="Arial" w:cs="Arial"/>
                <w:w w:val="95"/>
                <w:sz w:val="18"/>
                <w:szCs w:val="18"/>
                <w:lang w:val="sl-SI"/>
              </w:rPr>
              <w:t>računalnikov</w:t>
            </w:r>
          </w:p>
        </w:tc>
        <w:tc>
          <w:tcPr>
            <w:tcW w:w="1984" w:type="dxa"/>
            <w:vAlign w:val="center"/>
          </w:tcPr>
          <w:p w14:paraId="313389ED"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213F1BAC" w14:textId="77777777" w:rsidR="008D6777" w:rsidRPr="008D6777" w:rsidRDefault="008D6777" w:rsidP="008D6777">
            <w:pPr>
              <w:jc w:val="center"/>
              <w:rPr>
                <w:rFonts w:ascii="Arial" w:eastAsia="Arial MT" w:hAnsi="Arial" w:cs="Arial"/>
                <w:sz w:val="18"/>
                <w:szCs w:val="18"/>
              </w:rPr>
            </w:pPr>
          </w:p>
        </w:tc>
      </w:tr>
      <w:tr w:rsidR="008D6777" w:rsidRPr="008D6777" w14:paraId="42D83344" w14:textId="77777777" w:rsidTr="008D6777">
        <w:trPr>
          <w:trHeight w:val="506"/>
        </w:trPr>
        <w:tc>
          <w:tcPr>
            <w:tcW w:w="3455" w:type="dxa"/>
            <w:vAlign w:val="center"/>
          </w:tcPr>
          <w:p w14:paraId="05940BEC" w14:textId="77777777" w:rsidR="008D6777" w:rsidRPr="008D6777" w:rsidRDefault="008D6777" w:rsidP="008D6777">
            <w:pPr>
              <w:ind w:left="110"/>
              <w:jc w:val="center"/>
              <w:rPr>
                <w:rFonts w:ascii="Arial" w:eastAsia="Arial MT" w:hAnsi="Arial" w:cs="Arial"/>
                <w:sz w:val="18"/>
                <w:szCs w:val="18"/>
                <w:lang w:val="sl-SI"/>
              </w:rPr>
            </w:pPr>
            <w:r w:rsidRPr="008D6777">
              <w:rPr>
                <w:rFonts w:ascii="Arial" w:eastAsia="Arial MT" w:hAnsi="Arial" w:cs="Arial"/>
                <w:sz w:val="18"/>
                <w:szCs w:val="18"/>
                <w:lang w:val="sl-SI"/>
              </w:rPr>
              <w:t>Zavarovanje</w:t>
            </w:r>
            <w:r w:rsidRPr="008D6777">
              <w:rPr>
                <w:rFonts w:ascii="Arial" w:eastAsia="Arial MT" w:hAnsi="Arial" w:cs="Arial"/>
                <w:spacing w:val="-2"/>
                <w:sz w:val="18"/>
                <w:szCs w:val="18"/>
                <w:lang w:val="sl-SI"/>
              </w:rPr>
              <w:t xml:space="preserve"> </w:t>
            </w:r>
            <w:r w:rsidRPr="008D6777">
              <w:rPr>
                <w:rFonts w:ascii="Arial" w:eastAsia="Arial MT" w:hAnsi="Arial" w:cs="Arial"/>
                <w:sz w:val="18"/>
                <w:szCs w:val="18"/>
                <w:lang w:val="sl-SI"/>
              </w:rPr>
              <w:t>odgovornosti</w:t>
            </w:r>
          </w:p>
        </w:tc>
        <w:tc>
          <w:tcPr>
            <w:tcW w:w="1984" w:type="dxa"/>
            <w:vAlign w:val="center"/>
          </w:tcPr>
          <w:p w14:paraId="1B9A069F"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7EFCC9D7" w14:textId="77777777" w:rsidR="008D6777" w:rsidRPr="008D6777" w:rsidRDefault="008D6777" w:rsidP="008D6777">
            <w:pPr>
              <w:jc w:val="center"/>
              <w:rPr>
                <w:rFonts w:ascii="Arial" w:eastAsia="Arial MT" w:hAnsi="Arial" w:cs="Arial"/>
                <w:sz w:val="18"/>
                <w:szCs w:val="18"/>
              </w:rPr>
            </w:pPr>
          </w:p>
        </w:tc>
      </w:tr>
      <w:tr w:rsidR="008D6777" w:rsidRPr="008D6777" w14:paraId="7804B9F3" w14:textId="77777777" w:rsidTr="008D6777">
        <w:trPr>
          <w:trHeight w:val="506"/>
        </w:trPr>
        <w:tc>
          <w:tcPr>
            <w:tcW w:w="3455" w:type="dxa"/>
            <w:vAlign w:val="center"/>
          </w:tcPr>
          <w:p w14:paraId="7B33A2C6" w14:textId="77777777" w:rsidR="008D6777" w:rsidRPr="008D6777" w:rsidRDefault="008D6777" w:rsidP="008D6777">
            <w:pPr>
              <w:ind w:left="110"/>
              <w:jc w:val="center"/>
              <w:rPr>
                <w:rFonts w:ascii="Arial" w:eastAsia="Arial MT" w:hAnsi="Arial" w:cs="Arial"/>
                <w:b/>
                <w:bCs/>
                <w:sz w:val="18"/>
                <w:szCs w:val="18"/>
                <w:lang w:val="sl-SI"/>
              </w:rPr>
            </w:pPr>
            <w:r w:rsidRPr="008D6777">
              <w:rPr>
                <w:rFonts w:ascii="Arial" w:eastAsia="Arial MT" w:hAnsi="Arial" w:cs="Arial"/>
                <w:b/>
                <w:bCs/>
                <w:sz w:val="18"/>
                <w:szCs w:val="18"/>
                <w:lang w:val="sl-SI"/>
              </w:rPr>
              <w:t>PREMIJA</w:t>
            </w:r>
            <w:r w:rsidRPr="008D6777">
              <w:rPr>
                <w:rFonts w:ascii="Arial" w:eastAsia="Arial MT" w:hAnsi="Arial" w:cs="Arial"/>
                <w:b/>
                <w:bCs/>
                <w:spacing w:val="-1"/>
                <w:sz w:val="18"/>
                <w:szCs w:val="18"/>
                <w:lang w:val="sl-SI"/>
              </w:rPr>
              <w:t xml:space="preserve"> </w:t>
            </w:r>
            <w:r w:rsidRPr="008D6777">
              <w:rPr>
                <w:rFonts w:ascii="Arial" w:eastAsia="Arial MT" w:hAnsi="Arial" w:cs="Arial"/>
                <w:b/>
                <w:bCs/>
                <w:sz w:val="18"/>
                <w:szCs w:val="18"/>
                <w:lang w:val="sl-SI"/>
              </w:rPr>
              <w:t>brez DPZP</w:t>
            </w:r>
          </w:p>
        </w:tc>
        <w:tc>
          <w:tcPr>
            <w:tcW w:w="1984" w:type="dxa"/>
            <w:vAlign w:val="center"/>
          </w:tcPr>
          <w:p w14:paraId="06F8756D" w14:textId="77777777" w:rsidR="008D6777" w:rsidRPr="008D6777" w:rsidRDefault="008D6777" w:rsidP="008D6777">
            <w:pPr>
              <w:jc w:val="center"/>
              <w:rPr>
                <w:rFonts w:ascii="Arial" w:eastAsia="Arial MT" w:hAnsi="Arial" w:cs="Arial"/>
                <w:b/>
                <w:bCs/>
                <w:sz w:val="18"/>
                <w:szCs w:val="18"/>
                <w:lang w:val="sl-SI"/>
              </w:rPr>
            </w:pPr>
          </w:p>
        </w:tc>
        <w:tc>
          <w:tcPr>
            <w:tcW w:w="3261" w:type="dxa"/>
            <w:vAlign w:val="center"/>
          </w:tcPr>
          <w:p w14:paraId="04BD94DE" w14:textId="77777777" w:rsidR="008D6777" w:rsidRPr="008D6777" w:rsidRDefault="008D6777" w:rsidP="008D6777">
            <w:pPr>
              <w:jc w:val="center"/>
              <w:rPr>
                <w:rFonts w:ascii="Arial" w:eastAsia="Arial MT" w:hAnsi="Arial" w:cs="Arial"/>
                <w:b/>
                <w:bCs/>
                <w:sz w:val="18"/>
                <w:szCs w:val="18"/>
              </w:rPr>
            </w:pPr>
          </w:p>
        </w:tc>
      </w:tr>
      <w:tr w:rsidR="008D6777" w:rsidRPr="008D6777" w14:paraId="45F0C903" w14:textId="77777777" w:rsidTr="008D6777">
        <w:trPr>
          <w:trHeight w:val="505"/>
        </w:trPr>
        <w:tc>
          <w:tcPr>
            <w:tcW w:w="3455" w:type="dxa"/>
            <w:vAlign w:val="center"/>
          </w:tcPr>
          <w:p w14:paraId="685E8D0C" w14:textId="77777777" w:rsidR="008D6777" w:rsidRPr="008D6777" w:rsidRDefault="008D6777" w:rsidP="008D6777">
            <w:pPr>
              <w:ind w:left="110"/>
              <w:jc w:val="center"/>
              <w:rPr>
                <w:rFonts w:ascii="Arial" w:eastAsia="Arial MT" w:hAnsi="Arial" w:cs="Arial"/>
                <w:b/>
                <w:bCs/>
                <w:sz w:val="18"/>
                <w:szCs w:val="18"/>
                <w:lang w:val="sl-SI"/>
              </w:rPr>
            </w:pPr>
            <w:r w:rsidRPr="008D6777">
              <w:rPr>
                <w:rFonts w:ascii="Arial" w:eastAsia="Arial MT" w:hAnsi="Arial" w:cs="Arial"/>
                <w:b/>
                <w:bCs/>
                <w:w w:val="95"/>
                <w:sz w:val="18"/>
                <w:szCs w:val="18"/>
                <w:lang w:val="sl-SI"/>
              </w:rPr>
              <w:t>PREMIJA z</w:t>
            </w:r>
            <w:r w:rsidRPr="008D6777">
              <w:rPr>
                <w:rFonts w:ascii="Arial" w:eastAsia="Arial MT" w:hAnsi="Arial" w:cs="Arial"/>
                <w:b/>
                <w:bCs/>
                <w:spacing w:val="2"/>
                <w:w w:val="95"/>
                <w:sz w:val="18"/>
                <w:szCs w:val="18"/>
                <w:lang w:val="sl-SI"/>
              </w:rPr>
              <w:t xml:space="preserve"> </w:t>
            </w:r>
            <w:r w:rsidRPr="008D6777">
              <w:rPr>
                <w:rFonts w:ascii="Arial" w:eastAsia="Arial MT" w:hAnsi="Arial" w:cs="Arial"/>
                <w:b/>
                <w:bCs/>
                <w:w w:val="95"/>
                <w:sz w:val="18"/>
                <w:szCs w:val="18"/>
                <w:lang w:val="sl-SI"/>
              </w:rPr>
              <w:t>DPZP</w:t>
            </w:r>
          </w:p>
        </w:tc>
        <w:tc>
          <w:tcPr>
            <w:tcW w:w="1984" w:type="dxa"/>
            <w:vAlign w:val="center"/>
          </w:tcPr>
          <w:p w14:paraId="0E55E33F" w14:textId="77777777" w:rsidR="008D6777" w:rsidRPr="008D6777" w:rsidRDefault="008D6777" w:rsidP="008D6777">
            <w:pPr>
              <w:jc w:val="center"/>
              <w:rPr>
                <w:rFonts w:ascii="Arial" w:eastAsia="Arial MT" w:hAnsi="Arial" w:cs="Arial"/>
                <w:b/>
                <w:bCs/>
                <w:sz w:val="18"/>
                <w:szCs w:val="18"/>
                <w:lang w:val="sl-SI"/>
              </w:rPr>
            </w:pPr>
          </w:p>
        </w:tc>
        <w:tc>
          <w:tcPr>
            <w:tcW w:w="3261" w:type="dxa"/>
            <w:vAlign w:val="center"/>
          </w:tcPr>
          <w:p w14:paraId="0FFBB238" w14:textId="77777777" w:rsidR="008D6777" w:rsidRPr="008D6777" w:rsidRDefault="008D6777" w:rsidP="008D6777">
            <w:pPr>
              <w:jc w:val="center"/>
              <w:rPr>
                <w:rFonts w:ascii="Arial" w:eastAsia="Arial MT" w:hAnsi="Arial" w:cs="Arial"/>
                <w:b/>
                <w:bCs/>
                <w:sz w:val="18"/>
                <w:szCs w:val="18"/>
              </w:rPr>
            </w:pPr>
          </w:p>
        </w:tc>
      </w:tr>
    </w:tbl>
    <w:p w14:paraId="2001282B" w14:textId="77777777" w:rsidR="008D6777" w:rsidRPr="008D6777" w:rsidRDefault="008D6777" w:rsidP="008C1107">
      <w:pPr>
        <w:pStyle w:val="ListParagraph"/>
        <w:widowControl w:val="0"/>
        <w:numPr>
          <w:ilvl w:val="0"/>
          <w:numId w:val="49"/>
        </w:numPr>
        <w:tabs>
          <w:tab w:val="left" w:pos="402"/>
          <w:tab w:val="left" w:pos="924"/>
        </w:tabs>
        <w:autoSpaceDE w:val="0"/>
        <w:autoSpaceDN w:val="0"/>
        <w:spacing w:after="0" w:line="240" w:lineRule="auto"/>
        <w:contextualSpacing w:val="0"/>
        <w:outlineLvl w:val="3"/>
        <w:rPr>
          <w:rFonts w:ascii="Arial" w:eastAsia="Arial" w:hAnsi="Arial" w:cs="Arial"/>
          <w:b/>
          <w:bCs/>
          <w:sz w:val="18"/>
          <w:szCs w:val="18"/>
        </w:rPr>
      </w:pPr>
      <w:r w:rsidRPr="008D6777">
        <w:rPr>
          <w:rFonts w:ascii="Arial" w:eastAsia="Arial" w:hAnsi="Arial" w:cs="Arial"/>
          <w:b/>
          <w:bCs/>
          <w:sz w:val="18"/>
          <w:szCs w:val="18"/>
        </w:rPr>
        <w:lastRenderedPageBreak/>
        <w:t>Zavarovanje</w:t>
      </w:r>
      <w:r w:rsidRPr="008D6777">
        <w:rPr>
          <w:rFonts w:ascii="Arial" w:eastAsia="Arial" w:hAnsi="Arial" w:cs="Arial"/>
          <w:b/>
          <w:bCs/>
          <w:spacing w:val="-3"/>
          <w:sz w:val="18"/>
          <w:szCs w:val="18"/>
        </w:rPr>
        <w:t xml:space="preserve"> </w:t>
      </w:r>
      <w:r w:rsidRPr="008D6777">
        <w:rPr>
          <w:rFonts w:ascii="Arial" w:eastAsia="Arial" w:hAnsi="Arial" w:cs="Arial"/>
          <w:b/>
          <w:bCs/>
          <w:sz w:val="18"/>
          <w:szCs w:val="18"/>
        </w:rPr>
        <w:t>premoženja</w:t>
      </w:r>
      <w:r w:rsidRPr="008D6777">
        <w:rPr>
          <w:rFonts w:ascii="Arial" w:eastAsia="Arial" w:hAnsi="Arial" w:cs="Arial"/>
          <w:b/>
          <w:bCs/>
          <w:spacing w:val="-3"/>
          <w:sz w:val="18"/>
          <w:szCs w:val="18"/>
        </w:rPr>
        <w:t xml:space="preserve"> MESTNE KNJIŽNICE IN ČITALNICE IDRIJA</w:t>
      </w:r>
      <w:r w:rsidRPr="008D6777">
        <w:rPr>
          <w:rFonts w:ascii="Arial" w:eastAsia="Arial" w:hAnsi="Arial" w:cs="Arial"/>
          <w:b/>
          <w:bCs/>
          <w:sz w:val="18"/>
          <w:szCs w:val="18"/>
        </w:rPr>
        <w:t>:</w:t>
      </w:r>
    </w:p>
    <w:p w14:paraId="676ECC91" w14:textId="77777777" w:rsidR="008D6777" w:rsidRPr="008D6777" w:rsidRDefault="008D6777" w:rsidP="008D6777">
      <w:pPr>
        <w:widowControl w:val="0"/>
        <w:autoSpaceDE w:val="0"/>
        <w:autoSpaceDN w:val="0"/>
        <w:spacing w:after="0" w:line="240" w:lineRule="auto"/>
        <w:rPr>
          <w:rFonts w:ascii="Arial" w:eastAsia="Arial MT" w:hAnsi="Arial" w:cs="Arial"/>
          <w:b/>
          <w:sz w:val="18"/>
          <w:szCs w:val="18"/>
        </w:rPr>
      </w:pPr>
    </w:p>
    <w:p w14:paraId="20AAB370" w14:textId="77777777" w:rsidR="008D6777" w:rsidRPr="008D6777" w:rsidRDefault="008D6777" w:rsidP="008D6777">
      <w:pPr>
        <w:widowControl w:val="0"/>
        <w:autoSpaceDE w:val="0"/>
        <w:autoSpaceDN w:val="0"/>
        <w:spacing w:after="0" w:line="240" w:lineRule="auto"/>
        <w:ind w:left="216"/>
        <w:rPr>
          <w:rFonts w:ascii="Arial" w:eastAsia="Arial MT" w:hAnsi="Arial" w:cs="Arial"/>
          <w:sz w:val="18"/>
          <w:szCs w:val="18"/>
        </w:rPr>
      </w:pPr>
      <w:r w:rsidRPr="008D6777">
        <w:rPr>
          <w:rFonts w:ascii="Arial" w:eastAsia="Arial MT" w:hAnsi="Arial" w:cs="Arial"/>
          <w:sz w:val="18"/>
          <w:szCs w:val="18"/>
        </w:rPr>
        <w:t>SPECIFIKACIJA:</w:t>
      </w:r>
    </w:p>
    <w:tbl>
      <w:tblPr>
        <w:tblStyle w:val="TableNormal1"/>
        <w:tblW w:w="8700"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55"/>
        <w:gridCol w:w="1984"/>
        <w:gridCol w:w="3261"/>
      </w:tblGrid>
      <w:tr w:rsidR="008D6777" w:rsidRPr="008D6777" w14:paraId="2DB455DB" w14:textId="77777777" w:rsidTr="008D6777">
        <w:trPr>
          <w:trHeight w:val="642"/>
        </w:trPr>
        <w:tc>
          <w:tcPr>
            <w:tcW w:w="3455" w:type="dxa"/>
            <w:vAlign w:val="center"/>
          </w:tcPr>
          <w:p w14:paraId="4FB2A495" w14:textId="77777777" w:rsidR="008D6777" w:rsidRPr="008D6777" w:rsidRDefault="008D6777" w:rsidP="008D6777">
            <w:pPr>
              <w:spacing w:before="2"/>
              <w:ind w:left="110"/>
              <w:jc w:val="center"/>
              <w:rPr>
                <w:rFonts w:ascii="Arial" w:eastAsia="Arial MT" w:hAnsi="Arial" w:cs="Arial"/>
                <w:b/>
                <w:bCs/>
                <w:w w:val="95"/>
                <w:sz w:val="18"/>
                <w:szCs w:val="18"/>
              </w:rPr>
            </w:pPr>
          </w:p>
        </w:tc>
        <w:tc>
          <w:tcPr>
            <w:tcW w:w="1984" w:type="dxa"/>
            <w:vAlign w:val="center"/>
          </w:tcPr>
          <w:p w14:paraId="1360BA41" w14:textId="77777777" w:rsidR="008D6777" w:rsidRPr="008D6777" w:rsidRDefault="008D6777" w:rsidP="008D6777">
            <w:pPr>
              <w:jc w:val="center"/>
              <w:rPr>
                <w:rFonts w:ascii="Arial" w:eastAsia="Arial MT" w:hAnsi="Arial" w:cs="Arial"/>
                <w:b/>
                <w:bCs/>
                <w:sz w:val="18"/>
                <w:szCs w:val="18"/>
              </w:rPr>
            </w:pPr>
            <w:r w:rsidRPr="008D6777">
              <w:rPr>
                <w:rFonts w:ascii="Arial" w:hAnsi="Arial" w:cs="Arial"/>
                <w:b/>
                <w:bCs/>
                <w:sz w:val="18"/>
                <w:szCs w:val="18"/>
                <w:lang w:val="sl-SI"/>
              </w:rPr>
              <w:t>LETNA PREMIJA</w:t>
            </w:r>
          </w:p>
        </w:tc>
        <w:tc>
          <w:tcPr>
            <w:tcW w:w="3261" w:type="dxa"/>
            <w:vAlign w:val="center"/>
          </w:tcPr>
          <w:p w14:paraId="00D60617" w14:textId="77777777" w:rsidR="008D6777" w:rsidRPr="008D6777" w:rsidRDefault="008D6777" w:rsidP="008D6777">
            <w:pPr>
              <w:suppressAutoHyphens/>
              <w:jc w:val="center"/>
              <w:textAlignment w:val="baseline"/>
              <w:rPr>
                <w:rFonts w:ascii="Arial" w:hAnsi="Arial" w:cs="Arial"/>
                <w:b/>
                <w:bCs/>
                <w:sz w:val="18"/>
                <w:szCs w:val="18"/>
                <w:lang w:val="sl-SI"/>
              </w:rPr>
            </w:pPr>
            <w:r w:rsidRPr="008D6777">
              <w:rPr>
                <w:rFonts w:ascii="Arial" w:hAnsi="Arial" w:cs="Arial"/>
                <w:b/>
                <w:bCs/>
                <w:sz w:val="18"/>
                <w:szCs w:val="18"/>
                <w:lang w:val="sl-SI"/>
              </w:rPr>
              <w:t>PREMIJA ZA 4-LETNO  OBDOBJE</w:t>
            </w:r>
          </w:p>
        </w:tc>
      </w:tr>
      <w:tr w:rsidR="008D6777" w:rsidRPr="008D6777" w14:paraId="2D9817B5" w14:textId="77777777" w:rsidTr="008D6777">
        <w:trPr>
          <w:trHeight w:val="506"/>
        </w:trPr>
        <w:tc>
          <w:tcPr>
            <w:tcW w:w="3455" w:type="dxa"/>
            <w:vAlign w:val="center"/>
          </w:tcPr>
          <w:p w14:paraId="7A4E808F"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w w:val="95"/>
                <w:sz w:val="18"/>
                <w:szCs w:val="18"/>
                <w:lang w:val="sl-SI"/>
              </w:rPr>
              <w:t>Požarno</w:t>
            </w:r>
            <w:r w:rsidRPr="008D6777">
              <w:rPr>
                <w:rFonts w:ascii="Arial" w:eastAsia="Arial MT" w:hAnsi="Arial" w:cs="Arial"/>
                <w:spacing w:val="-2"/>
                <w:w w:val="95"/>
                <w:sz w:val="18"/>
                <w:szCs w:val="18"/>
                <w:lang w:val="sl-SI"/>
              </w:rPr>
              <w:t xml:space="preserve"> </w:t>
            </w:r>
            <w:r w:rsidRPr="008D6777">
              <w:rPr>
                <w:rFonts w:ascii="Arial" w:eastAsia="Arial MT" w:hAnsi="Arial" w:cs="Arial"/>
                <w:w w:val="95"/>
                <w:sz w:val="18"/>
                <w:szCs w:val="18"/>
                <w:lang w:val="sl-SI"/>
              </w:rPr>
              <w:t>zavarovanje</w:t>
            </w:r>
          </w:p>
        </w:tc>
        <w:tc>
          <w:tcPr>
            <w:tcW w:w="1984" w:type="dxa"/>
            <w:vAlign w:val="center"/>
          </w:tcPr>
          <w:p w14:paraId="30A6D6AA"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0B85F86D" w14:textId="77777777" w:rsidR="008D6777" w:rsidRPr="008D6777" w:rsidRDefault="008D6777" w:rsidP="008D6777">
            <w:pPr>
              <w:jc w:val="center"/>
              <w:rPr>
                <w:rFonts w:ascii="Arial" w:eastAsia="Arial MT" w:hAnsi="Arial" w:cs="Arial"/>
                <w:sz w:val="18"/>
                <w:szCs w:val="18"/>
              </w:rPr>
            </w:pPr>
          </w:p>
        </w:tc>
      </w:tr>
      <w:tr w:rsidR="008D6777" w:rsidRPr="008D6777" w14:paraId="462CCB16" w14:textId="77777777" w:rsidTr="008D6777">
        <w:trPr>
          <w:trHeight w:val="506"/>
        </w:trPr>
        <w:tc>
          <w:tcPr>
            <w:tcW w:w="3455" w:type="dxa"/>
            <w:vAlign w:val="center"/>
          </w:tcPr>
          <w:p w14:paraId="3ED257BE"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Zavarovanje</w:t>
            </w:r>
            <w:r w:rsidRPr="008D6777">
              <w:rPr>
                <w:rFonts w:ascii="Arial" w:eastAsia="Arial MT" w:hAnsi="Arial" w:cs="Arial"/>
                <w:spacing w:val="-1"/>
                <w:sz w:val="18"/>
                <w:szCs w:val="18"/>
                <w:lang w:val="sl-SI"/>
              </w:rPr>
              <w:t xml:space="preserve"> </w:t>
            </w:r>
            <w:r w:rsidRPr="008D6777">
              <w:rPr>
                <w:rFonts w:ascii="Arial" w:eastAsia="Arial MT" w:hAnsi="Arial" w:cs="Arial"/>
                <w:sz w:val="18"/>
                <w:szCs w:val="18"/>
                <w:lang w:val="sl-SI"/>
              </w:rPr>
              <w:t>vloma,</w:t>
            </w:r>
            <w:r w:rsidRPr="008D6777">
              <w:rPr>
                <w:rFonts w:ascii="Arial" w:eastAsia="Arial MT" w:hAnsi="Arial" w:cs="Arial"/>
                <w:spacing w:val="-2"/>
                <w:sz w:val="18"/>
                <w:szCs w:val="18"/>
                <w:lang w:val="sl-SI"/>
              </w:rPr>
              <w:t xml:space="preserve"> </w:t>
            </w:r>
            <w:r w:rsidRPr="008D6777">
              <w:rPr>
                <w:rFonts w:ascii="Arial" w:eastAsia="Arial MT" w:hAnsi="Arial" w:cs="Arial"/>
                <w:sz w:val="18"/>
                <w:szCs w:val="18"/>
                <w:lang w:val="sl-SI"/>
              </w:rPr>
              <w:t>ropa,</w:t>
            </w:r>
            <w:r w:rsidRPr="008D6777">
              <w:rPr>
                <w:rFonts w:ascii="Arial" w:eastAsia="Arial MT" w:hAnsi="Arial" w:cs="Arial"/>
                <w:spacing w:val="-1"/>
                <w:sz w:val="18"/>
                <w:szCs w:val="18"/>
                <w:lang w:val="sl-SI"/>
              </w:rPr>
              <w:t xml:space="preserve"> </w:t>
            </w:r>
            <w:r w:rsidRPr="008D6777">
              <w:rPr>
                <w:rFonts w:ascii="Arial" w:eastAsia="Arial MT" w:hAnsi="Arial" w:cs="Arial"/>
                <w:sz w:val="18"/>
                <w:szCs w:val="18"/>
                <w:lang w:val="sl-SI"/>
              </w:rPr>
              <w:t>tatvine</w:t>
            </w:r>
          </w:p>
        </w:tc>
        <w:tc>
          <w:tcPr>
            <w:tcW w:w="1984" w:type="dxa"/>
            <w:vAlign w:val="center"/>
          </w:tcPr>
          <w:p w14:paraId="267CD776"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1E628FA1" w14:textId="77777777" w:rsidR="008D6777" w:rsidRPr="008D6777" w:rsidRDefault="008D6777" w:rsidP="008D6777">
            <w:pPr>
              <w:jc w:val="center"/>
              <w:rPr>
                <w:rFonts w:ascii="Arial" w:eastAsia="Arial MT" w:hAnsi="Arial" w:cs="Arial"/>
                <w:sz w:val="18"/>
                <w:szCs w:val="18"/>
              </w:rPr>
            </w:pPr>
          </w:p>
        </w:tc>
      </w:tr>
      <w:tr w:rsidR="008D6777" w:rsidRPr="008D6777" w14:paraId="5DDE64B8" w14:textId="77777777" w:rsidTr="008D6777">
        <w:trPr>
          <w:trHeight w:val="506"/>
        </w:trPr>
        <w:tc>
          <w:tcPr>
            <w:tcW w:w="3455" w:type="dxa"/>
            <w:vAlign w:val="center"/>
          </w:tcPr>
          <w:p w14:paraId="3F77DC4A"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Zavarovanje</w:t>
            </w:r>
            <w:r w:rsidRPr="008D6777">
              <w:rPr>
                <w:rFonts w:ascii="Arial" w:eastAsia="Arial MT" w:hAnsi="Arial" w:cs="Arial"/>
                <w:spacing w:val="-1"/>
                <w:sz w:val="18"/>
                <w:szCs w:val="18"/>
                <w:lang w:val="sl-SI"/>
              </w:rPr>
              <w:t xml:space="preserve"> </w:t>
            </w:r>
            <w:r w:rsidRPr="008D6777">
              <w:rPr>
                <w:rFonts w:ascii="Arial" w:eastAsia="Arial MT" w:hAnsi="Arial" w:cs="Arial"/>
                <w:sz w:val="18"/>
                <w:szCs w:val="18"/>
                <w:lang w:val="sl-SI"/>
              </w:rPr>
              <w:t>stekla</w:t>
            </w:r>
          </w:p>
        </w:tc>
        <w:tc>
          <w:tcPr>
            <w:tcW w:w="1984" w:type="dxa"/>
            <w:vAlign w:val="center"/>
          </w:tcPr>
          <w:p w14:paraId="744ADFCB"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77785193" w14:textId="77777777" w:rsidR="008D6777" w:rsidRPr="008D6777" w:rsidRDefault="008D6777" w:rsidP="008D6777">
            <w:pPr>
              <w:jc w:val="center"/>
              <w:rPr>
                <w:rFonts w:ascii="Arial" w:eastAsia="Arial MT" w:hAnsi="Arial" w:cs="Arial"/>
                <w:sz w:val="18"/>
                <w:szCs w:val="18"/>
              </w:rPr>
            </w:pPr>
          </w:p>
        </w:tc>
      </w:tr>
      <w:tr w:rsidR="008D6777" w:rsidRPr="008D6777" w14:paraId="32D5D44B" w14:textId="77777777" w:rsidTr="008D6777">
        <w:trPr>
          <w:trHeight w:val="505"/>
        </w:trPr>
        <w:tc>
          <w:tcPr>
            <w:tcW w:w="3455" w:type="dxa"/>
            <w:vAlign w:val="center"/>
          </w:tcPr>
          <w:p w14:paraId="37CACB79" w14:textId="31ADA2DA"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Potresno zavarovanje</w:t>
            </w:r>
          </w:p>
        </w:tc>
        <w:tc>
          <w:tcPr>
            <w:tcW w:w="1984" w:type="dxa"/>
            <w:vAlign w:val="center"/>
          </w:tcPr>
          <w:p w14:paraId="79ECB89F"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09739989" w14:textId="77777777" w:rsidR="008D6777" w:rsidRPr="008D6777" w:rsidRDefault="008D6777" w:rsidP="008D6777">
            <w:pPr>
              <w:jc w:val="center"/>
              <w:rPr>
                <w:rFonts w:ascii="Arial" w:eastAsia="Arial MT" w:hAnsi="Arial" w:cs="Arial"/>
                <w:sz w:val="18"/>
                <w:szCs w:val="18"/>
              </w:rPr>
            </w:pPr>
          </w:p>
        </w:tc>
      </w:tr>
      <w:tr w:rsidR="008D6777" w:rsidRPr="008D6777" w14:paraId="1CFA190F" w14:textId="77777777" w:rsidTr="008D6777">
        <w:trPr>
          <w:trHeight w:val="505"/>
        </w:trPr>
        <w:tc>
          <w:tcPr>
            <w:tcW w:w="3455" w:type="dxa"/>
            <w:vAlign w:val="center"/>
          </w:tcPr>
          <w:p w14:paraId="503E0B93"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w w:val="95"/>
                <w:sz w:val="18"/>
                <w:szCs w:val="18"/>
                <w:lang w:val="sl-SI"/>
              </w:rPr>
              <w:t>Zavarovanje</w:t>
            </w:r>
            <w:r w:rsidRPr="008D6777">
              <w:rPr>
                <w:rFonts w:ascii="Arial" w:eastAsia="Arial MT" w:hAnsi="Arial" w:cs="Arial"/>
                <w:spacing w:val="6"/>
                <w:w w:val="95"/>
                <w:sz w:val="18"/>
                <w:szCs w:val="18"/>
                <w:lang w:val="sl-SI"/>
              </w:rPr>
              <w:t xml:space="preserve"> </w:t>
            </w:r>
            <w:r w:rsidRPr="008D6777">
              <w:rPr>
                <w:rFonts w:ascii="Arial" w:eastAsia="Arial MT" w:hAnsi="Arial" w:cs="Arial"/>
                <w:w w:val="95"/>
                <w:sz w:val="18"/>
                <w:szCs w:val="18"/>
                <w:lang w:val="sl-SI"/>
              </w:rPr>
              <w:t>računalnikov</w:t>
            </w:r>
          </w:p>
        </w:tc>
        <w:tc>
          <w:tcPr>
            <w:tcW w:w="1984" w:type="dxa"/>
            <w:vAlign w:val="center"/>
          </w:tcPr>
          <w:p w14:paraId="774EE76E"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29116FC8" w14:textId="77777777" w:rsidR="008D6777" w:rsidRPr="008D6777" w:rsidRDefault="008D6777" w:rsidP="008D6777">
            <w:pPr>
              <w:jc w:val="center"/>
              <w:rPr>
                <w:rFonts w:ascii="Arial" w:eastAsia="Arial MT" w:hAnsi="Arial" w:cs="Arial"/>
                <w:sz w:val="18"/>
                <w:szCs w:val="18"/>
              </w:rPr>
            </w:pPr>
          </w:p>
        </w:tc>
      </w:tr>
      <w:tr w:rsidR="008D6777" w:rsidRPr="008D6777" w14:paraId="78B75D20" w14:textId="77777777" w:rsidTr="008D6777">
        <w:trPr>
          <w:trHeight w:val="506"/>
        </w:trPr>
        <w:tc>
          <w:tcPr>
            <w:tcW w:w="3455" w:type="dxa"/>
            <w:vAlign w:val="center"/>
          </w:tcPr>
          <w:p w14:paraId="41A02047" w14:textId="77777777" w:rsidR="008D6777" w:rsidRPr="008D6777" w:rsidRDefault="008D6777" w:rsidP="008D6777">
            <w:pPr>
              <w:ind w:left="110"/>
              <w:jc w:val="center"/>
              <w:rPr>
                <w:rFonts w:ascii="Arial" w:eastAsia="Arial MT" w:hAnsi="Arial" w:cs="Arial"/>
                <w:sz w:val="18"/>
                <w:szCs w:val="18"/>
                <w:lang w:val="sl-SI"/>
              </w:rPr>
            </w:pPr>
            <w:r w:rsidRPr="008D6777">
              <w:rPr>
                <w:rFonts w:ascii="Arial" w:eastAsia="Arial MT" w:hAnsi="Arial" w:cs="Arial"/>
                <w:sz w:val="18"/>
                <w:szCs w:val="18"/>
                <w:lang w:val="sl-SI"/>
              </w:rPr>
              <w:t>Zavarovanje</w:t>
            </w:r>
            <w:r w:rsidRPr="008D6777">
              <w:rPr>
                <w:rFonts w:ascii="Arial" w:eastAsia="Arial MT" w:hAnsi="Arial" w:cs="Arial"/>
                <w:spacing w:val="-2"/>
                <w:sz w:val="18"/>
                <w:szCs w:val="18"/>
                <w:lang w:val="sl-SI"/>
              </w:rPr>
              <w:t xml:space="preserve"> </w:t>
            </w:r>
            <w:r w:rsidRPr="008D6777">
              <w:rPr>
                <w:rFonts w:ascii="Arial" w:eastAsia="Arial MT" w:hAnsi="Arial" w:cs="Arial"/>
                <w:sz w:val="18"/>
                <w:szCs w:val="18"/>
                <w:lang w:val="sl-SI"/>
              </w:rPr>
              <w:t>odgovornosti</w:t>
            </w:r>
          </w:p>
        </w:tc>
        <w:tc>
          <w:tcPr>
            <w:tcW w:w="1984" w:type="dxa"/>
            <w:vAlign w:val="center"/>
          </w:tcPr>
          <w:p w14:paraId="370316BD"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0C8C2D6D" w14:textId="77777777" w:rsidR="008D6777" w:rsidRPr="008D6777" w:rsidRDefault="008D6777" w:rsidP="008D6777">
            <w:pPr>
              <w:jc w:val="center"/>
              <w:rPr>
                <w:rFonts w:ascii="Arial" w:eastAsia="Arial MT" w:hAnsi="Arial" w:cs="Arial"/>
                <w:sz w:val="18"/>
                <w:szCs w:val="18"/>
              </w:rPr>
            </w:pPr>
          </w:p>
        </w:tc>
      </w:tr>
      <w:tr w:rsidR="008D6777" w:rsidRPr="008D6777" w14:paraId="54E97EDB" w14:textId="77777777" w:rsidTr="008D6777">
        <w:trPr>
          <w:trHeight w:val="506"/>
        </w:trPr>
        <w:tc>
          <w:tcPr>
            <w:tcW w:w="3455" w:type="dxa"/>
            <w:vAlign w:val="center"/>
          </w:tcPr>
          <w:p w14:paraId="2D7C8D1C" w14:textId="77777777" w:rsidR="008D6777" w:rsidRPr="008D6777" w:rsidRDefault="008D6777" w:rsidP="008D6777">
            <w:pPr>
              <w:ind w:left="110"/>
              <w:jc w:val="center"/>
              <w:rPr>
                <w:rFonts w:ascii="Arial" w:eastAsia="Arial MT" w:hAnsi="Arial" w:cs="Arial"/>
                <w:b/>
                <w:bCs/>
                <w:sz w:val="18"/>
                <w:szCs w:val="18"/>
                <w:lang w:val="sl-SI"/>
              </w:rPr>
            </w:pPr>
            <w:r w:rsidRPr="008D6777">
              <w:rPr>
                <w:rFonts w:ascii="Arial" w:eastAsia="Arial MT" w:hAnsi="Arial" w:cs="Arial"/>
                <w:b/>
                <w:bCs/>
                <w:sz w:val="18"/>
                <w:szCs w:val="18"/>
                <w:lang w:val="sl-SI"/>
              </w:rPr>
              <w:t>PREMIJA</w:t>
            </w:r>
            <w:r w:rsidRPr="008D6777">
              <w:rPr>
                <w:rFonts w:ascii="Arial" w:eastAsia="Arial MT" w:hAnsi="Arial" w:cs="Arial"/>
                <w:b/>
                <w:bCs/>
                <w:spacing w:val="-1"/>
                <w:sz w:val="18"/>
                <w:szCs w:val="18"/>
                <w:lang w:val="sl-SI"/>
              </w:rPr>
              <w:t xml:space="preserve"> </w:t>
            </w:r>
            <w:r w:rsidRPr="008D6777">
              <w:rPr>
                <w:rFonts w:ascii="Arial" w:eastAsia="Arial MT" w:hAnsi="Arial" w:cs="Arial"/>
                <w:b/>
                <w:bCs/>
                <w:sz w:val="18"/>
                <w:szCs w:val="18"/>
                <w:lang w:val="sl-SI"/>
              </w:rPr>
              <w:t>brez DPZP</w:t>
            </w:r>
          </w:p>
        </w:tc>
        <w:tc>
          <w:tcPr>
            <w:tcW w:w="1984" w:type="dxa"/>
            <w:vAlign w:val="center"/>
          </w:tcPr>
          <w:p w14:paraId="1E3E4803" w14:textId="77777777" w:rsidR="008D6777" w:rsidRPr="008D6777" w:rsidRDefault="008D6777" w:rsidP="008D6777">
            <w:pPr>
              <w:jc w:val="center"/>
              <w:rPr>
                <w:rFonts w:ascii="Arial" w:eastAsia="Arial MT" w:hAnsi="Arial" w:cs="Arial"/>
                <w:b/>
                <w:bCs/>
                <w:sz w:val="18"/>
                <w:szCs w:val="18"/>
                <w:lang w:val="sl-SI"/>
              </w:rPr>
            </w:pPr>
          </w:p>
        </w:tc>
        <w:tc>
          <w:tcPr>
            <w:tcW w:w="3261" w:type="dxa"/>
            <w:vAlign w:val="center"/>
          </w:tcPr>
          <w:p w14:paraId="565D5096" w14:textId="77777777" w:rsidR="008D6777" w:rsidRPr="008D6777" w:rsidRDefault="008D6777" w:rsidP="008D6777">
            <w:pPr>
              <w:jc w:val="center"/>
              <w:rPr>
                <w:rFonts w:ascii="Arial" w:eastAsia="Arial MT" w:hAnsi="Arial" w:cs="Arial"/>
                <w:b/>
                <w:bCs/>
                <w:sz w:val="18"/>
                <w:szCs w:val="18"/>
              </w:rPr>
            </w:pPr>
          </w:p>
        </w:tc>
      </w:tr>
      <w:tr w:rsidR="008D6777" w:rsidRPr="008D6777" w14:paraId="31C73BB8" w14:textId="77777777" w:rsidTr="008D6777">
        <w:trPr>
          <w:trHeight w:val="505"/>
        </w:trPr>
        <w:tc>
          <w:tcPr>
            <w:tcW w:w="3455" w:type="dxa"/>
            <w:vAlign w:val="center"/>
          </w:tcPr>
          <w:p w14:paraId="1CB474C6" w14:textId="77777777" w:rsidR="008D6777" w:rsidRPr="008D6777" w:rsidRDefault="008D6777" w:rsidP="008D6777">
            <w:pPr>
              <w:ind w:left="110"/>
              <w:jc w:val="center"/>
              <w:rPr>
                <w:rFonts w:ascii="Arial" w:eastAsia="Arial MT" w:hAnsi="Arial" w:cs="Arial"/>
                <w:b/>
                <w:bCs/>
                <w:sz w:val="18"/>
                <w:szCs w:val="18"/>
                <w:lang w:val="sl-SI"/>
              </w:rPr>
            </w:pPr>
            <w:r w:rsidRPr="008D6777">
              <w:rPr>
                <w:rFonts w:ascii="Arial" w:eastAsia="Arial MT" w:hAnsi="Arial" w:cs="Arial"/>
                <w:b/>
                <w:bCs/>
                <w:w w:val="95"/>
                <w:sz w:val="18"/>
                <w:szCs w:val="18"/>
                <w:lang w:val="sl-SI"/>
              </w:rPr>
              <w:t>PREMIJA z</w:t>
            </w:r>
            <w:r w:rsidRPr="008D6777">
              <w:rPr>
                <w:rFonts w:ascii="Arial" w:eastAsia="Arial MT" w:hAnsi="Arial" w:cs="Arial"/>
                <w:b/>
                <w:bCs/>
                <w:spacing w:val="2"/>
                <w:w w:val="95"/>
                <w:sz w:val="18"/>
                <w:szCs w:val="18"/>
                <w:lang w:val="sl-SI"/>
              </w:rPr>
              <w:t xml:space="preserve"> </w:t>
            </w:r>
            <w:r w:rsidRPr="008D6777">
              <w:rPr>
                <w:rFonts w:ascii="Arial" w:eastAsia="Arial MT" w:hAnsi="Arial" w:cs="Arial"/>
                <w:b/>
                <w:bCs/>
                <w:w w:val="95"/>
                <w:sz w:val="18"/>
                <w:szCs w:val="18"/>
                <w:lang w:val="sl-SI"/>
              </w:rPr>
              <w:t>DPZP</w:t>
            </w:r>
          </w:p>
        </w:tc>
        <w:tc>
          <w:tcPr>
            <w:tcW w:w="1984" w:type="dxa"/>
            <w:vAlign w:val="center"/>
          </w:tcPr>
          <w:p w14:paraId="51F081E8" w14:textId="77777777" w:rsidR="008D6777" w:rsidRPr="008D6777" w:rsidRDefault="008D6777" w:rsidP="008D6777">
            <w:pPr>
              <w:jc w:val="center"/>
              <w:rPr>
                <w:rFonts w:ascii="Arial" w:eastAsia="Arial MT" w:hAnsi="Arial" w:cs="Arial"/>
                <w:b/>
                <w:bCs/>
                <w:sz w:val="18"/>
                <w:szCs w:val="18"/>
                <w:lang w:val="sl-SI"/>
              </w:rPr>
            </w:pPr>
          </w:p>
        </w:tc>
        <w:tc>
          <w:tcPr>
            <w:tcW w:w="3261" w:type="dxa"/>
            <w:vAlign w:val="center"/>
          </w:tcPr>
          <w:p w14:paraId="12B4810B" w14:textId="77777777" w:rsidR="008D6777" w:rsidRPr="008D6777" w:rsidRDefault="008D6777" w:rsidP="008D6777">
            <w:pPr>
              <w:jc w:val="center"/>
              <w:rPr>
                <w:rFonts w:ascii="Arial" w:eastAsia="Arial MT" w:hAnsi="Arial" w:cs="Arial"/>
                <w:b/>
                <w:bCs/>
                <w:sz w:val="18"/>
                <w:szCs w:val="18"/>
              </w:rPr>
            </w:pPr>
          </w:p>
        </w:tc>
      </w:tr>
    </w:tbl>
    <w:p w14:paraId="5B98C1B3" w14:textId="299EB83D" w:rsidR="008D6777" w:rsidRDefault="008D6777">
      <w:pPr>
        <w:rPr>
          <w:rFonts w:ascii="Arial" w:hAnsi="Arial" w:cs="Arial"/>
          <w:b/>
          <w:bCs/>
          <w:sz w:val="18"/>
          <w:szCs w:val="18"/>
          <w:u w:val="single"/>
        </w:rPr>
      </w:pPr>
    </w:p>
    <w:p w14:paraId="5739367F" w14:textId="77777777" w:rsidR="008D6777" w:rsidRDefault="008D6777">
      <w:pPr>
        <w:rPr>
          <w:rFonts w:ascii="Arial" w:hAnsi="Arial" w:cs="Arial"/>
          <w:b/>
          <w:bCs/>
          <w:sz w:val="18"/>
          <w:szCs w:val="18"/>
          <w:u w:val="single"/>
        </w:rPr>
      </w:pPr>
    </w:p>
    <w:p w14:paraId="368B8DC0" w14:textId="77777777" w:rsidR="008D6777" w:rsidRDefault="008D6777">
      <w:pPr>
        <w:rPr>
          <w:rFonts w:ascii="Arial" w:hAnsi="Arial" w:cs="Arial"/>
          <w:b/>
          <w:bCs/>
          <w:sz w:val="18"/>
          <w:szCs w:val="18"/>
          <w:u w:val="single"/>
        </w:rPr>
      </w:pPr>
    </w:p>
    <w:p w14:paraId="30651A1F" w14:textId="77777777" w:rsidR="008D6777" w:rsidRDefault="008D6777">
      <w:pPr>
        <w:rPr>
          <w:rFonts w:ascii="Arial" w:hAnsi="Arial" w:cs="Arial"/>
          <w:b/>
          <w:bCs/>
          <w:sz w:val="18"/>
          <w:szCs w:val="18"/>
          <w:u w:val="single"/>
        </w:rPr>
      </w:pPr>
    </w:p>
    <w:p w14:paraId="101623EF" w14:textId="77777777" w:rsidR="008D6777" w:rsidRDefault="008D6777">
      <w:pPr>
        <w:rPr>
          <w:rFonts w:ascii="Arial" w:hAnsi="Arial" w:cs="Arial"/>
          <w:b/>
          <w:bCs/>
          <w:sz w:val="18"/>
          <w:szCs w:val="18"/>
          <w:u w:val="single"/>
        </w:rPr>
      </w:pPr>
    </w:p>
    <w:tbl>
      <w:tblPr>
        <w:tblStyle w:val="NormalTablePHPDOCX"/>
        <w:tblW w:w="8745" w:type="dxa"/>
        <w:tblInd w:w="102" w:type="dxa"/>
        <w:tblLook w:val="04A0" w:firstRow="1" w:lastRow="0" w:firstColumn="1" w:lastColumn="0" w:noHBand="0" w:noVBand="1"/>
      </w:tblPr>
      <w:tblGrid>
        <w:gridCol w:w="4080"/>
        <w:gridCol w:w="4665"/>
      </w:tblGrid>
      <w:tr w:rsidR="008D6777" w:rsidRPr="003A2013" w14:paraId="61A5C95D" w14:textId="77777777" w:rsidTr="007200DC">
        <w:tc>
          <w:tcPr>
            <w:tcW w:w="4080" w:type="dxa"/>
            <w:tcMar>
              <w:top w:w="75" w:type="dxa"/>
              <w:bottom w:w="75" w:type="dxa"/>
            </w:tcMar>
            <w:vAlign w:val="center"/>
          </w:tcPr>
          <w:p w14:paraId="0E4BE478" w14:textId="77777777" w:rsidR="008D6777" w:rsidRPr="003A2013" w:rsidRDefault="008D6777" w:rsidP="007200DC">
            <w:r w:rsidRPr="003A2013">
              <w:rPr>
                <w:rFonts w:ascii="Arial" w:hAnsi="Arial" w:cs="Arial"/>
                <w:color w:val="000000"/>
                <w:position w:val="-2"/>
                <w:sz w:val="18"/>
                <w:szCs w:val="18"/>
              </w:rPr>
              <w:t>Kraj in datum:</w:t>
            </w:r>
          </w:p>
        </w:tc>
        <w:tc>
          <w:tcPr>
            <w:tcW w:w="0" w:type="auto"/>
            <w:tcMar>
              <w:top w:w="75" w:type="dxa"/>
              <w:bottom w:w="75" w:type="dxa"/>
            </w:tcMar>
            <w:vAlign w:val="center"/>
          </w:tcPr>
          <w:p w14:paraId="10888D6A" w14:textId="77777777" w:rsidR="008D6777" w:rsidRPr="003A2013" w:rsidRDefault="008D6777" w:rsidP="007200DC">
            <w:pPr>
              <w:jc w:val="center"/>
            </w:pPr>
            <w:r w:rsidRPr="003A2013">
              <w:rPr>
                <w:rFonts w:ascii="Arial" w:hAnsi="Arial" w:cs="Arial"/>
                <w:color w:val="000000"/>
                <w:position w:val="-2"/>
                <w:sz w:val="18"/>
                <w:szCs w:val="18"/>
              </w:rPr>
              <w:t>Ime in priimek: _____________________</w:t>
            </w:r>
          </w:p>
        </w:tc>
      </w:tr>
      <w:tr w:rsidR="008D6777" w:rsidRPr="003A2013" w14:paraId="1B5A95D6" w14:textId="77777777" w:rsidTr="007200DC">
        <w:tc>
          <w:tcPr>
            <w:tcW w:w="4080" w:type="dxa"/>
            <w:tcMar>
              <w:top w:w="75" w:type="dxa"/>
              <w:bottom w:w="75" w:type="dxa"/>
            </w:tcMar>
            <w:vAlign w:val="center"/>
          </w:tcPr>
          <w:p w14:paraId="302AD4EB" w14:textId="77777777" w:rsidR="008D6777" w:rsidRPr="003A2013" w:rsidRDefault="008D6777" w:rsidP="007200DC">
            <w:r w:rsidRPr="003A2013">
              <w:rPr>
                <w:rFonts w:ascii="Arial" w:hAnsi="Arial" w:cs="Arial"/>
                <w:color w:val="000000"/>
                <w:position w:val="-2"/>
                <w:sz w:val="18"/>
                <w:szCs w:val="18"/>
              </w:rPr>
              <w:t> </w:t>
            </w:r>
          </w:p>
        </w:tc>
        <w:tc>
          <w:tcPr>
            <w:tcW w:w="0" w:type="auto"/>
            <w:tcMar>
              <w:top w:w="75" w:type="dxa"/>
              <w:bottom w:w="75" w:type="dxa"/>
            </w:tcMar>
            <w:vAlign w:val="center"/>
          </w:tcPr>
          <w:p w14:paraId="763716EE" w14:textId="77777777" w:rsidR="008D6777" w:rsidRPr="003A2013" w:rsidRDefault="008D6777" w:rsidP="007200DC"/>
          <w:p w14:paraId="3A77A751" w14:textId="77777777" w:rsidR="008D6777" w:rsidRPr="003A2013" w:rsidRDefault="008D6777" w:rsidP="007200DC">
            <w:pPr>
              <w:jc w:val="center"/>
            </w:pPr>
            <w:r w:rsidRPr="003A2013">
              <w:rPr>
                <w:rFonts w:ascii="Arial" w:hAnsi="Arial" w:cs="Arial"/>
                <w:color w:val="000000"/>
                <w:position w:val="-2"/>
                <w:sz w:val="18"/>
                <w:szCs w:val="18"/>
              </w:rPr>
              <w:t xml:space="preserve"> (žig in podpis)</w:t>
            </w:r>
            <w:r w:rsidRPr="003A2013">
              <w:rPr>
                <w:rFonts w:ascii="Arial" w:hAnsi="Arial" w:cs="Arial"/>
                <w:color w:val="000000"/>
                <w:position w:val="-2"/>
                <w:sz w:val="18"/>
                <w:szCs w:val="18"/>
              </w:rPr>
              <w:br/>
              <w:t> </w:t>
            </w:r>
          </w:p>
        </w:tc>
      </w:tr>
    </w:tbl>
    <w:p w14:paraId="7D32EA30" w14:textId="77777777" w:rsidR="008D6777" w:rsidRDefault="008D6777" w:rsidP="008D6777">
      <w:pPr>
        <w:rPr>
          <w:rFonts w:ascii="Arial" w:hAnsi="Arial" w:cs="Arial"/>
          <w:b/>
          <w:bCs/>
          <w:sz w:val="18"/>
          <w:szCs w:val="18"/>
          <w:u w:val="single"/>
        </w:rPr>
      </w:pPr>
      <w:r>
        <w:rPr>
          <w:rFonts w:ascii="Arial" w:hAnsi="Arial" w:cs="Arial"/>
          <w:b/>
          <w:bCs/>
          <w:sz w:val="18"/>
          <w:szCs w:val="18"/>
          <w:u w:val="single"/>
        </w:rPr>
        <w:br w:type="page"/>
      </w:r>
    </w:p>
    <w:p w14:paraId="67BE560F" w14:textId="77777777" w:rsidR="008D6777" w:rsidRDefault="008D6777" w:rsidP="008D6777">
      <w:pPr>
        <w:jc w:val="center"/>
        <w:rPr>
          <w:rFonts w:ascii="Arial" w:hAnsi="Arial" w:cs="Arial"/>
          <w:b/>
          <w:bCs/>
          <w:sz w:val="18"/>
          <w:szCs w:val="18"/>
          <w:u w:val="single"/>
        </w:rPr>
      </w:pPr>
      <w:r w:rsidRPr="008D6777">
        <w:rPr>
          <w:rFonts w:ascii="Arial" w:hAnsi="Arial" w:cs="Arial"/>
          <w:b/>
          <w:bCs/>
          <w:sz w:val="18"/>
          <w:szCs w:val="18"/>
          <w:u w:val="single"/>
        </w:rPr>
        <w:lastRenderedPageBreak/>
        <w:t>Za sklop 5: Osnovna šola Črni vrh, Osnovna šola Idrija, Osnovna šola Spodnja Idrija in Vrtec Idrija</w:t>
      </w:r>
    </w:p>
    <w:p w14:paraId="53FCA3BD" w14:textId="77777777" w:rsidR="008D6777" w:rsidRDefault="008D6777" w:rsidP="008D6777">
      <w:pPr>
        <w:jc w:val="center"/>
        <w:rPr>
          <w:rFonts w:ascii="Arial" w:hAnsi="Arial" w:cs="Arial"/>
          <w:b/>
          <w:bCs/>
          <w:sz w:val="18"/>
          <w:szCs w:val="18"/>
          <w:u w:val="single"/>
        </w:rPr>
      </w:pPr>
    </w:p>
    <w:p w14:paraId="3EB2ABB4" w14:textId="77777777" w:rsidR="008D6777" w:rsidRPr="008D6777" w:rsidRDefault="008D6777" w:rsidP="008C1107">
      <w:pPr>
        <w:pStyle w:val="ListParagraph"/>
        <w:widowControl w:val="0"/>
        <w:numPr>
          <w:ilvl w:val="0"/>
          <w:numId w:val="50"/>
        </w:numPr>
        <w:tabs>
          <w:tab w:val="left" w:pos="402"/>
          <w:tab w:val="left" w:pos="924"/>
        </w:tabs>
        <w:autoSpaceDE w:val="0"/>
        <w:autoSpaceDN w:val="0"/>
        <w:spacing w:before="94" w:after="0" w:line="240" w:lineRule="auto"/>
        <w:contextualSpacing w:val="0"/>
        <w:outlineLvl w:val="3"/>
        <w:rPr>
          <w:rFonts w:ascii="Arial" w:eastAsia="Arial" w:hAnsi="Arial" w:cs="Arial"/>
          <w:b/>
          <w:bCs/>
          <w:sz w:val="18"/>
          <w:szCs w:val="18"/>
        </w:rPr>
      </w:pPr>
      <w:r w:rsidRPr="008D6777">
        <w:rPr>
          <w:rFonts w:ascii="Arial" w:eastAsia="Arial" w:hAnsi="Arial" w:cs="Arial"/>
          <w:b/>
          <w:bCs/>
          <w:sz w:val="18"/>
          <w:szCs w:val="18"/>
        </w:rPr>
        <w:t>Zavarovanje</w:t>
      </w:r>
      <w:r w:rsidRPr="008D6777">
        <w:rPr>
          <w:rFonts w:ascii="Arial" w:eastAsia="Arial" w:hAnsi="Arial" w:cs="Arial"/>
          <w:b/>
          <w:bCs/>
          <w:spacing w:val="-2"/>
          <w:sz w:val="18"/>
          <w:szCs w:val="18"/>
        </w:rPr>
        <w:t xml:space="preserve"> </w:t>
      </w:r>
      <w:r w:rsidRPr="008D6777">
        <w:rPr>
          <w:rFonts w:ascii="Arial" w:eastAsia="Arial" w:hAnsi="Arial" w:cs="Arial"/>
          <w:b/>
          <w:bCs/>
          <w:sz w:val="18"/>
          <w:szCs w:val="18"/>
        </w:rPr>
        <w:t>premoženja</w:t>
      </w:r>
      <w:r w:rsidRPr="008D6777">
        <w:rPr>
          <w:rFonts w:ascii="Arial" w:eastAsia="Arial" w:hAnsi="Arial" w:cs="Arial"/>
          <w:b/>
          <w:bCs/>
          <w:spacing w:val="-2"/>
          <w:sz w:val="18"/>
          <w:szCs w:val="18"/>
        </w:rPr>
        <w:t xml:space="preserve"> OSNOVNE ŠOLE ČRNI VRH</w:t>
      </w:r>
      <w:r w:rsidRPr="008D6777">
        <w:rPr>
          <w:rFonts w:ascii="Arial" w:eastAsia="Arial" w:hAnsi="Arial" w:cs="Arial"/>
          <w:b/>
          <w:bCs/>
          <w:sz w:val="18"/>
          <w:szCs w:val="18"/>
        </w:rPr>
        <w:t>:</w:t>
      </w:r>
    </w:p>
    <w:p w14:paraId="6771F53A" w14:textId="77777777" w:rsidR="008D6777" w:rsidRPr="008D6777" w:rsidRDefault="008D6777" w:rsidP="008D6777">
      <w:pPr>
        <w:widowControl w:val="0"/>
        <w:autoSpaceDE w:val="0"/>
        <w:autoSpaceDN w:val="0"/>
        <w:spacing w:after="0" w:line="240" w:lineRule="auto"/>
        <w:rPr>
          <w:rFonts w:ascii="Arial" w:eastAsia="Arial MT" w:hAnsi="Arial" w:cs="Arial"/>
          <w:b/>
          <w:sz w:val="18"/>
          <w:szCs w:val="18"/>
        </w:rPr>
      </w:pPr>
    </w:p>
    <w:p w14:paraId="19D98DEF" w14:textId="77777777" w:rsidR="008D6777" w:rsidRPr="008D6777" w:rsidRDefault="008D6777" w:rsidP="008D6777">
      <w:pPr>
        <w:widowControl w:val="0"/>
        <w:autoSpaceDE w:val="0"/>
        <w:autoSpaceDN w:val="0"/>
        <w:spacing w:after="0" w:line="240" w:lineRule="auto"/>
        <w:ind w:left="216"/>
        <w:rPr>
          <w:rFonts w:ascii="Arial" w:eastAsia="Arial MT" w:hAnsi="Arial" w:cs="Arial"/>
          <w:sz w:val="18"/>
          <w:szCs w:val="18"/>
        </w:rPr>
      </w:pPr>
      <w:r w:rsidRPr="008D6777">
        <w:rPr>
          <w:rFonts w:ascii="Arial" w:eastAsia="Arial MT" w:hAnsi="Arial" w:cs="Arial"/>
          <w:sz w:val="18"/>
          <w:szCs w:val="18"/>
        </w:rPr>
        <w:t>SPECIFIKACIJA:</w:t>
      </w:r>
    </w:p>
    <w:tbl>
      <w:tblPr>
        <w:tblStyle w:val="TableNormal1"/>
        <w:tblW w:w="8700"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55"/>
        <w:gridCol w:w="1984"/>
        <w:gridCol w:w="3261"/>
      </w:tblGrid>
      <w:tr w:rsidR="008D6777" w:rsidRPr="008D6777" w14:paraId="3ED0FDE2" w14:textId="77777777" w:rsidTr="008D6777">
        <w:trPr>
          <w:trHeight w:val="642"/>
        </w:trPr>
        <w:tc>
          <w:tcPr>
            <w:tcW w:w="3455" w:type="dxa"/>
            <w:vAlign w:val="center"/>
          </w:tcPr>
          <w:p w14:paraId="4A26D7D3" w14:textId="77777777" w:rsidR="008D6777" w:rsidRPr="008D6777" w:rsidRDefault="008D6777" w:rsidP="008D6777">
            <w:pPr>
              <w:spacing w:before="2"/>
              <w:ind w:left="110"/>
              <w:jc w:val="center"/>
              <w:rPr>
                <w:rFonts w:ascii="Arial" w:eastAsia="Arial MT" w:hAnsi="Arial" w:cs="Arial"/>
                <w:b/>
                <w:bCs/>
                <w:w w:val="95"/>
                <w:sz w:val="18"/>
                <w:szCs w:val="18"/>
              </w:rPr>
            </w:pPr>
          </w:p>
        </w:tc>
        <w:tc>
          <w:tcPr>
            <w:tcW w:w="1984" w:type="dxa"/>
            <w:vAlign w:val="center"/>
          </w:tcPr>
          <w:p w14:paraId="4F3296DD" w14:textId="77777777" w:rsidR="008D6777" w:rsidRPr="008D6777" w:rsidRDefault="008D6777" w:rsidP="008D6777">
            <w:pPr>
              <w:jc w:val="center"/>
              <w:rPr>
                <w:rFonts w:ascii="Arial" w:eastAsia="Arial MT" w:hAnsi="Arial" w:cs="Arial"/>
                <w:b/>
                <w:bCs/>
                <w:sz w:val="18"/>
                <w:szCs w:val="18"/>
              </w:rPr>
            </w:pPr>
            <w:r w:rsidRPr="008D6777">
              <w:rPr>
                <w:rFonts w:ascii="Arial" w:hAnsi="Arial" w:cs="Arial"/>
                <w:b/>
                <w:bCs/>
                <w:sz w:val="18"/>
                <w:szCs w:val="18"/>
                <w:lang w:val="sl-SI"/>
              </w:rPr>
              <w:t>LETNA PREMIJA</w:t>
            </w:r>
          </w:p>
        </w:tc>
        <w:tc>
          <w:tcPr>
            <w:tcW w:w="3261" w:type="dxa"/>
            <w:vAlign w:val="center"/>
          </w:tcPr>
          <w:p w14:paraId="62D274A0" w14:textId="77777777" w:rsidR="008D6777" w:rsidRPr="008D6777" w:rsidRDefault="008D6777" w:rsidP="008D6777">
            <w:pPr>
              <w:suppressAutoHyphens/>
              <w:jc w:val="center"/>
              <w:textAlignment w:val="baseline"/>
              <w:rPr>
                <w:rFonts w:ascii="Arial" w:hAnsi="Arial" w:cs="Arial"/>
                <w:b/>
                <w:bCs/>
                <w:sz w:val="18"/>
                <w:szCs w:val="18"/>
                <w:lang w:val="sl-SI"/>
              </w:rPr>
            </w:pPr>
            <w:r w:rsidRPr="008D6777">
              <w:rPr>
                <w:rFonts w:ascii="Arial" w:hAnsi="Arial" w:cs="Arial"/>
                <w:b/>
                <w:bCs/>
                <w:sz w:val="18"/>
                <w:szCs w:val="18"/>
                <w:lang w:val="sl-SI"/>
              </w:rPr>
              <w:t>PREMIJA ZA 4-LETNO  OBDOBJE</w:t>
            </w:r>
          </w:p>
        </w:tc>
      </w:tr>
      <w:tr w:rsidR="008D6777" w:rsidRPr="008D6777" w14:paraId="2AB59681" w14:textId="77777777" w:rsidTr="008D6777">
        <w:trPr>
          <w:trHeight w:val="506"/>
        </w:trPr>
        <w:tc>
          <w:tcPr>
            <w:tcW w:w="3455" w:type="dxa"/>
            <w:vAlign w:val="center"/>
          </w:tcPr>
          <w:p w14:paraId="72A8A62F"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w w:val="95"/>
                <w:sz w:val="18"/>
                <w:szCs w:val="18"/>
                <w:lang w:val="sl-SI"/>
              </w:rPr>
              <w:t>Požarno</w:t>
            </w:r>
            <w:r w:rsidRPr="008D6777">
              <w:rPr>
                <w:rFonts w:ascii="Arial" w:eastAsia="Arial MT" w:hAnsi="Arial" w:cs="Arial"/>
                <w:spacing w:val="-2"/>
                <w:w w:val="95"/>
                <w:sz w:val="18"/>
                <w:szCs w:val="18"/>
                <w:lang w:val="sl-SI"/>
              </w:rPr>
              <w:t xml:space="preserve"> </w:t>
            </w:r>
            <w:r w:rsidRPr="008D6777">
              <w:rPr>
                <w:rFonts w:ascii="Arial" w:eastAsia="Arial MT" w:hAnsi="Arial" w:cs="Arial"/>
                <w:w w:val="95"/>
                <w:sz w:val="18"/>
                <w:szCs w:val="18"/>
                <w:lang w:val="sl-SI"/>
              </w:rPr>
              <w:t>zavarovanje</w:t>
            </w:r>
          </w:p>
        </w:tc>
        <w:tc>
          <w:tcPr>
            <w:tcW w:w="1984" w:type="dxa"/>
            <w:vAlign w:val="center"/>
          </w:tcPr>
          <w:p w14:paraId="4AFC462B"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4B1CCB71" w14:textId="77777777" w:rsidR="008D6777" w:rsidRPr="008D6777" w:rsidRDefault="008D6777" w:rsidP="008D6777">
            <w:pPr>
              <w:jc w:val="center"/>
              <w:rPr>
                <w:rFonts w:ascii="Arial" w:eastAsia="Arial MT" w:hAnsi="Arial" w:cs="Arial"/>
                <w:sz w:val="18"/>
                <w:szCs w:val="18"/>
              </w:rPr>
            </w:pPr>
          </w:p>
        </w:tc>
      </w:tr>
      <w:tr w:rsidR="008D6777" w:rsidRPr="008D6777" w14:paraId="633908CA" w14:textId="77777777" w:rsidTr="008D6777">
        <w:trPr>
          <w:trHeight w:val="506"/>
        </w:trPr>
        <w:tc>
          <w:tcPr>
            <w:tcW w:w="3455" w:type="dxa"/>
            <w:vAlign w:val="center"/>
          </w:tcPr>
          <w:p w14:paraId="135B8E49"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Zavarovanje</w:t>
            </w:r>
            <w:r w:rsidRPr="008D6777">
              <w:rPr>
                <w:rFonts w:ascii="Arial" w:eastAsia="Arial MT" w:hAnsi="Arial" w:cs="Arial"/>
                <w:spacing w:val="-1"/>
                <w:sz w:val="18"/>
                <w:szCs w:val="18"/>
                <w:lang w:val="sl-SI"/>
              </w:rPr>
              <w:t xml:space="preserve"> </w:t>
            </w:r>
            <w:r w:rsidRPr="008D6777">
              <w:rPr>
                <w:rFonts w:ascii="Arial" w:eastAsia="Arial MT" w:hAnsi="Arial" w:cs="Arial"/>
                <w:sz w:val="18"/>
                <w:szCs w:val="18"/>
                <w:lang w:val="sl-SI"/>
              </w:rPr>
              <w:t>vloma,</w:t>
            </w:r>
            <w:r w:rsidRPr="008D6777">
              <w:rPr>
                <w:rFonts w:ascii="Arial" w:eastAsia="Arial MT" w:hAnsi="Arial" w:cs="Arial"/>
                <w:spacing w:val="-2"/>
                <w:sz w:val="18"/>
                <w:szCs w:val="18"/>
                <w:lang w:val="sl-SI"/>
              </w:rPr>
              <w:t xml:space="preserve"> </w:t>
            </w:r>
            <w:r w:rsidRPr="008D6777">
              <w:rPr>
                <w:rFonts w:ascii="Arial" w:eastAsia="Arial MT" w:hAnsi="Arial" w:cs="Arial"/>
                <w:sz w:val="18"/>
                <w:szCs w:val="18"/>
                <w:lang w:val="sl-SI"/>
              </w:rPr>
              <w:t>ropa,</w:t>
            </w:r>
            <w:r w:rsidRPr="008D6777">
              <w:rPr>
                <w:rFonts w:ascii="Arial" w:eastAsia="Arial MT" w:hAnsi="Arial" w:cs="Arial"/>
                <w:spacing w:val="-1"/>
                <w:sz w:val="18"/>
                <w:szCs w:val="18"/>
                <w:lang w:val="sl-SI"/>
              </w:rPr>
              <w:t xml:space="preserve"> </w:t>
            </w:r>
            <w:r w:rsidRPr="008D6777">
              <w:rPr>
                <w:rFonts w:ascii="Arial" w:eastAsia="Arial MT" w:hAnsi="Arial" w:cs="Arial"/>
                <w:sz w:val="18"/>
                <w:szCs w:val="18"/>
                <w:lang w:val="sl-SI"/>
              </w:rPr>
              <w:t>tatvine</w:t>
            </w:r>
          </w:p>
        </w:tc>
        <w:tc>
          <w:tcPr>
            <w:tcW w:w="1984" w:type="dxa"/>
            <w:vAlign w:val="center"/>
          </w:tcPr>
          <w:p w14:paraId="3A6E3B92"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31F01A98" w14:textId="77777777" w:rsidR="008D6777" w:rsidRPr="008D6777" w:rsidRDefault="008D6777" w:rsidP="008D6777">
            <w:pPr>
              <w:jc w:val="center"/>
              <w:rPr>
                <w:rFonts w:ascii="Arial" w:eastAsia="Arial MT" w:hAnsi="Arial" w:cs="Arial"/>
                <w:sz w:val="18"/>
                <w:szCs w:val="18"/>
              </w:rPr>
            </w:pPr>
          </w:p>
        </w:tc>
      </w:tr>
      <w:tr w:rsidR="008D6777" w:rsidRPr="008D6777" w14:paraId="5DE4A564" w14:textId="77777777" w:rsidTr="008D6777">
        <w:trPr>
          <w:trHeight w:val="506"/>
        </w:trPr>
        <w:tc>
          <w:tcPr>
            <w:tcW w:w="3455" w:type="dxa"/>
            <w:vAlign w:val="center"/>
          </w:tcPr>
          <w:p w14:paraId="1E1329D7"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Zavarovanje</w:t>
            </w:r>
            <w:r w:rsidRPr="008D6777">
              <w:rPr>
                <w:rFonts w:ascii="Arial" w:eastAsia="Arial MT" w:hAnsi="Arial" w:cs="Arial"/>
                <w:spacing w:val="-1"/>
                <w:sz w:val="18"/>
                <w:szCs w:val="18"/>
                <w:lang w:val="sl-SI"/>
              </w:rPr>
              <w:t xml:space="preserve"> </w:t>
            </w:r>
            <w:r w:rsidRPr="008D6777">
              <w:rPr>
                <w:rFonts w:ascii="Arial" w:eastAsia="Arial MT" w:hAnsi="Arial" w:cs="Arial"/>
                <w:sz w:val="18"/>
                <w:szCs w:val="18"/>
                <w:lang w:val="sl-SI"/>
              </w:rPr>
              <w:t>stekla</w:t>
            </w:r>
          </w:p>
        </w:tc>
        <w:tc>
          <w:tcPr>
            <w:tcW w:w="1984" w:type="dxa"/>
            <w:vAlign w:val="center"/>
          </w:tcPr>
          <w:p w14:paraId="6038EBA1"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02B4671E" w14:textId="77777777" w:rsidR="008D6777" w:rsidRPr="008D6777" w:rsidRDefault="008D6777" w:rsidP="008D6777">
            <w:pPr>
              <w:jc w:val="center"/>
              <w:rPr>
                <w:rFonts w:ascii="Arial" w:eastAsia="Arial MT" w:hAnsi="Arial" w:cs="Arial"/>
                <w:sz w:val="18"/>
                <w:szCs w:val="18"/>
              </w:rPr>
            </w:pPr>
          </w:p>
        </w:tc>
      </w:tr>
      <w:tr w:rsidR="008D6777" w:rsidRPr="008D6777" w14:paraId="22F56AFE" w14:textId="77777777" w:rsidTr="008D6777">
        <w:trPr>
          <w:trHeight w:val="505"/>
        </w:trPr>
        <w:tc>
          <w:tcPr>
            <w:tcW w:w="3455" w:type="dxa"/>
            <w:vAlign w:val="center"/>
          </w:tcPr>
          <w:p w14:paraId="27A9CFB7" w14:textId="7B29A808"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Potresno zavarovanje</w:t>
            </w:r>
          </w:p>
        </w:tc>
        <w:tc>
          <w:tcPr>
            <w:tcW w:w="1984" w:type="dxa"/>
            <w:vAlign w:val="center"/>
          </w:tcPr>
          <w:p w14:paraId="3892568E"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610F4C77" w14:textId="77777777" w:rsidR="008D6777" w:rsidRPr="008D6777" w:rsidRDefault="008D6777" w:rsidP="008D6777">
            <w:pPr>
              <w:jc w:val="center"/>
              <w:rPr>
                <w:rFonts w:ascii="Arial" w:eastAsia="Arial MT" w:hAnsi="Arial" w:cs="Arial"/>
                <w:sz w:val="18"/>
                <w:szCs w:val="18"/>
              </w:rPr>
            </w:pPr>
          </w:p>
        </w:tc>
      </w:tr>
      <w:tr w:rsidR="008D6777" w:rsidRPr="008D6777" w14:paraId="7EB13995" w14:textId="77777777" w:rsidTr="008D6777">
        <w:trPr>
          <w:trHeight w:val="505"/>
        </w:trPr>
        <w:tc>
          <w:tcPr>
            <w:tcW w:w="3455" w:type="dxa"/>
            <w:vAlign w:val="center"/>
          </w:tcPr>
          <w:p w14:paraId="3C164C1E" w14:textId="082043F4"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Strojelomno</w:t>
            </w:r>
            <w:r w:rsidRPr="008D6777">
              <w:rPr>
                <w:rFonts w:ascii="Arial" w:eastAsia="Arial MT" w:hAnsi="Arial" w:cs="Arial"/>
                <w:spacing w:val="-3"/>
                <w:sz w:val="18"/>
                <w:szCs w:val="18"/>
                <w:lang w:val="sl-SI"/>
              </w:rPr>
              <w:t xml:space="preserve"> </w:t>
            </w:r>
            <w:r w:rsidRPr="008D6777">
              <w:rPr>
                <w:rFonts w:ascii="Arial" w:eastAsia="Arial MT" w:hAnsi="Arial" w:cs="Arial"/>
                <w:sz w:val="18"/>
                <w:szCs w:val="18"/>
                <w:lang w:val="sl-SI"/>
              </w:rPr>
              <w:t>zavarovanje</w:t>
            </w:r>
          </w:p>
        </w:tc>
        <w:tc>
          <w:tcPr>
            <w:tcW w:w="1984" w:type="dxa"/>
            <w:vAlign w:val="center"/>
          </w:tcPr>
          <w:p w14:paraId="3E72FD6E"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5C713954" w14:textId="77777777" w:rsidR="008D6777" w:rsidRPr="008D6777" w:rsidRDefault="008D6777" w:rsidP="008D6777">
            <w:pPr>
              <w:jc w:val="center"/>
              <w:rPr>
                <w:rFonts w:ascii="Arial" w:eastAsia="Arial MT" w:hAnsi="Arial" w:cs="Arial"/>
                <w:sz w:val="18"/>
                <w:szCs w:val="18"/>
              </w:rPr>
            </w:pPr>
          </w:p>
        </w:tc>
      </w:tr>
      <w:tr w:rsidR="008D6777" w:rsidRPr="008D6777" w14:paraId="3381707E" w14:textId="77777777" w:rsidTr="008D6777">
        <w:trPr>
          <w:trHeight w:val="505"/>
        </w:trPr>
        <w:tc>
          <w:tcPr>
            <w:tcW w:w="3455" w:type="dxa"/>
            <w:vAlign w:val="center"/>
          </w:tcPr>
          <w:p w14:paraId="6FFB02CF"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w w:val="95"/>
                <w:sz w:val="18"/>
                <w:szCs w:val="18"/>
                <w:lang w:val="sl-SI"/>
              </w:rPr>
              <w:t>Zavarovanje</w:t>
            </w:r>
            <w:r w:rsidRPr="008D6777">
              <w:rPr>
                <w:rFonts w:ascii="Arial" w:eastAsia="Arial MT" w:hAnsi="Arial" w:cs="Arial"/>
                <w:spacing w:val="6"/>
                <w:w w:val="95"/>
                <w:sz w:val="18"/>
                <w:szCs w:val="18"/>
                <w:lang w:val="sl-SI"/>
              </w:rPr>
              <w:t xml:space="preserve"> </w:t>
            </w:r>
            <w:r w:rsidRPr="008D6777">
              <w:rPr>
                <w:rFonts w:ascii="Arial" w:eastAsia="Arial MT" w:hAnsi="Arial" w:cs="Arial"/>
                <w:w w:val="95"/>
                <w:sz w:val="18"/>
                <w:szCs w:val="18"/>
                <w:lang w:val="sl-SI"/>
              </w:rPr>
              <w:t>računalnikov</w:t>
            </w:r>
          </w:p>
        </w:tc>
        <w:tc>
          <w:tcPr>
            <w:tcW w:w="1984" w:type="dxa"/>
            <w:vAlign w:val="center"/>
          </w:tcPr>
          <w:p w14:paraId="0BA7BECE"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3D4FA533" w14:textId="77777777" w:rsidR="008D6777" w:rsidRPr="008D6777" w:rsidRDefault="008D6777" w:rsidP="008D6777">
            <w:pPr>
              <w:jc w:val="center"/>
              <w:rPr>
                <w:rFonts w:ascii="Arial" w:eastAsia="Arial MT" w:hAnsi="Arial" w:cs="Arial"/>
                <w:sz w:val="18"/>
                <w:szCs w:val="18"/>
              </w:rPr>
            </w:pPr>
          </w:p>
        </w:tc>
      </w:tr>
      <w:tr w:rsidR="008D6777" w:rsidRPr="008D6777" w14:paraId="0EFBAAFA" w14:textId="77777777" w:rsidTr="008D6777">
        <w:trPr>
          <w:trHeight w:val="506"/>
        </w:trPr>
        <w:tc>
          <w:tcPr>
            <w:tcW w:w="3455" w:type="dxa"/>
            <w:vAlign w:val="center"/>
          </w:tcPr>
          <w:p w14:paraId="07C558E2" w14:textId="77777777" w:rsidR="008D6777" w:rsidRPr="008D6777" w:rsidRDefault="008D6777" w:rsidP="008D6777">
            <w:pPr>
              <w:ind w:left="110"/>
              <w:jc w:val="center"/>
              <w:rPr>
                <w:rFonts w:ascii="Arial" w:eastAsia="Arial MT" w:hAnsi="Arial" w:cs="Arial"/>
                <w:sz w:val="18"/>
                <w:szCs w:val="18"/>
                <w:lang w:val="sl-SI"/>
              </w:rPr>
            </w:pPr>
            <w:r w:rsidRPr="008D6777">
              <w:rPr>
                <w:rFonts w:ascii="Arial" w:eastAsia="Arial MT" w:hAnsi="Arial" w:cs="Arial"/>
                <w:sz w:val="18"/>
                <w:szCs w:val="18"/>
                <w:lang w:val="sl-SI"/>
              </w:rPr>
              <w:t>Zavarovanje</w:t>
            </w:r>
            <w:r w:rsidRPr="008D6777">
              <w:rPr>
                <w:rFonts w:ascii="Arial" w:eastAsia="Arial MT" w:hAnsi="Arial" w:cs="Arial"/>
                <w:spacing w:val="-2"/>
                <w:sz w:val="18"/>
                <w:szCs w:val="18"/>
                <w:lang w:val="sl-SI"/>
              </w:rPr>
              <w:t xml:space="preserve"> </w:t>
            </w:r>
            <w:r w:rsidRPr="008D6777">
              <w:rPr>
                <w:rFonts w:ascii="Arial" w:eastAsia="Arial MT" w:hAnsi="Arial" w:cs="Arial"/>
                <w:sz w:val="18"/>
                <w:szCs w:val="18"/>
                <w:lang w:val="sl-SI"/>
              </w:rPr>
              <w:t>odgovornosti</w:t>
            </w:r>
          </w:p>
        </w:tc>
        <w:tc>
          <w:tcPr>
            <w:tcW w:w="1984" w:type="dxa"/>
            <w:vAlign w:val="center"/>
          </w:tcPr>
          <w:p w14:paraId="38EF980A"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5AA88B7A" w14:textId="77777777" w:rsidR="008D6777" w:rsidRPr="008D6777" w:rsidRDefault="008D6777" w:rsidP="008D6777">
            <w:pPr>
              <w:jc w:val="center"/>
              <w:rPr>
                <w:rFonts w:ascii="Arial" w:eastAsia="Arial MT" w:hAnsi="Arial" w:cs="Arial"/>
                <w:sz w:val="18"/>
                <w:szCs w:val="18"/>
              </w:rPr>
            </w:pPr>
          </w:p>
        </w:tc>
      </w:tr>
      <w:tr w:rsidR="008D6777" w:rsidRPr="008D6777" w14:paraId="0F889583" w14:textId="77777777" w:rsidTr="008D6777">
        <w:trPr>
          <w:trHeight w:val="506"/>
        </w:trPr>
        <w:tc>
          <w:tcPr>
            <w:tcW w:w="3455" w:type="dxa"/>
            <w:vAlign w:val="center"/>
          </w:tcPr>
          <w:p w14:paraId="67DB029F" w14:textId="77777777" w:rsidR="008D6777" w:rsidRPr="008D6777" w:rsidRDefault="008D6777" w:rsidP="008D6777">
            <w:pPr>
              <w:ind w:left="110"/>
              <w:jc w:val="center"/>
              <w:rPr>
                <w:rFonts w:ascii="Arial" w:eastAsia="Arial MT" w:hAnsi="Arial" w:cs="Arial"/>
                <w:b/>
                <w:bCs/>
                <w:sz w:val="18"/>
                <w:szCs w:val="18"/>
                <w:lang w:val="sl-SI"/>
              </w:rPr>
            </w:pPr>
            <w:r w:rsidRPr="008D6777">
              <w:rPr>
                <w:rFonts w:ascii="Arial" w:eastAsia="Arial MT" w:hAnsi="Arial" w:cs="Arial"/>
                <w:b/>
                <w:bCs/>
                <w:sz w:val="18"/>
                <w:szCs w:val="18"/>
                <w:lang w:val="sl-SI"/>
              </w:rPr>
              <w:t>PREMIJA</w:t>
            </w:r>
            <w:r w:rsidRPr="008D6777">
              <w:rPr>
                <w:rFonts w:ascii="Arial" w:eastAsia="Arial MT" w:hAnsi="Arial" w:cs="Arial"/>
                <w:b/>
                <w:bCs/>
                <w:spacing w:val="-1"/>
                <w:sz w:val="18"/>
                <w:szCs w:val="18"/>
                <w:lang w:val="sl-SI"/>
              </w:rPr>
              <w:t xml:space="preserve"> </w:t>
            </w:r>
            <w:r w:rsidRPr="008D6777">
              <w:rPr>
                <w:rFonts w:ascii="Arial" w:eastAsia="Arial MT" w:hAnsi="Arial" w:cs="Arial"/>
                <w:b/>
                <w:bCs/>
                <w:sz w:val="18"/>
                <w:szCs w:val="18"/>
                <w:lang w:val="sl-SI"/>
              </w:rPr>
              <w:t>brez DPZP</w:t>
            </w:r>
          </w:p>
        </w:tc>
        <w:tc>
          <w:tcPr>
            <w:tcW w:w="1984" w:type="dxa"/>
            <w:vAlign w:val="center"/>
          </w:tcPr>
          <w:p w14:paraId="58008ABE" w14:textId="77777777" w:rsidR="008D6777" w:rsidRPr="008D6777" w:rsidRDefault="008D6777" w:rsidP="008D6777">
            <w:pPr>
              <w:jc w:val="center"/>
              <w:rPr>
                <w:rFonts w:ascii="Arial" w:eastAsia="Arial MT" w:hAnsi="Arial" w:cs="Arial"/>
                <w:b/>
                <w:bCs/>
                <w:sz w:val="18"/>
                <w:szCs w:val="18"/>
                <w:lang w:val="sl-SI"/>
              </w:rPr>
            </w:pPr>
          </w:p>
        </w:tc>
        <w:tc>
          <w:tcPr>
            <w:tcW w:w="3261" w:type="dxa"/>
            <w:vAlign w:val="center"/>
          </w:tcPr>
          <w:p w14:paraId="27D773F7" w14:textId="77777777" w:rsidR="008D6777" w:rsidRPr="008D6777" w:rsidRDefault="008D6777" w:rsidP="008D6777">
            <w:pPr>
              <w:jc w:val="center"/>
              <w:rPr>
                <w:rFonts w:ascii="Arial" w:eastAsia="Arial MT" w:hAnsi="Arial" w:cs="Arial"/>
                <w:b/>
                <w:bCs/>
                <w:sz w:val="18"/>
                <w:szCs w:val="18"/>
              </w:rPr>
            </w:pPr>
          </w:p>
        </w:tc>
      </w:tr>
      <w:tr w:rsidR="008D6777" w:rsidRPr="008D6777" w14:paraId="20104ECD" w14:textId="77777777" w:rsidTr="008D6777">
        <w:trPr>
          <w:trHeight w:val="505"/>
        </w:trPr>
        <w:tc>
          <w:tcPr>
            <w:tcW w:w="3455" w:type="dxa"/>
            <w:vAlign w:val="center"/>
          </w:tcPr>
          <w:p w14:paraId="05DC80B6" w14:textId="77777777" w:rsidR="008D6777" w:rsidRPr="008D6777" w:rsidRDefault="008D6777" w:rsidP="008D6777">
            <w:pPr>
              <w:ind w:left="110"/>
              <w:jc w:val="center"/>
              <w:rPr>
                <w:rFonts w:ascii="Arial" w:eastAsia="Arial MT" w:hAnsi="Arial" w:cs="Arial"/>
                <w:b/>
                <w:bCs/>
                <w:sz w:val="18"/>
                <w:szCs w:val="18"/>
                <w:lang w:val="sl-SI"/>
              </w:rPr>
            </w:pPr>
            <w:r w:rsidRPr="008D6777">
              <w:rPr>
                <w:rFonts w:ascii="Arial" w:eastAsia="Arial MT" w:hAnsi="Arial" w:cs="Arial"/>
                <w:b/>
                <w:bCs/>
                <w:w w:val="95"/>
                <w:sz w:val="18"/>
                <w:szCs w:val="18"/>
                <w:lang w:val="sl-SI"/>
              </w:rPr>
              <w:t>PREMIJA z</w:t>
            </w:r>
            <w:r w:rsidRPr="008D6777">
              <w:rPr>
                <w:rFonts w:ascii="Arial" w:eastAsia="Arial MT" w:hAnsi="Arial" w:cs="Arial"/>
                <w:b/>
                <w:bCs/>
                <w:spacing w:val="2"/>
                <w:w w:val="95"/>
                <w:sz w:val="18"/>
                <w:szCs w:val="18"/>
                <w:lang w:val="sl-SI"/>
              </w:rPr>
              <w:t xml:space="preserve"> </w:t>
            </w:r>
            <w:r w:rsidRPr="008D6777">
              <w:rPr>
                <w:rFonts w:ascii="Arial" w:eastAsia="Arial MT" w:hAnsi="Arial" w:cs="Arial"/>
                <w:b/>
                <w:bCs/>
                <w:w w:val="95"/>
                <w:sz w:val="18"/>
                <w:szCs w:val="18"/>
                <w:lang w:val="sl-SI"/>
              </w:rPr>
              <w:t>DPZP</w:t>
            </w:r>
          </w:p>
        </w:tc>
        <w:tc>
          <w:tcPr>
            <w:tcW w:w="1984" w:type="dxa"/>
            <w:vAlign w:val="center"/>
          </w:tcPr>
          <w:p w14:paraId="7742697B" w14:textId="77777777" w:rsidR="008D6777" w:rsidRPr="008D6777" w:rsidRDefault="008D6777" w:rsidP="008D6777">
            <w:pPr>
              <w:jc w:val="center"/>
              <w:rPr>
                <w:rFonts w:ascii="Arial" w:eastAsia="Arial MT" w:hAnsi="Arial" w:cs="Arial"/>
                <w:b/>
                <w:bCs/>
                <w:sz w:val="18"/>
                <w:szCs w:val="18"/>
                <w:lang w:val="sl-SI"/>
              </w:rPr>
            </w:pPr>
          </w:p>
        </w:tc>
        <w:tc>
          <w:tcPr>
            <w:tcW w:w="3261" w:type="dxa"/>
            <w:vAlign w:val="center"/>
          </w:tcPr>
          <w:p w14:paraId="49D589B2" w14:textId="77777777" w:rsidR="008D6777" w:rsidRPr="008D6777" w:rsidRDefault="008D6777" w:rsidP="008D6777">
            <w:pPr>
              <w:jc w:val="center"/>
              <w:rPr>
                <w:rFonts w:ascii="Arial" w:eastAsia="Arial MT" w:hAnsi="Arial" w:cs="Arial"/>
                <w:b/>
                <w:bCs/>
                <w:sz w:val="18"/>
                <w:szCs w:val="18"/>
              </w:rPr>
            </w:pPr>
          </w:p>
        </w:tc>
      </w:tr>
    </w:tbl>
    <w:p w14:paraId="2CABDFD9" w14:textId="77777777" w:rsidR="008D6777" w:rsidRPr="008D6777" w:rsidRDefault="008D6777" w:rsidP="008D6777">
      <w:pPr>
        <w:widowControl w:val="0"/>
        <w:autoSpaceDE w:val="0"/>
        <w:autoSpaceDN w:val="0"/>
        <w:spacing w:after="0" w:line="240" w:lineRule="auto"/>
        <w:rPr>
          <w:rFonts w:ascii="Arial" w:eastAsia="Arial MT" w:hAnsi="Arial" w:cs="Arial"/>
          <w:sz w:val="18"/>
          <w:szCs w:val="18"/>
        </w:rPr>
      </w:pPr>
    </w:p>
    <w:p w14:paraId="58B74559" w14:textId="77777777" w:rsidR="008D6777" w:rsidRPr="008D6777" w:rsidRDefault="008D6777" w:rsidP="008D6777">
      <w:pPr>
        <w:widowControl w:val="0"/>
        <w:autoSpaceDE w:val="0"/>
        <w:autoSpaceDN w:val="0"/>
        <w:spacing w:after="0" w:line="240" w:lineRule="auto"/>
        <w:rPr>
          <w:rFonts w:ascii="Arial" w:eastAsia="Arial MT" w:hAnsi="Arial" w:cs="Arial"/>
          <w:sz w:val="18"/>
          <w:szCs w:val="18"/>
        </w:rPr>
      </w:pPr>
    </w:p>
    <w:p w14:paraId="51ED8630" w14:textId="77777777" w:rsidR="008D6777" w:rsidRPr="008D6777" w:rsidRDefault="008D6777" w:rsidP="008C1107">
      <w:pPr>
        <w:pStyle w:val="ListParagraph"/>
        <w:widowControl w:val="0"/>
        <w:numPr>
          <w:ilvl w:val="0"/>
          <w:numId w:val="50"/>
        </w:numPr>
        <w:tabs>
          <w:tab w:val="left" w:pos="402"/>
          <w:tab w:val="left" w:pos="924"/>
        </w:tabs>
        <w:autoSpaceDE w:val="0"/>
        <w:autoSpaceDN w:val="0"/>
        <w:spacing w:after="0" w:line="240" w:lineRule="auto"/>
        <w:contextualSpacing w:val="0"/>
        <w:outlineLvl w:val="3"/>
        <w:rPr>
          <w:rFonts w:ascii="Arial" w:eastAsia="Arial" w:hAnsi="Arial" w:cs="Arial"/>
          <w:b/>
          <w:bCs/>
          <w:sz w:val="18"/>
          <w:szCs w:val="18"/>
        </w:rPr>
      </w:pPr>
      <w:r w:rsidRPr="008D6777">
        <w:rPr>
          <w:rFonts w:ascii="Arial" w:eastAsia="Arial" w:hAnsi="Arial" w:cs="Arial"/>
          <w:b/>
          <w:bCs/>
          <w:sz w:val="18"/>
          <w:szCs w:val="18"/>
        </w:rPr>
        <w:t>Zavarovanje</w:t>
      </w:r>
      <w:r w:rsidRPr="008D6777">
        <w:rPr>
          <w:rFonts w:ascii="Arial" w:eastAsia="Arial" w:hAnsi="Arial" w:cs="Arial"/>
          <w:b/>
          <w:bCs/>
          <w:spacing w:val="-3"/>
          <w:sz w:val="18"/>
          <w:szCs w:val="18"/>
        </w:rPr>
        <w:t xml:space="preserve"> </w:t>
      </w:r>
      <w:r w:rsidRPr="008D6777">
        <w:rPr>
          <w:rFonts w:ascii="Arial" w:eastAsia="Arial" w:hAnsi="Arial" w:cs="Arial"/>
          <w:b/>
          <w:bCs/>
          <w:sz w:val="18"/>
          <w:szCs w:val="18"/>
        </w:rPr>
        <w:t>premoženja</w:t>
      </w:r>
      <w:r w:rsidRPr="008D6777">
        <w:rPr>
          <w:rFonts w:ascii="Arial" w:eastAsia="Arial" w:hAnsi="Arial" w:cs="Arial"/>
          <w:b/>
          <w:bCs/>
          <w:spacing w:val="-3"/>
          <w:sz w:val="18"/>
          <w:szCs w:val="18"/>
        </w:rPr>
        <w:t xml:space="preserve"> OSNOVNE ŠOLE IDRIJA</w:t>
      </w:r>
      <w:r w:rsidRPr="008D6777">
        <w:rPr>
          <w:rFonts w:ascii="Arial" w:eastAsia="Arial" w:hAnsi="Arial" w:cs="Arial"/>
          <w:b/>
          <w:bCs/>
          <w:sz w:val="18"/>
          <w:szCs w:val="18"/>
        </w:rPr>
        <w:t>:</w:t>
      </w:r>
    </w:p>
    <w:p w14:paraId="2041B0BD" w14:textId="77777777" w:rsidR="008D6777" w:rsidRPr="008D6777" w:rsidRDefault="008D6777" w:rsidP="008D6777">
      <w:pPr>
        <w:widowControl w:val="0"/>
        <w:autoSpaceDE w:val="0"/>
        <w:autoSpaceDN w:val="0"/>
        <w:spacing w:after="0" w:line="240" w:lineRule="auto"/>
        <w:rPr>
          <w:rFonts w:ascii="Arial" w:eastAsia="Arial MT" w:hAnsi="Arial" w:cs="Arial"/>
          <w:b/>
          <w:sz w:val="18"/>
          <w:szCs w:val="18"/>
        </w:rPr>
      </w:pPr>
    </w:p>
    <w:p w14:paraId="1325F936" w14:textId="77777777" w:rsidR="008D6777" w:rsidRPr="008D6777" w:rsidRDefault="008D6777" w:rsidP="008D6777">
      <w:pPr>
        <w:widowControl w:val="0"/>
        <w:autoSpaceDE w:val="0"/>
        <w:autoSpaceDN w:val="0"/>
        <w:spacing w:after="0" w:line="240" w:lineRule="auto"/>
        <w:ind w:left="216"/>
        <w:rPr>
          <w:rFonts w:ascii="Arial" w:eastAsia="Arial MT" w:hAnsi="Arial" w:cs="Arial"/>
          <w:sz w:val="18"/>
          <w:szCs w:val="18"/>
        </w:rPr>
      </w:pPr>
      <w:r w:rsidRPr="008D6777">
        <w:rPr>
          <w:rFonts w:ascii="Arial" w:eastAsia="Arial MT" w:hAnsi="Arial" w:cs="Arial"/>
          <w:sz w:val="18"/>
          <w:szCs w:val="18"/>
        </w:rPr>
        <w:t>SPECIFIKACIJA:</w:t>
      </w:r>
    </w:p>
    <w:tbl>
      <w:tblPr>
        <w:tblStyle w:val="TableNormal1"/>
        <w:tblW w:w="8700"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55"/>
        <w:gridCol w:w="1984"/>
        <w:gridCol w:w="3261"/>
      </w:tblGrid>
      <w:tr w:rsidR="008D6777" w:rsidRPr="008D6777" w14:paraId="35FCD467" w14:textId="77777777" w:rsidTr="008D6777">
        <w:trPr>
          <w:trHeight w:val="642"/>
        </w:trPr>
        <w:tc>
          <w:tcPr>
            <w:tcW w:w="3455" w:type="dxa"/>
            <w:vAlign w:val="center"/>
          </w:tcPr>
          <w:p w14:paraId="32D64916" w14:textId="77777777" w:rsidR="008D6777" w:rsidRPr="008D6777" w:rsidRDefault="008D6777" w:rsidP="008D6777">
            <w:pPr>
              <w:spacing w:before="2"/>
              <w:ind w:left="110"/>
              <w:jc w:val="center"/>
              <w:rPr>
                <w:rFonts w:ascii="Arial" w:eastAsia="Arial MT" w:hAnsi="Arial" w:cs="Arial"/>
                <w:b/>
                <w:bCs/>
                <w:w w:val="95"/>
                <w:sz w:val="18"/>
                <w:szCs w:val="18"/>
              </w:rPr>
            </w:pPr>
          </w:p>
        </w:tc>
        <w:tc>
          <w:tcPr>
            <w:tcW w:w="1984" w:type="dxa"/>
            <w:vAlign w:val="center"/>
          </w:tcPr>
          <w:p w14:paraId="61BE9ADF" w14:textId="77777777" w:rsidR="008D6777" w:rsidRPr="008D6777" w:rsidRDefault="008D6777" w:rsidP="008D6777">
            <w:pPr>
              <w:jc w:val="center"/>
              <w:rPr>
                <w:rFonts w:ascii="Arial" w:eastAsia="Arial MT" w:hAnsi="Arial" w:cs="Arial"/>
                <w:b/>
                <w:bCs/>
                <w:sz w:val="18"/>
                <w:szCs w:val="18"/>
              </w:rPr>
            </w:pPr>
            <w:r w:rsidRPr="008D6777">
              <w:rPr>
                <w:rFonts w:ascii="Arial" w:hAnsi="Arial" w:cs="Arial"/>
                <w:b/>
                <w:bCs/>
                <w:sz w:val="18"/>
                <w:szCs w:val="18"/>
                <w:lang w:val="sl-SI"/>
              </w:rPr>
              <w:t>LETNA PREMIJA</w:t>
            </w:r>
          </w:p>
        </w:tc>
        <w:tc>
          <w:tcPr>
            <w:tcW w:w="3261" w:type="dxa"/>
            <w:vAlign w:val="center"/>
          </w:tcPr>
          <w:p w14:paraId="68483A98" w14:textId="77777777" w:rsidR="008D6777" w:rsidRPr="008D6777" w:rsidRDefault="008D6777" w:rsidP="008D6777">
            <w:pPr>
              <w:suppressAutoHyphens/>
              <w:jc w:val="center"/>
              <w:textAlignment w:val="baseline"/>
              <w:rPr>
                <w:rFonts w:ascii="Arial" w:hAnsi="Arial" w:cs="Arial"/>
                <w:b/>
                <w:bCs/>
                <w:sz w:val="18"/>
                <w:szCs w:val="18"/>
                <w:lang w:val="sl-SI"/>
              </w:rPr>
            </w:pPr>
            <w:r w:rsidRPr="008D6777">
              <w:rPr>
                <w:rFonts w:ascii="Arial" w:hAnsi="Arial" w:cs="Arial"/>
                <w:b/>
                <w:bCs/>
                <w:sz w:val="18"/>
                <w:szCs w:val="18"/>
                <w:lang w:val="sl-SI"/>
              </w:rPr>
              <w:t>PREMIJA ZA 4-LETNO  OBDOBJE</w:t>
            </w:r>
          </w:p>
        </w:tc>
      </w:tr>
      <w:tr w:rsidR="008D6777" w:rsidRPr="008D6777" w14:paraId="36A3E626" w14:textId="77777777" w:rsidTr="008D6777">
        <w:trPr>
          <w:trHeight w:val="506"/>
        </w:trPr>
        <w:tc>
          <w:tcPr>
            <w:tcW w:w="3455" w:type="dxa"/>
            <w:vAlign w:val="center"/>
          </w:tcPr>
          <w:p w14:paraId="3F6D3E92"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w w:val="95"/>
                <w:sz w:val="18"/>
                <w:szCs w:val="18"/>
                <w:lang w:val="sl-SI"/>
              </w:rPr>
              <w:t>Požarno</w:t>
            </w:r>
            <w:r w:rsidRPr="008D6777">
              <w:rPr>
                <w:rFonts w:ascii="Arial" w:eastAsia="Arial MT" w:hAnsi="Arial" w:cs="Arial"/>
                <w:spacing w:val="-2"/>
                <w:w w:val="95"/>
                <w:sz w:val="18"/>
                <w:szCs w:val="18"/>
                <w:lang w:val="sl-SI"/>
              </w:rPr>
              <w:t xml:space="preserve"> </w:t>
            </w:r>
            <w:r w:rsidRPr="008D6777">
              <w:rPr>
                <w:rFonts w:ascii="Arial" w:eastAsia="Arial MT" w:hAnsi="Arial" w:cs="Arial"/>
                <w:w w:val="95"/>
                <w:sz w:val="18"/>
                <w:szCs w:val="18"/>
                <w:lang w:val="sl-SI"/>
              </w:rPr>
              <w:t>zavarovanje</w:t>
            </w:r>
          </w:p>
        </w:tc>
        <w:tc>
          <w:tcPr>
            <w:tcW w:w="1984" w:type="dxa"/>
            <w:vAlign w:val="center"/>
          </w:tcPr>
          <w:p w14:paraId="5D0647FF"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5504DD20" w14:textId="77777777" w:rsidR="008D6777" w:rsidRPr="008D6777" w:rsidRDefault="008D6777" w:rsidP="008D6777">
            <w:pPr>
              <w:jc w:val="center"/>
              <w:rPr>
                <w:rFonts w:ascii="Arial" w:eastAsia="Arial MT" w:hAnsi="Arial" w:cs="Arial"/>
                <w:sz w:val="18"/>
                <w:szCs w:val="18"/>
              </w:rPr>
            </w:pPr>
          </w:p>
        </w:tc>
      </w:tr>
      <w:tr w:rsidR="008D6777" w:rsidRPr="008D6777" w14:paraId="03BE7CE5" w14:textId="77777777" w:rsidTr="008D6777">
        <w:trPr>
          <w:trHeight w:val="506"/>
        </w:trPr>
        <w:tc>
          <w:tcPr>
            <w:tcW w:w="3455" w:type="dxa"/>
            <w:vAlign w:val="center"/>
          </w:tcPr>
          <w:p w14:paraId="48C10B42"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Zavarovanje</w:t>
            </w:r>
            <w:r w:rsidRPr="008D6777">
              <w:rPr>
                <w:rFonts w:ascii="Arial" w:eastAsia="Arial MT" w:hAnsi="Arial" w:cs="Arial"/>
                <w:spacing w:val="-1"/>
                <w:sz w:val="18"/>
                <w:szCs w:val="18"/>
                <w:lang w:val="sl-SI"/>
              </w:rPr>
              <w:t xml:space="preserve"> </w:t>
            </w:r>
            <w:r w:rsidRPr="008D6777">
              <w:rPr>
                <w:rFonts w:ascii="Arial" w:eastAsia="Arial MT" w:hAnsi="Arial" w:cs="Arial"/>
                <w:sz w:val="18"/>
                <w:szCs w:val="18"/>
                <w:lang w:val="sl-SI"/>
              </w:rPr>
              <w:t>vloma,</w:t>
            </w:r>
            <w:r w:rsidRPr="008D6777">
              <w:rPr>
                <w:rFonts w:ascii="Arial" w:eastAsia="Arial MT" w:hAnsi="Arial" w:cs="Arial"/>
                <w:spacing w:val="-2"/>
                <w:sz w:val="18"/>
                <w:szCs w:val="18"/>
                <w:lang w:val="sl-SI"/>
              </w:rPr>
              <w:t xml:space="preserve"> </w:t>
            </w:r>
            <w:r w:rsidRPr="008D6777">
              <w:rPr>
                <w:rFonts w:ascii="Arial" w:eastAsia="Arial MT" w:hAnsi="Arial" w:cs="Arial"/>
                <w:sz w:val="18"/>
                <w:szCs w:val="18"/>
                <w:lang w:val="sl-SI"/>
              </w:rPr>
              <w:t>ropa,</w:t>
            </w:r>
            <w:r w:rsidRPr="008D6777">
              <w:rPr>
                <w:rFonts w:ascii="Arial" w:eastAsia="Arial MT" w:hAnsi="Arial" w:cs="Arial"/>
                <w:spacing w:val="-1"/>
                <w:sz w:val="18"/>
                <w:szCs w:val="18"/>
                <w:lang w:val="sl-SI"/>
              </w:rPr>
              <w:t xml:space="preserve"> </w:t>
            </w:r>
            <w:r w:rsidRPr="008D6777">
              <w:rPr>
                <w:rFonts w:ascii="Arial" w:eastAsia="Arial MT" w:hAnsi="Arial" w:cs="Arial"/>
                <w:sz w:val="18"/>
                <w:szCs w:val="18"/>
                <w:lang w:val="sl-SI"/>
              </w:rPr>
              <w:t>tatvine</w:t>
            </w:r>
          </w:p>
        </w:tc>
        <w:tc>
          <w:tcPr>
            <w:tcW w:w="1984" w:type="dxa"/>
            <w:vAlign w:val="center"/>
          </w:tcPr>
          <w:p w14:paraId="30D9B972"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2BAC156B" w14:textId="77777777" w:rsidR="008D6777" w:rsidRPr="008D6777" w:rsidRDefault="008D6777" w:rsidP="008D6777">
            <w:pPr>
              <w:jc w:val="center"/>
              <w:rPr>
                <w:rFonts w:ascii="Arial" w:eastAsia="Arial MT" w:hAnsi="Arial" w:cs="Arial"/>
                <w:sz w:val="18"/>
                <w:szCs w:val="18"/>
              </w:rPr>
            </w:pPr>
          </w:p>
        </w:tc>
      </w:tr>
      <w:tr w:rsidR="008D6777" w:rsidRPr="008D6777" w14:paraId="5C6F81B4" w14:textId="77777777" w:rsidTr="008D6777">
        <w:trPr>
          <w:trHeight w:val="506"/>
        </w:trPr>
        <w:tc>
          <w:tcPr>
            <w:tcW w:w="3455" w:type="dxa"/>
            <w:vAlign w:val="center"/>
          </w:tcPr>
          <w:p w14:paraId="3DCA1A8F"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Zavarovanje</w:t>
            </w:r>
            <w:r w:rsidRPr="008D6777">
              <w:rPr>
                <w:rFonts w:ascii="Arial" w:eastAsia="Arial MT" w:hAnsi="Arial" w:cs="Arial"/>
                <w:spacing w:val="-1"/>
                <w:sz w:val="18"/>
                <w:szCs w:val="18"/>
                <w:lang w:val="sl-SI"/>
              </w:rPr>
              <w:t xml:space="preserve"> </w:t>
            </w:r>
            <w:r w:rsidRPr="008D6777">
              <w:rPr>
                <w:rFonts w:ascii="Arial" w:eastAsia="Arial MT" w:hAnsi="Arial" w:cs="Arial"/>
                <w:sz w:val="18"/>
                <w:szCs w:val="18"/>
                <w:lang w:val="sl-SI"/>
              </w:rPr>
              <w:t>stekla</w:t>
            </w:r>
          </w:p>
        </w:tc>
        <w:tc>
          <w:tcPr>
            <w:tcW w:w="1984" w:type="dxa"/>
            <w:vAlign w:val="center"/>
          </w:tcPr>
          <w:p w14:paraId="0D69B0BA"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2AAD7BB4" w14:textId="77777777" w:rsidR="008D6777" w:rsidRPr="008D6777" w:rsidRDefault="008D6777" w:rsidP="008D6777">
            <w:pPr>
              <w:jc w:val="center"/>
              <w:rPr>
                <w:rFonts w:ascii="Arial" w:eastAsia="Arial MT" w:hAnsi="Arial" w:cs="Arial"/>
                <w:sz w:val="18"/>
                <w:szCs w:val="18"/>
              </w:rPr>
            </w:pPr>
          </w:p>
        </w:tc>
      </w:tr>
      <w:tr w:rsidR="008D6777" w:rsidRPr="008D6777" w14:paraId="333D7A49" w14:textId="77777777" w:rsidTr="008D6777">
        <w:trPr>
          <w:trHeight w:val="505"/>
        </w:trPr>
        <w:tc>
          <w:tcPr>
            <w:tcW w:w="3455" w:type="dxa"/>
            <w:vAlign w:val="center"/>
          </w:tcPr>
          <w:p w14:paraId="3CCFC403" w14:textId="48ECC942"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Potresno zavarovanje</w:t>
            </w:r>
          </w:p>
        </w:tc>
        <w:tc>
          <w:tcPr>
            <w:tcW w:w="1984" w:type="dxa"/>
            <w:vAlign w:val="center"/>
          </w:tcPr>
          <w:p w14:paraId="099F76F8"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45A3AD55" w14:textId="77777777" w:rsidR="008D6777" w:rsidRPr="008D6777" w:rsidRDefault="008D6777" w:rsidP="008D6777">
            <w:pPr>
              <w:jc w:val="center"/>
              <w:rPr>
                <w:rFonts w:ascii="Arial" w:eastAsia="Arial MT" w:hAnsi="Arial" w:cs="Arial"/>
                <w:sz w:val="18"/>
                <w:szCs w:val="18"/>
              </w:rPr>
            </w:pPr>
          </w:p>
        </w:tc>
      </w:tr>
      <w:tr w:rsidR="008D6777" w:rsidRPr="008D6777" w14:paraId="67062AF1" w14:textId="77777777" w:rsidTr="008D6777">
        <w:trPr>
          <w:trHeight w:val="505"/>
        </w:trPr>
        <w:tc>
          <w:tcPr>
            <w:tcW w:w="3455" w:type="dxa"/>
            <w:vAlign w:val="center"/>
          </w:tcPr>
          <w:p w14:paraId="58890548" w14:textId="3EF1D5B3"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Strojelomno</w:t>
            </w:r>
            <w:r w:rsidRPr="008D6777">
              <w:rPr>
                <w:rFonts w:ascii="Arial" w:eastAsia="Arial MT" w:hAnsi="Arial" w:cs="Arial"/>
                <w:spacing w:val="-3"/>
                <w:sz w:val="18"/>
                <w:szCs w:val="18"/>
                <w:lang w:val="sl-SI"/>
              </w:rPr>
              <w:t xml:space="preserve"> </w:t>
            </w:r>
            <w:r w:rsidRPr="008D6777">
              <w:rPr>
                <w:rFonts w:ascii="Arial" w:eastAsia="Arial MT" w:hAnsi="Arial" w:cs="Arial"/>
                <w:sz w:val="18"/>
                <w:szCs w:val="18"/>
                <w:lang w:val="sl-SI"/>
              </w:rPr>
              <w:t>zavarovanje</w:t>
            </w:r>
          </w:p>
        </w:tc>
        <w:tc>
          <w:tcPr>
            <w:tcW w:w="1984" w:type="dxa"/>
            <w:vAlign w:val="center"/>
          </w:tcPr>
          <w:p w14:paraId="1B9C6EEE"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5B5856C8" w14:textId="77777777" w:rsidR="008D6777" w:rsidRPr="008D6777" w:rsidRDefault="008D6777" w:rsidP="008D6777">
            <w:pPr>
              <w:jc w:val="center"/>
              <w:rPr>
                <w:rFonts w:ascii="Arial" w:eastAsia="Arial MT" w:hAnsi="Arial" w:cs="Arial"/>
                <w:sz w:val="18"/>
                <w:szCs w:val="18"/>
              </w:rPr>
            </w:pPr>
          </w:p>
        </w:tc>
      </w:tr>
      <w:tr w:rsidR="008D6777" w:rsidRPr="008D6777" w14:paraId="0813D8A4" w14:textId="77777777" w:rsidTr="008D6777">
        <w:trPr>
          <w:trHeight w:val="505"/>
        </w:trPr>
        <w:tc>
          <w:tcPr>
            <w:tcW w:w="3455" w:type="dxa"/>
            <w:vAlign w:val="center"/>
          </w:tcPr>
          <w:p w14:paraId="72AA5C27"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w w:val="95"/>
                <w:sz w:val="18"/>
                <w:szCs w:val="18"/>
                <w:lang w:val="sl-SI"/>
              </w:rPr>
              <w:t>Zavarovanje</w:t>
            </w:r>
            <w:r w:rsidRPr="008D6777">
              <w:rPr>
                <w:rFonts w:ascii="Arial" w:eastAsia="Arial MT" w:hAnsi="Arial" w:cs="Arial"/>
                <w:spacing w:val="6"/>
                <w:w w:val="95"/>
                <w:sz w:val="18"/>
                <w:szCs w:val="18"/>
                <w:lang w:val="sl-SI"/>
              </w:rPr>
              <w:t xml:space="preserve"> </w:t>
            </w:r>
            <w:r w:rsidRPr="008D6777">
              <w:rPr>
                <w:rFonts w:ascii="Arial" w:eastAsia="Arial MT" w:hAnsi="Arial" w:cs="Arial"/>
                <w:w w:val="95"/>
                <w:sz w:val="18"/>
                <w:szCs w:val="18"/>
                <w:lang w:val="sl-SI"/>
              </w:rPr>
              <w:t>računalnikov</w:t>
            </w:r>
          </w:p>
        </w:tc>
        <w:tc>
          <w:tcPr>
            <w:tcW w:w="1984" w:type="dxa"/>
            <w:vAlign w:val="center"/>
          </w:tcPr>
          <w:p w14:paraId="0C9E46FF"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2F165DA9" w14:textId="77777777" w:rsidR="008D6777" w:rsidRPr="008D6777" w:rsidRDefault="008D6777" w:rsidP="008D6777">
            <w:pPr>
              <w:jc w:val="center"/>
              <w:rPr>
                <w:rFonts w:ascii="Arial" w:eastAsia="Arial MT" w:hAnsi="Arial" w:cs="Arial"/>
                <w:sz w:val="18"/>
                <w:szCs w:val="18"/>
              </w:rPr>
            </w:pPr>
          </w:p>
        </w:tc>
      </w:tr>
      <w:tr w:rsidR="008D6777" w:rsidRPr="008D6777" w14:paraId="0C062AEF" w14:textId="77777777" w:rsidTr="008D6777">
        <w:trPr>
          <w:trHeight w:val="506"/>
        </w:trPr>
        <w:tc>
          <w:tcPr>
            <w:tcW w:w="3455" w:type="dxa"/>
            <w:vAlign w:val="center"/>
          </w:tcPr>
          <w:p w14:paraId="7C6AC08D" w14:textId="77777777" w:rsidR="008D6777" w:rsidRPr="008D6777" w:rsidRDefault="008D6777" w:rsidP="008D6777">
            <w:pPr>
              <w:ind w:left="110"/>
              <w:jc w:val="center"/>
              <w:rPr>
                <w:rFonts w:ascii="Arial" w:eastAsia="Arial MT" w:hAnsi="Arial" w:cs="Arial"/>
                <w:sz w:val="18"/>
                <w:szCs w:val="18"/>
                <w:lang w:val="sl-SI"/>
              </w:rPr>
            </w:pPr>
            <w:r w:rsidRPr="008D6777">
              <w:rPr>
                <w:rFonts w:ascii="Arial" w:eastAsia="Arial MT" w:hAnsi="Arial" w:cs="Arial"/>
                <w:sz w:val="18"/>
                <w:szCs w:val="18"/>
                <w:lang w:val="sl-SI"/>
              </w:rPr>
              <w:t>Zavarovanje</w:t>
            </w:r>
            <w:r w:rsidRPr="008D6777">
              <w:rPr>
                <w:rFonts w:ascii="Arial" w:eastAsia="Arial MT" w:hAnsi="Arial" w:cs="Arial"/>
                <w:spacing w:val="-2"/>
                <w:sz w:val="18"/>
                <w:szCs w:val="18"/>
                <w:lang w:val="sl-SI"/>
              </w:rPr>
              <w:t xml:space="preserve"> </w:t>
            </w:r>
            <w:r w:rsidRPr="008D6777">
              <w:rPr>
                <w:rFonts w:ascii="Arial" w:eastAsia="Arial MT" w:hAnsi="Arial" w:cs="Arial"/>
                <w:sz w:val="18"/>
                <w:szCs w:val="18"/>
                <w:lang w:val="sl-SI"/>
              </w:rPr>
              <w:t>odgovornosti</w:t>
            </w:r>
          </w:p>
        </w:tc>
        <w:tc>
          <w:tcPr>
            <w:tcW w:w="1984" w:type="dxa"/>
            <w:vAlign w:val="center"/>
          </w:tcPr>
          <w:p w14:paraId="2669CB2C"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43A42AAE" w14:textId="77777777" w:rsidR="008D6777" w:rsidRPr="008D6777" w:rsidRDefault="008D6777" w:rsidP="008D6777">
            <w:pPr>
              <w:jc w:val="center"/>
              <w:rPr>
                <w:rFonts w:ascii="Arial" w:eastAsia="Arial MT" w:hAnsi="Arial" w:cs="Arial"/>
                <w:sz w:val="18"/>
                <w:szCs w:val="18"/>
              </w:rPr>
            </w:pPr>
          </w:p>
        </w:tc>
      </w:tr>
      <w:tr w:rsidR="008D6777" w:rsidRPr="008D6777" w14:paraId="21E0AE05" w14:textId="77777777" w:rsidTr="008D6777">
        <w:trPr>
          <w:trHeight w:val="506"/>
        </w:trPr>
        <w:tc>
          <w:tcPr>
            <w:tcW w:w="3455" w:type="dxa"/>
            <w:vAlign w:val="center"/>
          </w:tcPr>
          <w:p w14:paraId="63A9BE81" w14:textId="77777777" w:rsidR="008D6777" w:rsidRPr="008D6777" w:rsidRDefault="008D6777" w:rsidP="008D6777">
            <w:pPr>
              <w:ind w:left="110"/>
              <w:jc w:val="center"/>
              <w:rPr>
                <w:rFonts w:ascii="Arial" w:eastAsia="Arial MT" w:hAnsi="Arial" w:cs="Arial"/>
                <w:b/>
                <w:bCs/>
                <w:sz w:val="18"/>
                <w:szCs w:val="18"/>
                <w:lang w:val="sl-SI"/>
              </w:rPr>
            </w:pPr>
            <w:r w:rsidRPr="008D6777">
              <w:rPr>
                <w:rFonts w:ascii="Arial" w:eastAsia="Arial MT" w:hAnsi="Arial" w:cs="Arial"/>
                <w:b/>
                <w:bCs/>
                <w:sz w:val="18"/>
                <w:szCs w:val="18"/>
                <w:lang w:val="sl-SI"/>
              </w:rPr>
              <w:t>PREMIJA</w:t>
            </w:r>
            <w:r w:rsidRPr="008D6777">
              <w:rPr>
                <w:rFonts w:ascii="Arial" w:eastAsia="Arial MT" w:hAnsi="Arial" w:cs="Arial"/>
                <w:b/>
                <w:bCs/>
                <w:spacing w:val="-1"/>
                <w:sz w:val="18"/>
                <w:szCs w:val="18"/>
                <w:lang w:val="sl-SI"/>
              </w:rPr>
              <w:t xml:space="preserve"> </w:t>
            </w:r>
            <w:r w:rsidRPr="008D6777">
              <w:rPr>
                <w:rFonts w:ascii="Arial" w:eastAsia="Arial MT" w:hAnsi="Arial" w:cs="Arial"/>
                <w:b/>
                <w:bCs/>
                <w:sz w:val="18"/>
                <w:szCs w:val="18"/>
                <w:lang w:val="sl-SI"/>
              </w:rPr>
              <w:t>brez DPZP</w:t>
            </w:r>
          </w:p>
        </w:tc>
        <w:tc>
          <w:tcPr>
            <w:tcW w:w="1984" w:type="dxa"/>
            <w:vAlign w:val="center"/>
          </w:tcPr>
          <w:p w14:paraId="01FE5719" w14:textId="77777777" w:rsidR="008D6777" w:rsidRPr="008D6777" w:rsidRDefault="008D6777" w:rsidP="008D6777">
            <w:pPr>
              <w:jc w:val="center"/>
              <w:rPr>
                <w:rFonts w:ascii="Arial" w:eastAsia="Arial MT" w:hAnsi="Arial" w:cs="Arial"/>
                <w:b/>
                <w:bCs/>
                <w:sz w:val="18"/>
                <w:szCs w:val="18"/>
                <w:lang w:val="sl-SI"/>
              </w:rPr>
            </w:pPr>
          </w:p>
        </w:tc>
        <w:tc>
          <w:tcPr>
            <w:tcW w:w="3261" w:type="dxa"/>
            <w:vAlign w:val="center"/>
          </w:tcPr>
          <w:p w14:paraId="156013B4" w14:textId="77777777" w:rsidR="008D6777" w:rsidRPr="008D6777" w:rsidRDefault="008D6777" w:rsidP="008D6777">
            <w:pPr>
              <w:jc w:val="center"/>
              <w:rPr>
                <w:rFonts w:ascii="Arial" w:eastAsia="Arial MT" w:hAnsi="Arial" w:cs="Arial"/>
                <w:b/>
                <w:bCs/>
                <w:sz w:val="18"/>
                <w:szCs w:val="18"/>
              </w:rPr>
            </w:pPr>
          </w:p>
        </w:tc>
      </w:tr>
      <w:tr w:rsidR="008D6777" w:rsidRPr="008D6777" w14:paraId="5CB522F8" w14:textId="77777777" w:rsidTr="008D6777">
        <w:trPr>
          <w:trHeight w:val="505"/>
        </w:trPr>
        <w:tc>
          <w:tcPr>
            <w:tcW w:w="3455" w:type="dxa"/>
            <w:vAlign w:val="center"/>
          </w:tcPr>
          <w:p w14:paraId="4380C730" w14:textId="77777777" w:rsidR="008D6777" w:rsidRPr="008D6777" w:rsidRDefault="008D6777" w:rsidP="008D6777">
            <w:pPr>
              <w:ind w:left="110"/>
              <w:jc w:val="center"/>
              <w:rPr>
                <w:rFonts w:ascii="Arial" w:eastAsia="Arial MT" w:hAnsi="Arial" w:cs="Arial"/>
                <w:b/>
                <w:bCs/>
                <w:sz w:val="18"/>
                <w:szCs w:val="18"/>
                <w:lang w:val="sl-SI"/>
              </w:rPr>
            </w:pPr>
            <w:r w:rsidRPr="008D6777">
              <w:rPr>
                <w:rFonts w:ascii="Arial" w:eastAsia="Arial MT" w:hAnsi="Arial" w:cs="Arial"/>
                <w:b/>
                <w:bCs/>
                <w:w w:val="95"/>
                <w:sz w:val="18"/>
                <w:szCs w:val="18"/>
                <w:lang w:val="sl-SI"/>
              </w:rPr>
              <w:t>PREMIJA z</w:t>
            </w:r>
            <w:r w:rsidRPr="008D6777">
              <w:rPr>
                <w:rFonts w:ascii="Arial" w:eastAsia="Arial MT" w:hAnsi="Arial" w:cs="Arial"/>
                <w:b/>
                <w:bCs/>
                <w:spacing w:val="2"/>
                <w:w w:val="95"/>
                <w:sz w:val="18"/>
                <w:szCs w:val="18"/>
                <w:lang w:val="sl-SI"/>
              </w:rPr>
              <w:t xml:space="preserve"> </w:t>
            </w:r>
            <w:r w:rsidRPr="008D6777">
              <w:rPr>
                <w:rFonts w:ascii="Arial" w:eastAsia="Arial MT" w:hAnsi="Arial" w:cs="Arial"/>
                <w:b/>
                <w:bCs/>
                <w:w w:val="95"/>
                <w:sz w:val="18"/>
                <w:szCs w:val="18"/>
                <w:lang w:val="sl-SI"/>
              </w:rPr>
              <w:t>DPZP</w:t>
            </w:r>
          </w:p>
        </w:tc>
        <w:tc>
          <w:tcPr>
            <w:tcW w:w="1984" w:type="dxa"/>
            <w:vAlign w:val="center"/>
          </w:tcPr>
          <w:p w14:paraId="3E666051" w14:textId="77777777" w:rsidR="008D6777" w:rsidRPr="008D6777" w:rsidRDefault="008D6777" w:rsidP="008D6777">
            <w:pPr>
              <w:jc w:val="center"/>
              <w:rPr>
                <w:rFonts w:ascii="Arial" w:eastAsia="Arial MT" w:hAnsi="Arial" w:cs="Arial"/>
                <w:b/>
                <w:bCs/>
                <w:sz w:val="18"/>
                <w:szCs w:val="18"/>
                <w:lang w:val="sl-SI"/>
              </w:rPr>
            </w:pPr>
          </w:p>
        </w:tc>
        <w:tc>
          <w:tcPr>
            <w:tcW w:w="3261" w:type="dxa"/>
            <w:vAlign w:val="center"/>
          </w:tcPr>
          <w:p w14:paraId="7889E222" w14:textId="77777777" w:rsidR="008D6777" w:rsidRPr="008D6777" w:rsidRDefault="008D6777" w:rsidP="008D6777">
            <w:pPr>
              <w:jc w:val="center"/>
              <w:rPr>
                <w:rFonts w:ascii="Arial" w:eastAsia="Arial MT" w:hAnsi="Arial" w:cs="Arial"/>
                <w:b/>
                <w:bCs/>
                <w:sz w:val="18"/>
                <w:szCs w:val="18"/>
              </w:rPr>
            </w:pPr>
          </w:p>
        </w:tc>
      </w:tr>
    </w:tbl>
    <w:p w14:paraId="604A854B" w14:textId="77777777" w:rsidR="008D6777" w:rsidRPr="008D6777" w:rsidRDefault="008D6777" w:rsidP="008C1107">
      <w:pPr>
        <w:pStyle w:val="ListParagraph"/>
        <w:widowControl w:val="0"/>
        <w:numPr>
          <w:ilvl w:val="0"/>
          <w:numId w:val="50"/>
        </w:numPr>
        <w:tabs>
          <w:tab w:val="left" w:pos="402"/>
          <w:tab w:val="left" w:pos="924"/>
        </w:tabs>
        <w:autoSpaceDE w:val="0"/>
        <w:autoSpaceDN w:val="0"/>
        <w:spacing w:after="0" w:line="240" w:lineRule="auto"/>
        <w:ind w:left="714" w:hanging="357"/>
        <w:contextualSpacing w:val="0"/>
        <w:outlineLvl w:val="3"/>
        <w:rPr>
          <w:rFonts w:ascii="Arial" w:eastAsia="Arial" w:hAnsi="Arial" w:cs="Arial"/>
          <w:b/>
          <w:bCs/>
          <w:sz w:val="18"/>
          <w:szCs w:val="18"/>
        </w:rPr>
      </w:pPr>
      <w:r w:rsidRPr="008D6777">
        <w:rPr>
          <w:rFonts w:ascii="Arial" w:eastAsia="Arial" w:hAnsi="Arial" w:cs="Arial"/>
          <w:b/>
          <w:bCs/>
          <w:sz w:val="18"/>
          <w:szCs w:val="18"/>
        </w:rPr>
        <w:lastRenderedPageBreak/>
        <w:t>Zavarovanje</w:t>
      </w:r>
      <w:r w:rsidRPr="008D6777">
        <w:rPr>
          <w:rFonts w:ascii="Arial" w:eastAsia="Arial" w:hAnsi="Arial" w:cs="Arial"/>
          <w:b/>
          <w:bCs/>
          <w:spacing w:val="-3"/>
          <w:sz w:val="18"/>
          <w:szCs w:val="18"/>
        </w:rPr>
        <w:t xml:space="preserve"> </w:t>
      </w:r>
      <w:r w:rsidRPr="008D6777">
        <w:rPr>
          <w:rFonts w:ascii="Arial" w:eastAsia="Arial" w:hAnsi="Arial" w:cs="Arial"/>
          <w:b/>
          <w:bCs/>
          <w:sz w:val="18"/>
          <w:szCs w:val="18"/>
        </w:rPr>
        <w:t>premoženja</w:t>
      </w:r>
      <w:r w:rsidRPr="008D6777">
        <w:rPr>
          <w:rFonts w:ascii="Arial" w:eastAsia="Arial" w:hAnsi="Arial" w:cs="Arial"/>
          <w:b/>
          <w:bCs/>
          <w:spacing w:val="-3"/>
          <w:sz w:val="18"/>
          <w:szCs w:val="18"/>
        </w:rPr>
        <w:t xml:space="preserve"> OSNOVNE ŠOLE SPODNJA IDRIJA</w:t>
      </w:r>
      <w:r w:rsidRPr="008D6777">
        <w:rPr>
          <w:rFonts w:ascii="Arial" w:eastAsia="Arial" w:hAnsi="Arial" w:cs="Arial"/>
          <w:b/>
          <w:bCs/>
          <w:sz w:val="18"/>
          <w:szCs w:val="18"/>
        </w:rPr>
        <w:t>:</w:t>
      </w:r>
    </w:p>
    <w:p w14:paraId="46BAB861" w14:textId="77777777" w:rsidR="008D6777" w:rsidRDefault="008D6777" w:rsidP="008D6777">
      <w:pPr>
        <w:widowControl w:val="0"/>
        <w:autoSpaceDE w:val="0"/>
        <w:autoSpaceDN w:val="0"/>
        <w:spacing w:after="0" w:line="240" w:lineRule="auto"/>
        <w:ind w:left="216"/>
        <w:rPr>
          <w:rFonts w:ascii="Arial" w:eastAsia="Arial MT" w:hAnsi="Arial" w:cs="Arial"/>
          <w:sz w:val="18"/>
          <w:szCs w:val="18"/>
        </w:rPr>
      </w:pPr>
    </w:p>
    <w:p w14:paraId="62BF6534" w14:textId="6FDE85AA" w:rsidR="008D6777" w:rsidRPr="008D6777" w:rsidRDefault="008D6777" w:rsidP="008D6777">
      <w:pPr>
        <w:widowControl w:val="0"/>
        <w:autoSpaceDE w:val="0"/>
        <w:autoSpaceDN w:val="0"/>
        <w:spacing w:after="0" w:line="240" w:lineRule="auto"/>
        <w:ind w:left="216"/>
        <w:rPr>
          <w:rFonts w:ascii="Arial" w:eastAsia="Arial MT" w:hAnsi="Arial" w:cs="Arial"/>
          <w:sz w:val="18"/>
          <w:szCs w:val="18"/>
        </w:rPr>
      </w:pPr>
      <w:r w:rsidRPr="008D6777">
        <w:rPr>
          <w:rFonts w:ascii="Arial" w:eastAsia="Arial MT" w:hAnsi="Arial" w:cs="Arial"/>
          <w:sz w:val="18"/>
          <w:szCs w:val="18"/>
        </w:rPr>
        <w:t>SPECIFIKACIJA:</w:t>
      </w:r>
    </w:p>
    <w:tbl>
      <w:tblPr>
        <w:tblStyle w:val="TableNormal1"/>
        <w:tblW w:w="8700"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55"/>
        <w:gridCol w:w="1984"/>
        <w:gridCol w:w="3261"/>
      </w:tblGrid>
      <w:tr w:rsidR="008D6777" w:rsidRPr="008D6777" w14:paraId="732C12E3" w14:textId="77777777" w:rsidTr="008D6777">
        <w:trPr>
          <w:trHeight w:val="642"/>
        </w:trPr>
        <w:tc>
          <w:tcPr>
            <w:tcW w:w="3455" w:type="dxa"/>
            <w:vAlign w:val="center"/>
          </w:tcPr>
          <w:p w14:paraId="639A56B4" w14:textId="77777777" w:rsidR="008D6777" w:rsidRPr="008D6777" w:rsidRDefault="008D6777" w:rsidP="008D6777">
            <w:pPr>
              <w:spacing w:before="2"/>
              <w:ind w:left="110"/>
              <w:jc w:val="center"/>
              <w:rPr>
                <w:rFonts w:ascii="Arial" w:eastAsia="Arial MT" w:hAnsi="Arial" w:cs="Arial"/>
                <w:b/>
                <w:bCs/>
                <w:w w:val="95"/>
                <w:sz w:val="18"/>
                <w:szCs w:val="18"/>
              </w:rPr>
            </w:pPr>
          </w:p>
        </w:tc>
        <w:tc>
          <w:tcPr>
            <w:tcW w:w="1984" w:type="dxa"/>
            <w:vAlign w:val="center"/>
          </w:tcPr>
          <w:p w14:paraId="32FD16ED" w14:textId="77777777" w:rsidR="008D6777" w:rsidRPr="008D6777" w:rsidRDefault="008D6777" w:rsidP="008D6777">
            <w:pPr>
              <w:jc w:val="center"/>
              <w:rPr>
                <w:rFonts w:ascii="Arial" w:eastAsia="Arial MT" w:hAnsi="Arial" w:cs="Arial"/>
                <w:b/>
                <w:bCs/>
                <w:sz w:val="18"/>
                <w:szCs w:val="18"/>
              </w:rPr>
            </w:pPr>
            <w:r w:rsidRPr="008D6777">
              <w:rPr>
                <w:rFonts w:ascii="Arial" w:hAnsi="Arial" w:cs="Arial"/>
                <w:b/>
                <w:bCs/>
                <w:sz w:val="18"/>
                <w:szCs w:val="18"/>
                <w:lang w:val="sl-SI"/>
              </w:rPr>
              <w:t>LETNA PREMIJA</w:t>
            </w:r>
          </w:p>
        </w:tc>
        <w:tc>
          <w:tcPr>
            <w:tcW w:w="3261" w:type="dxa"/>
            <w:vAlign w:val="center"/>
          </w:tcPr>
          <w:p w14:paraId="32654C47" w14:textId="77777777" w:rsidR="008D6777" w:rsidRPr="008D6777" w:rsidRDefault="008D6777" w:rsidP="008D6777">
            <w:pPr>
              <w:suppressAutoHyphens/>
              <w:jc w:val="center"/>
              <w:textAlignment w:val="baseline"/>
              <w:rPr>
                <w:rFonts w:ascii="Arial" w:hAnsi="Arial" w:cs="Arial"/>
                <w:b/>
                <w:bCs/>
                <w:sz w:val="18"/>
                <w:szCs w:val="18"/>
                <w:lang w:val="sl-SI"/>
              </w:rPr>
            </w:pPr>
            <w:r w:rsidRPr="008D6777">
              <w:rPr>
                <w:rFonts w:ascii="Arial" w:hAnsi="Arial" w:cs="Arial"/>
                <w:b/>
                <w:bCs/>
                <w:sz w:val="18"/>
                <w:szCs w:val="18"/>
                <w:lang w:val="sl-SI"/>
              </w:rPr>
              <w:t>PREMIJA ZA 4-LETNO  OBDOBJE</w:t>
            </w:r>
          </w:p>
        </w:tc>
      </w:tr>
      <w:tr w:rsidR="008D6777" w:rsidRPr="008D6777" w14:paraId="465C929E" w14:textId="77777777" w:rsidTr="008D6777">
        <w:trPr>
          <w:trHeight w:val="506"/>
        </w:trPr>
        <w:tc>
          <w:tcPr>
            <w:tcW w:w="3455" w:type="dxa"/>
            <w:vAlign w:val="center"/>
          </w:tcPr>
          <w:p w14:paraId="7CDD7929"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w w:val="95"/>
                <w:sz w:val="18"/>
                <w:szCs w:val="18"/>
                <w:lang w:val="sl-SI"/>
              </w:rPr>
              <w:t>Požarno</w:t>
            </w:r>
            <w:r w:rsidRPr="008D6777">
              <w:rPr>
                <w:rFonts w:ascii="Arial" w:eastAsia="Arial MT" w:hAnsi="Arial" w:cs="Arial"/>
                <w:spacing w:val="-2"/>
                <w:w w:val="95"/>
                <w:sz w:val="18"/>
                <w:szCs w:val="18"/>
                <w:lang w:val="sl-SI"/>
              </w:rPr>
              <w:t xml:space="preserve"> </w:t>
            </w:r>
            <w:r w:rsidRPr="008D6777">
              <w:rPr>
                <w:rFonts w:ascii="Arial" w:eastAsia="Arial MT" w:hAnsi="Arial" w:cs="Arial"/>
                <w:w w:val="95"/>
                <w:sz w:val="18"/>
                <w:szCs w:val="18"/>
                <w:lang w:val="sl-SI"/>
              </w:rPr>
              <w:t>zavarovanje</w:t>
            </w:r>
          </w:p>
        </w:tc>
        <w:tc>
          <w:tcPr>
            <w:tcW w:w="1984" w:type="dxa"/>
            <w:vAlign w:val="center"/>
          </w:tcPr>
          <w:p w14:paraId="577E0CE9"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19C21998" w14:textId="77777777" w:rsidR="008D6777" w:rsidRPr="008D6777" w:rsidRDefault="008D6777" w:rsidP="008D6777">
            <w:pPr>
              <w:jc w:val="center"/>
              <w:rPr>
                <w:rFonts w:ascii="Arial" w:eastAsia="Arial MT" w:hAnsi="Arial" w:cs="Arial"/>
                <w:sz w:val="18"/>
                <w:szCs w:val="18"/>
              </w:rPr>
            </w:pPr>
          </w:p>
        </w:tc>
      </w:tr>
      <w:tr w:rsidR="008D6777" w:rsidRPr="008D6777" w14:paraId="51770C69" w14:textId="77777777" w:rsidTr="008D6777">
        <w:trPr>
          <w:trHeight w:val="506"/>
        </w:trPr>
        <w:tc>
          <w:tcPr>
            <w:tcW w:w="3455" w:type="dxa"/>
            <w:vAlign w:val="center"/>
          </w:tcPr>
          <w:p w14:paraId="68718C4A"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Zavarovanje</w:t>
            </w:r>
            <w:r w:rsidRPr="008D6777">
              <w:rPr>
                <w:rFonts w:ascii="Arial" w:eastAsia="Arial MT" w:hAnsi="Arial" w:cs="Arial"/>
                <w:spacing w:val="-1"/>
                <w:sz w:val="18"/>
                <w:szCs w:val="18"/>
                <w:lang w:val="sl-SI"/>
              </w:rPr>
              <w:t xml:space="preserve"> </w:t>
            </w:r>
            <w:r w:rsidRPr="008D6777">
              <w:rPr>
                <w:rFonts w:ascii="Arial" w:eastAsia="Arial MT" w:hAnsi="Arial" w:cs="Arial"/>
                <w:sz w:val="18"/>
                <w:szCs w:val="18"/>
                <w:lang w:val="sl-SI"/>
              </w:rPr>
              <w:t>vloma,</w:t>
            </w:r>
            <w:r w:rsidRPr="008D6777">
              <w:rPr>
                <w:rFonts w:ascii="Arial" w:eastAsia="Arial MT" w:hAnsi="Arial" w:cs="Arial"/>
                <w:spacing w:val="-2"/>
                <w:sz w:val="18"/>
                <w:szCs w:val="18"/>
                <w:lang w:val="sl-SI"/>
              </w:rPr>
              <w:t xml:space="preserve"> </w:t>
            </w:r>
            <w:r w:rsidRPr="008D6777">
              <w:rPr>
                <w:rFonts w:ascii="Arial" w:eastAsia="Arial MT" w:hAnsi="Arial" w:cs="Arial"/>
                <w:sz w:val="18"/>
                <w:szCs w:val="18"/>
                <w:lang w:val="sl-SI"/>
              </w:rPr>
              <w:t>ropa,</w:t>
            </w:r>
            <w:r w:rsidRPr="008D6777">
              <w:rPr>
                <w:rFonts w:ascii="Arial" w:eastAsia="Arial MT" w:hAnsi="Arial" w:cs="Arial"/>
                <w:spacing w:val="-1"/>
                <w:sz w:val="18"/>
                <w:szCs w:val="18"/>
                <w:lang w:val="sl-SI"/>
              </w:rPr>
              <w:t xml:space="preserve"> </w:t>
            </w:r>
            <w:r w:rsidRPr="008D6777">
              <w:rPr>
                <w:rFonts w:ascii="Arial" w:eastAsia="Arial MT" w:hAnsi="Arial" w:cs="Arial"/>
                <w:sz w:val="18"/>
                <w:szCs w:val="18"/>
                <w:lang w:val="sl-SI"/>
              </w:rPr>
              <w:t>tatvine</w:t>
            </w:r>
          </w:p>
        </w:tc>
        <w:tc>
          <w:tcPr>
            <w:tcW w:w="1984" w:type="dxa"/>
            <w:vAlign w:val="center"/>
          </w:tcPr>
          <w:p w14:paraId="671FEB5E"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4E9551FC" w14:textId="77777777" w:rsidR="008D6777" w:rsidRPr="008D6777" w:rsidRDefault="008D6777" w:rsidP="008D6777">
            <w:pPr>
              <w:jc w:val="center"/>
              <w:rPr>
                <w:rFonts w:ascii="Arial" w:eastAsia="Arial MT" w:hAnsi="Arial" w:cs="Arial"/>
                <w:sz w:val="18"/>
                <w:szCs w:val="18"/>
              </w:rPr>
            </w:pPr>
          </w:p>
        </w:tc>
      </w:tr>
      <w:tr w:rsidR="008D6777" w:rsidRPr="008D6777" w14:paraId="00885590" w14:textId="77777777" w:rsidTr="008D6777">
        <w:trPr>
          <w:trHeight w:val="506"/>
        </w:trPr>
        <w:tc>
          <w:tcPr>
            <w:tcW w:w="3455" w:type="dxa"/>
            <w:vAlign w:val="center"/>
          </w:tcPr>
          <w:p w14:paraId="5F23E625"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Zavarovanje</w:t>
            </w:r>
            <w:r w:rsidRPr="008D6777">
              <w:rPr>
                <w:rFonts w:ascii="Arial" w:eastAsia="Arial MT" w:hAnsi="Arial" w:cs="Arial"/>
                <w:spacing w:val="-1"/>
                <w:sz w:val="18"/>
                <w:szCs w:val="18"/>
                <w:lang w:val="sl-SI"/>
              </w:rPr>
              <w:t xml:space="preserve"> </w:t>
            </w:r>
            <w:r w:rsidRPr="008D6777">
              <w:rPr>
                <w:rFonts w:ascii="Arial" w:eastAsia="Arial MT" w:hAnsi="Arial" w:cs="Arial"/>
                <w:sz w:val="18"/>
                <w:szCs w:val="18"/>
                <w:lang w:val="sl-SI"/>
              </w:rPr>
              <w:t>stekla</w:t>
            </w:r>
          </w:p>
        </w:tc>
        <w:tc>
          <w:tcPr>
            <w:tcW w:w="1984" w:type="dxa"/>
            <w:vAlign w:val="center"/>
          </w:tcPr>
          <w:p w14:paraId="7F40F6A6"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7A433D01" w14:textId="77777777" w:rsidR="008D6777" w:rsidRPr="008D6777" w:rsidRDefault="008D6777" w:rsidP="008D6777">
            <w:pPr>
              <w:jc w:val="center"/>
              <w:rPr>
                <w:rFonts w:ascii="Arial" w:eastAsia="Arial MT" w:hAnsi="Arial" w:cs="Arial"/>
                <w:sz w:val="18"/>
                <w:szCs w:val="18"/>
              </w:rPr>
            </w:pPr>
          </w:p>
        </w:tc>
      </w:tr>
      <w:tr w:rsidR="008D6777" w:rsidRPr="008D6777" w14:paraId="518974F2" w14:textId="77777777" w:rsidTr="008D6777">
        <w:trPr>
          <w:trHeight w:val="505"/>
        </w:trPr>
        <w:tc>
          <w:tcPr>
            <w:tcW w:w="3455" w:type="dxa"/>
            <w:vAlign w:val="center"/>
          </w:tcPr>
          <w:p w14:paraId="09473515" w14:textId="248C13E3"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Potresno zavarovanje</w:t>
            </w:r>
          </w:p>
        </w:tc>
        <w:tc>
          <w:tcPr>
            <w:tcW w:w="1984" w:type="dxa"/>
            <w:vAlign w:val="center"/>
          </w:tcPr>
          <w:p w14:paraId="0BCC09DA"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2DA2970C" w14:textId="77777777" w:rsidR="008D6777" w:rsidRPr="008D6777" w:rsidRDefault="008D6777" w:rsidP="008D6777">
            <w:pPr>
              <w:jc w:val="center"/>
              <w:rPr>
                <w:rFonts w:ascii="Arial" w:eastAsia="Arial MT" w:hAnsi="Arial" w:cs="Arial"/>
                <w:sz w:val="18"/>
                <w:szCs w:val="18"/>
              </w:rPr>
            </w:pPr>
          </w:p>
        </w:tc>
      </w:tr>
      <w:tr w:rsidR="008D6777" w:rsidRPr="008D6777" w14:paraId="07DBF674" w14:textId="77777777" w:rsidTr="008D6777">
        <w:trPr>
          <w:trHeight w:val="505"/>
        </w:trPr>
        <w:tc>
          <w:tcPr>
            <w:tcW w:w="3455" w:type="dxa"/>
            <w:vAlign w:val="center"/>
          </w:tcPr>
          <w:p w14:paraId="21585859" w14:textId="2CE3B8CB"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Strojelomno</w:t>
            </w:r>
            <w:r w:rsidRPr="008D6777">
              <w:rPr>
                <w:rFonts w:ascii="Arial" w:eastAsia="Arial MT" w:hAnsi="Arial" w:cs="Arial"/>
                <w:spacing w:val="-3"/>
                <w:sz w:val="18"/>
                <w:szCs w:val="18"/>
                <w:lang w:val="sl-SI"/>
              </w:rPr>
              <w:t xml:space="preserve"> </w:t>
            </w:r>
            <w:r w:rsidRPr="008D6777">
              <w:rPr>
                <w:rFonts w:ascii="Arial" w:eastAsia="Arial MT" w:hAnsi="Arial" w:cs="Arial"/>
                <w:sz w:val="18"/>
                <w:szCs w:val="18"/>
                <w:lang w:val="sl-SI"/>
              </w:rPr>
              <w:t>zavarovanje</w:t>
            </w:r>
          </w:p>
        </w:tc>
        <w:tc>
          <w:tcPr>
            <w:tcW w:w="1984" w:type="dxa"/>
            <w:vAlign w:val="center"/>
          </w:tcPr>
          <w:p w14:paraId="554203D4"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6099D061" w14:textId="77777777" w:rsidR="008D6777" w:rsidRPr="008D6777" w:rsidRDefault="008D6777" w:rsidP="008D6777">
            <w:pPr>
              <w:jc w:val="center"/>
              <w:rPr>
                <w:rFonts w:ascii="Arial" w:eastAsia="Arial MT" w:hAnsi="Arial" w:cs="Arial"/>
                <w:sz w:val="18"/>
                <w:szCs w:val="18"/>
              </w:rPr>
            </w:pPr>
          </w:p>
        </w:tc>
      </w:tr>
      <w:tr w:rsidR="008D6777" w:rsidRPr="008D6777" w14:paraId="0078A9A3" w14:textId="77777777" w:rsidTr="008D6777">
        <w:trPr>
          <w:trHeight w:val="505"/>
        </w:trPr>
        <w:tc>
          <w:tcPr>
            <w:tcW w:w="3455" w:type="dxa"/>
            <w:vAlign w:val="center"/>
          </w:tcPr>
          <w:p w14:paraId="1C8A721F"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w w:val="95"/>
                <w:sz w:val="18"/>
                <w:szCs w:val="18"/>
                <w:lang w:val="sl-SI"/>
              </w:rPr>
              <w:t>Zavarovanje</w:t>
            </w:r>
            <w:r w:rsidRPr="008D6777">
              <w:rPr>
                <w:rFonts w:ascii="Arial" w:eastAsia="Arial MT" w:hAnsi="Arial" w:cs="Arial"/>
                <w:spacing w:val="6"/>
                <w:w w:val="95"/>
                <w:sz w:val="18"/>
                <w:szCs w:val="18"/>
                <w:lang w:val="sl-SI"/>
              </w:rPr>
              <w:t xml:space="preserve"> </w:t>
            </w:r>
            <w:r w:rsidRPr="008D6777">
              <w:rPr>
                <w:rFonts w:ascii="Arial" w:eastAsia="Arial MT" w:hAnsi="Arial" w:cs="Arial"/>
                <w:w w:val="95"/>
                <w:sz w:val="18"/>
                <w:szCs w:val="18"/>
                <w:lang w:val="sl-SI"/>
              </w:rPr>
              <w:t>računalnikov</w:t>
            </w:r>
          </w:p>
        </w:tc>
        <w:tc>
          <w:tcPr>
            <w:tcW w:w="1984" w:type="dxa"/>
            <w:vAlign w:val="center"/>
          </w:tcPr>
          <w:p w14:paraId="0648C8A9"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3146B41E" w14:textId="77777777" w:rsidR="008D6777" w:rsidRPr="008D6777" w:rsidRDefault="008D6777" w:rsidP="008D6777">
            <w:pPr>
              <w:jc w:val="center"/>
              <w:rPr>
                <w:rFonts w:ascii="Arial" w:eastAsia="Arial MT" w:hAnsi="Arial" w:cs="Arial"/>
                <w:sz w:val="18"/>
                <w:szCs w:val="18"/>
              </w:rPr>
            </w:pPr>
          </w:p>
        </w:tc>
      </w:tr>
      <w:tr w:rsidR="008D6777" w:rsidRPr="008D6777" w14:paraId="2C79250F" w14:textId="77777777" w:rsidTr="008D6777">
        <w:trPr>
          <w:trHeight w:val="506"/>
        </w:trPr>
        <w:tc>
          <w:tcPr>
            <w:tcW w:w="3455" w:type="dxa"/>
            <w:vAlign w:val="center"/>
          </w:tcPr>
          <w:p w14:paraId="30107150" w14:textId="77777777" w:rsidR="008D6777" w:rsidRPr="008D6777" w:rsidRDefault="008D6777" w:rsidP="008D6777">
            <w:pPr>
              <w:ind w:left="110"/>
              <w:jc w:val="center"/>
              <w:rPr>
                <w:rFonts w:ascii="Arial" w:eastAsia="Arial MT" w:hAnsi="Arial" w:cs="Arial"/>
                <w:sz w:val="18"/>
                <w:szCs w:val="18"/>
                <w:lang w:val="sl-SI"/>
              </w:rPr>
            </w:pPr>
            <w:r w:rsidRPr="008D6777">
              <w:rPr>
                <w:rFonts w:ascii="Arial" w:eastAsia="Arial MT" w:hAnsi="Arial" w:cs="Arial"/>
                <w:sz w:val="18"/>
                <w:szCs w:val="18"/>
                <w:lang w:val="sl-SI"/>
              </w:rPr>
              <w:t>Zavarovanje</w:t>
            </w:r>
            <w:r w:rsidRPr="008D6777">
              <w:rPr>
                <w:rFonts w:ascii="Arial" w:eastAsia="Arial MT" w:hAnsi="Arial" w:cs="Arial"/>
                <w:spacing w:val="-2"/>
                <w:sz w:val="18"/>
                <w:szCs w:val="18"/>
                <w:lang w:val="sl-SI"/>
              </w:rPr>
              <w:t xml:space="preserve"> </w:t>
            </w:r>
            <w:r w:rsidRPr="008D6777">
              <w:rPr>
                <w:rFonts w:ascii="Arial" w:eastAsia="Arial MT" w:hAnsi="Arial" w:cs="Arial"/>
                <w:sz w:val="18"/>
                <w:szCs w:val="18"/>
                <w:lang w:val="sl-SI"/>
              </w:rPr>
              <w:t>odgovornosti</w:t>
            </w:r>
          </w:p>
        </w:tc>
        <w:tc>
          <w:tcPr>
            <w:tcW w:w="1984" w:type="dxa"/>
            <w:vAlign w:val="center"/>
          </w:tcPr>
          <w:p w14:paraId="01D7CC28"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4EBFBB16" w14:textId="77777777" w:rsidR="008D6777" w:rsidRPr="008D6777" w:rsidRDefault="008D6777" w:rsidP="008D6777">
            <w:pPr>
              <w:jc w:val="center"/>
              <w:rPr>
                <w:rFonts w:ascii="Arial" w:eastAsia="Arial MT" w:hAnsi="Arial" w:cs="Arial"/>
                <w:sz w:val="18"/>
                <w:szCs w:val="18"/>
              </w:rPr>
            </w:pPr>
          </w:p>
        </w:tc>
      </w:tr>
      <w:tr w:rsidR="008D6777" w:rsidRPr="008D6777" w14:paraId="71942D20" w14:textId="77777777" w:rsidTr="008D6777">
        <w:trPr>
          <w:trHeight w:val="506"/>
        </w:trPr>
        <w:tc>
          <w:tcPr>
            <w:tcW w:w="3455" w:type="dxa"/>
            <w:vAlign w:val="center"/>
          </w:tcPr>
          <w:p w14:paraId="3E8F6C05" w14:textId="77777777" w:rsidR="008D6777" w:rsidRPr="008D6777" w:rsidRDefault="008D6777" w:rsidP="008D6777">
            <w:pPr>
              <w:ind w:left="110"/>
              <w:jc w:val="center"/>
              <w:rPr>
                <w:rFonts w:ascii="Arial" w:eastAsia="Arial MT" w:hAnsi="Arial" w:cs="Arial"/>
                <w:b/>
                <w:bCs/>
                <w:sz w:val="18"/>
                <w:szCs w:val="18"/>
                <w:lang w:val="sl-SI"/>
              </w:rPr>
            </w:pPr>
            <w:r w:rsidRPr="008D6777">
              <w:rPr>
                <w:rFonts w:ascii="Arial" w:eastAsia="Arial MT" w:hAnsi="Arial" w:cs="Arial"/>
                <w:b/>
                <w:bCs/>
                <w:sz w:val="18"/>
                <w:szCs w:val="18"/>
                <w:lang w:val="sl-SI"/>
              </w:rPr>
              <w:t>PREMIJA</w:t>
            </w:r>
            <w:r w:rsidRPr="008D6777">
              <w:rPr>
                <w:rFonts w:ascii="Arial" w:eastAsia="Arial MT" w:hAnsi="Arial" w:cs="Arial"/>
                <w:b/>
                <w:bCs/>
                <w:spacing w:val="-1"/>
                <w:sz w:val="18"/>
                <w:szCs w:val="18"/>
                <w:lang w:val="sl-SI"/>
              </w:rPr>
              <w:t xml:space="preserve"> </w:t>
            </w:r>
            <w:r w:rsidRPr="008D6777">
              <w:rPr>
                <w:rFonts w:ascii="Arial" w:eastAsia="Arial MT" w:hAnsi="Arial" w:cs="Arial"/>
                <w:b/>
                <w:bCs/>
                <w:sz w:val="18"/>
                <w:szCs w:val="18"/>
                <w:lang w:val="sl-SI"/>
              </w:rPr>
              <w:t>brez DPZP</w:t>
            </w:r>
          </w:p>
        </w:tc>
        <w:tc>
          <w:tcPr>
            <w:tcW w:w="1984" w:type="dxa"/>
            <w:vAlign w:val="center"/>
          </w:tcPr>
          <w:p w14:paraId="1F2FBECE" w14:textId="77777777" w:rsidR="008D6777" w:rsidRPr="008D6777" w:rsidRDefault="008D6777" w:rsidP="008D6777">
            <w:pPr>
              <w:jc w:val="center"/>
              <w:rPr>
                <w:rFonts w:ascii="Arial" w:eastAsia="Arial MT" w:hAnsi="Arial" w:cs="Arial"/>
                <w:b/>
                <w:bCs/>
                <w:sz w:val="18"/>
                <w:szCs w:val="18"/>
                <w:lang w:val="sl-SI"/>
              </w:rPr>
            </w:pPr>
          </w:p>
        </w:tc>
        <w:tc>
          <w:tcPr>
            <w:tcW w:w="3261" w:type="dxa"/>
            <w:vAlign w:val="center"/>
          </w:tcPr>
          <w:p w14:paraId="05B7A727" w14:textId="77777777" w:rsidR="008D6777" w:rsidRPr="008D6777" w:rsidRDefault="008D6777" w:rsidP="008D6777">
            <w:pPr>
              <w:jc w:val="center"/>
              <w:rPr>
                <w:rFonts w:ascii="Arial" w:eastAsia="Arial MT" w:hAnsi="Arial" w:cs="Arial"/>
                <w:b/>
                <w:bCs/>
                <w:sz w:val="18"/>
                <w:szCs w:val="18"/>
              </w:rPr>
            </w:pPr>
          </w:p>
        </w:tc>
      </w:tr>
      <w:tr w:rsidR="008D6777" w:rsidRPr="008D6777" w14:paraId="3FECE06F" w14:textId="77777777" w:rsidTr="008D6777">
        <w:trPr>
          <w:trHeight w:val="505"/>
        </w:trPr>
        <w:tc>
          <w:tcPr>
            <w:tcW w:w="3455" w:type="dxa"/>
            <w:vAlign w:val="center"/>
          </w:tcPr>
          <w:p w14:paraId="5C941A09" w14:textId="77777777" w:rsidR="008D6777" w:rsidRPr="008D6777" w:rsidRDefault="008D6777" w:rsidP="008D6777">
            <w:pPr>
              <w:ind w:left="110"/>
              <w:jc w:val="center"/>
              <w:rPr>
                <w:rFonts w:ascii="Arial" w:eastAsia="Arial MT" w:hAnsi="Arial" w:cs="Arial"/>
                <w:b/>
                <w:bCs/>
                <w:sz w:val="18"/>
                <w:szCs w:val="18"/>
                <w:lang w:val="sl-SI"/>
              </w:rPr>
            </w:pPr>
            <w:r w:rsidRPr="008D6777">
              <w:rPr>
                <w:rFonts w:ascii="Arial" w:eastAsia="Arial MT" w:hAnsi="Arial" w:cs="Arial"/>
                <w:b/>
                <w:bCs/>
                <w:w w:val="95"/>
                <w:sz w:val="18"/>
                <w:szCs w:val="18"/>
                <w:lang w:val="sl-SI"/>
              </w:rPr>
              <w:t>PREMIJA z</w:t>
            </w:r>
            <w:r w:rsidRPr="008D6777">
              <w:rPr>
                <w:rFonts w:ascii="Arial" w:eastAsia="Arial MT" w:hAnsi="Arial" w:cs="Arial"/>
                <w:b/>
                <w:bCs/>
                <w:spacing w:val="2"/>
                <w:w w:val="95"/>
                <w:sz w:val="18"/>
                <w:szCs w:val="18"/>
                <w:lang w:val="sl-SI"/>
              </w:rPr>
              <w:t xml:space="preserve"> </w:t>
            </w:r>
            <w:r w:rsidRPr="008D6777">
              <w:rPr>
                <w:rFonts w:ascii="Arial" w:eastAsia="Arial MT" w:hAnsi="Arial" w:cs="Arial"/>
                <w:b/>
                <w:bCs/>
                <w:w w:val="95"/>
                <w:sz w:val="18"/>
                <w:szCs w:val="18"/>
                <w:lang w:val="sl-SI"/>
              </w:rPr>
              <w:t>DPZP</w:t>
            </w:r>
          </w:p>
        </w:tc>
        <w:tc>
          <w:tcPr>
            <w:tcW w:w="1984" w:type="dxa"/>
            <w:vAlign w:val="center"/>
          </w:tcPr>
          <w:p w14:paraId="38B7BD63" w14:textId="77777777" w:rsidR="008D6777" w:rsidRPr="008D6777" w:rsidRDefault="008D6777" w:rsidP="008D6777">
            <w:pPr>
              <w:jc w:val="center"/>
              <w:rPr>
                <w:rFonts w:ascii="Arial" w:eastAsia="Arial MT" w:hAnsi="Arial" w:cs="Arial"/>
                <w:b/>
                <w:bCs/>
                <w:sz w:val="18"/>
                <w:szCs w:val="18"/>
                <w:lang w:val="sl-SI"/>
              </w:rPr>
            </w:pPr>
          </w:p>
        </w:tc>
        <w:tc>
          <w:tcPr>
            <w:tcW w:w="3261" w:type="dxa"/>
            <w:vAlign w:val="center"/>
          </w:tcPr>
          <w:p w14:paraId="7BE94AF0" w14:textId="77777777" w:rsidR="008D6777" w:rsidRPr="008D6777" w:rsidRDefault="008D6777" w:rsidP="008D6777">
            <w:pPr>
              <w:jc w:val="center"/>
              <w:rPr>
                <w:rFonts w:ascii="Arial" w:eastAsia="Arial MT" w:hAnsi="Arial" w:cs="Arial"/>
                <w:b/>
                <w:bCs/>
                <w:sz w:val="18"/>
                <w:szCs w:val="18"/>
              </w:rPr>
            </w:pPr>
          </w:p>
        </w:tc>
      </w:tr>
    </w:tbl>
    <w:p w14:paraId="7D6AD6EA" w14:textId="77777777" w:rsidR="008D6777" w:rsidRPr="008D6777" w:rsidRDefault="008D6777" w:rsidP="008D6777">
      <w:pPr>
        <w:widowControl w:val="0"/>
        <w:autoSpaceDE w:val="0"/>
        <w:autoSpaceDN w:val="0"/>
        <w:spacing w:after="0" w:line="240" w:lineRule="auto"/>
        <w:rPr>
          <w:rFonts w:ascii="Arial" w:eastAsia="Arial MT" w:hAnsi="Arial" w:cs="Arial"/>
          <w:sz w:val="18"/>
          <w:szCs w:val="18"/>
        </w:rPr>
      </w:pPr>
    </w:p>
    <w:p w14:paraId="4D046A3A" w14:textId="77777777" w:rsidR="008D6777" w:rsidRPr="008D6777" w:rsidRDefault="008D6777" w:rsidP="008C1107">
      <w:pPr>
        <w:pStyle w:val="ListParagraph"/>
        <w:widowControl w:val="0"/>
        <w:numPr>
          <w:ilvl w:val="0"/>
          <w:numId w:val="50"/>
        </w:numPr>
        <w:tabs>
          <w:tab w:val="left" w:pos="402"/>
          <w:tab w:val="left" w:pos="924"/>
        </w:tabs>
        <w:autoSpaceDE w:val="0"/>
        <w:autoSpaceDN w:val="0"/>
        <w:spacing w:after="0" w:line="240" w:lineRule="auto"/>
        <w:contextualSpacing w:val="0"/>
        <w:outlineLvl w:val="3"/>
        <w:rPr>
          <w:rFonts w:ascii="Arial" w:eastAsia="Arial" w:hAnsi="Arial" w:cs="Arial"/>
          <w:b/>
          <w:bCs/>
          <w:sz w:val="18"/>
          <w:szCs w:val="18"/>
        </w:rPr>
      </w:pPr>
      <w:r w:rsidRPr="008D6777">
        <w:rPr>
          <w:rFonts w:ascii="Arial" w:eastAsia="Arial" w:hAnsi="Arial" w:cs="Arial"/>
          <w:b/>
          <w:bCs/>
          <w:sz w:val="18"/>
          <w:szCs w:val="18"/>
        </w:rPr>
        <w:t>Zavarovanje</w:t>
      </w:r>
      <w:r w:rsidRPr="008D6777">
        <w:rPr>
          <w:rFonts w:ascii="Arial" w:eastAsia="Arial" w:hAnsi="Arial" w:cs="Arial"/>
          <w:b/>
          <w:bCs/>
          <w:spacing w:val="-3"/>
          <w:sz w:val="18"/>
          <w:szCs w:val="18"/>
        </w:rPr>
        <w:t xml:space="preserve"> </w:t>
      </w:r>
      <w:r w:rsidRPr="008D6777">
        <w:rPr>
          <w:rFonts w:ascii="Arial" w:eastAsia="Arial" w:hAnsi="Arial" w:cs="Arial"/>
          <w:b/>
          <w:bCs/>
          <w:sz w:val="18"/>
          <w:szCs w:val="18"/>
        </w:rPr>
        <w:t>premoženja</w:t>
      </w:r>
      <w:r w:rsidRPr="008D6777">
        <w:rPr>
          <w:rFonts w:ascii="Arial" w:eastAsia="Arial" w:hAnsi="Arial" w:cs="Arial"/>
          <w:b/>
          <w:bCs/>
          <w:spacing w:val="-3"/>
          <w:sz w:val="18"/>
          <w:szCs w:val="18"/>
        </w:rPr>
        <w:t xml:space="preserve"> VRTCA IDRIJA</w:t>
      </w:r>
      <w:r w:rsidRPr="008D6777">
        <w:rPr>
          <w:rFonts w:ascii="Arial" w:eastAsia="Arial" w:hAnsi="Arial" w:cs="Arial"/>
          <w:b/>
          <w:bCs/>
          <w:sz w:val="18"/>
          <w:szCs w:val="18"/>
        </w:rPr>
        <w:t>:</w:t>
      </w:r>
    </w:p>
    <w:p w14:paraId="3D6C0F28" w14:textId="77777777" w:rsidR="008D6777" w:rsidRPr="008D6777" w:rsidRDefault="008D6777" w:rsidP="008D6777">
      <w:pPr>
        <w:widowControl w:val="0"/>
        <w:autoSpaceDE w:val="0"/>
        <w:autoSpaceDN w:val="0"/>
        <w:spacing w:after="0" w:line="240" w:lineRule="auto"/>
        <w:rPr>
          <w:rFonts w:ascii="Arial" w:eastAsia="Arial MT" w:hAnsi="Arial" w:cs="Arial"/>
          <w:sz w:val="18"/>
          <w:szCs w:val="18"/>
        </w:rPr>
      </w:pPr>
    </w:p>
    <w:p w14:paraId="758E546F" w14:textId="77777777" w:rsidR="008D6777" w:rsidRPr="008D6777" w:rsidRDefault="008D6777" w:rsidP="008D6777">
      <w:pPr>
        <w:widowControl w:val="0"/>
        <w:autoSpaceDE w:val="0"/>
        <w:autoSpaceDN w:val="0"/>
        <w:spacing w:after="0" w:line="240" w:lineRule="auto"/>
        <w:ind w:left="216"/>
        <w:rPr>
          <w:rFonts w:ascii="Arial" w:eastAsia="Arial MT" w:hAnsi="Arial" w:cs="Arial"/>
          <w:sz w:val="18"/>
          <w:szCs w:val="18"/>
        </w:rPr>
      </w:pPr>
      <w:r w:rsidRPr="008D6777">
        <w:rPr>
          <w:rFonts w:ascii="Arial" w:eastAsia="Arial MT" w:hAnsi="Arial" w:cs="Arial"/>
          <w:sz w:val="18"/>
          <w:szCs w:val="18"/>
        </w:rPr>
        <w:t>SPECIFIKACIJA:</w:t>
      </w:r>
    </w:p>
    <w:tbl>
      <w:tblPr>
        <w:tblStyle w:val="TableNormal1"/>
        <w:tblW w:w="8700"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55"/>
        <w:gridCol w:w="1984"/>
        <w:gridCol w:w="3261"/>
      </w:tblGrid>
      <w:tr w:rsidR="008D6777" w:rsidRPr="008D6777" w14:paraId="6D8225AA" w14:textId="77777777" w:rsidTr="008D6777">
        <w:trPr>
          <w:trHeight w:val="642"/>
        </w:trPr>
        <w:tc>
          <w:tcPr>
            <w:tcW w:w="3455" w:type="dxa"/>
            <w:vAlign w:val="center"/>
          </w:tcPr>
          <w:p w14:paraId="704A1D88" w14:textId="77777777" w:rsidR="008D6777" w:rsidRPr="008D6777" w:rsidRDefault="008D6777" w:rsidP="008D6777">
            <w:pPr>
              <w:spacing w:before="2"/>
              <w:ind w:left="110"/>
              <w:jc w:val="center"/>
              <w:rPr>
                <w:rFonts w:ascii="Arial" w:eastAsia="Arial MT" w:hAnsi="Arial" w:cs="Arial"/>
                <w:b/>
                <w:bCs/>
                <w:w w:val="95"/>
                <w:sz w:val="18"/>
                <w:szCs w:val="18"/>
              </w:rPr>
            </w:pPr>
          </w:p>
        </w:tc>
        <w:tc>
          <w:tcPr>
            <w:tcW w:w="1984" w:type="dxa"/>
            <w:vAlign w:val="center"/>
          </w:tcPr>
          <w:p w14:paraId="665BEA4F" w14:textId="77777777" w:rsidR="008D6777" w:rsidRPr="008D6777" w:rsidRDefault="008D6777" w:rsidP="008D6777">
            <w:pPr>
              <w:jc w:val="center"/>
              <w:rPr>
                <w:rFonts w:ascii="Arial" w:eastAsia="Arial MT" w:hAnsi="Arial" w:cs="Arial"/>
                <w:b/>
                <w:bCs/>
                <w:sz w:val="18"/>
                <w:szCs w:val="18"/>
              </w:rPr>
            </w:pPr>
            <w:r w:rsidRPr="008D6777">
              <w:rPr>
                <w:rFonts w:ascii="Arial" w:hAnsi="Arial" w:cs="Arial"/>
                <w:b/>
                <w:bCs/>
                <w:sz w:val="18"/>
                <w:szCs w:val="18"/>
                <w:lang w:val="sl-SI"/>
              </w:rPr>
              <w:t>LETNA PREMIJA</w:t>
            </w:r>
          </w:p>
        </w:tc>
        <w:tc>
          <w:tcPr>
            <w:tcW w:w="3261" w:type="dxa"/>
            <w:vAlign w:val="center"/>
          </w:tcPr>
          <w:p w14:paraId="6F38B4EF" w14:textId="77777777" w:rsidR="008D6777" w:rsidRPr="008D6777" w:rsidRDefault="008D6777" w:rsidP="008D6777">
            <w:pPr>
              <w:suppressAutoHyphens/>
              <w:jc w:val="center"/>
              <w:textAlignment w:val="baseline"/>
              <w:rPr>
                <w:rFonts w:ascii="Arial" w:hAnsi="Arial" w:cs="Arial"/>
                <w:b/>
                <w:bCs/>
                <w:sz w:val="18"/>
                <w:szCs w:val="18"/>
                <w:lang w:val="sl-SI"/>
              </w:rPr>
            </w:pPr>
            <w:r w:rsidRPr="008D6777">
              <w:rPr>
                <w:rFonts w:ascii="Arial" w:hAnsi="Arial" w:cs="Arial"/>
                <w:b/>
                <w:bCs/>
                <w:sz w:val="18"/>
                <w:szCs w:val="18"/>
                <w:lang w:val="sl-SI"/>
              </w:rPr>
              <w:t>PREMIJA ZA 4-LETNO  OBDOBJE</w:t>
            </w:r>
          </w:p>
        </w:tc>
      </w:tr>
      <w:tr w:rsidR="008D6777" w:rsidRPr="008D6777" w14:paraId="56D15DA8" w14:textId="77777777" w:rsidTr="008D6777">
        <w:trPr>
          <w:trHeight w:val="506"/>
        </w:trPr>
        <w:tc>
          <w:tcPr>
            <w:tcW w:w="3455" w:type="dxa"/>
            <w:vAlign w:val="center"/>
          </w:tcPr>
          <w:p w14:paraId="34EBD9BA"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w w:val="95"/>
                <w:sz w:val="18"/>
                <w:szCs w:val="18"/>
                <w:lang w:val="sl-SI"/>
              </w:rPr>
              <w:t>Požarno</w:t>
            </w:r>
            <w:r w:rsidRPr="008D6777">
              <w:rPr>
                <w:rFonts w:ascii="Arial" w:eastAsia="Arial MT" w:hAnsi="Arial" w:cs="Arial"/>
                <w:spacing w:val="-2"/>
                <w:w w:val="95"/>
                <w:sz w:val="18"/>
                <w:szCs w:val="18"/>
                <w:lang w:val="sl-SI"/>
              </w:rPr>
              <w:t xml:space="preserve"> </w:t>
            </w:r>
            <w:r w:rsidRPr="008D6777">
              <w:rPr>
                <w:rFonts w:ascii="Arial" w:eastAsia="Arial MT" w:hAnsi="Arial" w:cs="Arial"/>
                <w:w w:val="95"/>
                <w:sz w:val="18"/>
                <w:szCs w:val="18"/>
                <w:lang w:val="sl-SI"/>
              </w:rPr>
              <w:t>zavarovanje</w:t>
            </w:r>
          </w:p>
        </w:tc>
        <w:tc>
          <w:tcPr>
            <w:tcW w:w="1984" w:type="dxa"/>
            <w:vAlign w:val="center"/>
          </w:tcPr>
          <w:p w14:paraId="570C8EDC"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17D1630B" w14:textId="77777777" w:rsidR="008D6777" w:rsidRPr="008D6777" w:rsidRDefault="008D6777" w:rsidP="008D6777">
            <w:pPr>
              <w:jc w:val="center"/>
              <w:rPr>
                <w:rFonts w:ascii="Arial" w:eastAsia="Arial MT" w:hAnsi="Arial" w:cs="Arial"/>
                <w:sz w:val="18"/>
                <w:szCs w:val="18"/>
              </w:rPr>
            </w:pPr>
          </w:p>
        </w:tc>
      </w:tr>
      <w:tr w:rsidR="008D6777" w:rsidRPr="008D6777" w14:paraId="6ACBC16D" w14:textId="77777777" w:rsidTr="008D6777">
        <w:trPr>
          <w:trHeight w:val="506"/>
        </w:trPr>
        <w:tc>
          <w:tcPr>
            <w:tcW w:w="3455" w:type="dxa"/>
            <w:vAlign w:val="center"/>
          </w:tcPr>
          <w:p w14:paraId="3902ECDE"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Zavarovanje</w:t>
            </w:r>
            <w:r w:rsidRPr="008D6777">
              <w:rPr>
                <w:rFonts w:ascii="Arial" w:eastAsia="Arial MT" w:hAnsi="Arial" w:cs="Arial"/>
                <w:spacing w:val="-1"/>
                <w:sz w:val="18"/>
                <w:szCs w:val="18"/>
                <w:lang w:val="sl-SI"/>
              </w:rPr>
              <w:t xml:space="preserve"> </w:t>
            </w:r>
            <w:r w:rsidRPr="008D6777">
              <w:rPr>
                <w:rFonts w:ascii="Arial" w:eastAsia="Arial MT" w:hAnsi="Arial" w:cs="Arial"/>
                <w:sz w:val="18"/>
                <w:szCs w:val="18"/>
                <w:lang w:val="sl-SI"/>
              </w:rPr>
              <w:t>vloma,</w:t>
            </w:r>
            <w:r w:rsidRPr="008D6777">
              <w:rPr>
                <w:rFonts w:ascii="Arial" w:eastAsia="Arial MT" w:hAnsi="Arial" w:cs="Arial"/>
                <w:spacing w:val="-2"/>
                <w:sz w:val="18"/>
                <w:szCs w:val="18"/>
                <w:lang w:val="sl-SI"/>
              </w:rPr>
              <w:t xml:space="preserve"> </w:t>
            </w:r>
            <w:r w:rsidRPr="008D6777">
              <w:rPr>
                <w:rFonts w:ascii="Arial" w:eastAsia="Arial MT" w:hAnsi="Arial" w:cs="Arial"/>
                <w:sz w:val="18"/>
                <w:szCs w:val="18"/>
                <w:lang w:val="sl-SI"/>
              </w:rPr>
              <w:t>ropa,</w:t>
            </w:r>
            <w:r w:rsidRPr="008D6777">
              <w:rPr>
                <w:rFonts w:ascii="Arial" w:eastAsia="Arial MT" w:hAnsi="Arial" w:cs="Arial"/>
                <w:spacing w:val="-1"/>
                <w:sz w:val="18"/>
                <w:szCs w:val="18"/>
                <w:lang w:val="sl-SI"/>
              </w:rPr>
              <w:t xml:space="preserve"> </w:t>
            </w:r>
            <w:r w:rsidRPr="008D6777">
              <w:rPr>
                <w:rFonts w:ascii="Arial" w:eastAsia="Arial MT" w:hAnsi="Arial" w:cs="Arial"/>
                <w:sz w:val="18"/>
                <w:szCs w:val="18"/>
                <w:lang w:val="sl-SI"/>
              </w:rPr>
              <w:t>tatvine</w:t>
            </w:r>
          </w:p>
        </w:tc>
        <w:tc>
          <w:tcPr>
            <w:tcW w:w="1984" w:type="dxa"/>
            <w:vAlign w:val="center"/>
          </w:tcPr>
          <w:p w14:paraId="4045DDA2"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535479A6" w14:textId="77777777" w:rsidR="008D6777" w:rsidRPr="008D6777" w:rsidRDefault="008D6777" w:rsidP="008D6777">
            <w:pPr>
              <w:jc w:val="center"/>
              <w:rPr>
                <w:rFonts w:ascii="Arial" w:eastAsia="Arial MT" w:hAnsi="Arial" w:cs="Arial"/>
                <w:sz w:val="18"/>
                <w:szCs w:val="18"/>
              </w:rPr>
            </w:pPr>
          </w:p>
        </w:tc>
      </w:tr>
      <w:tr w:rsidR="008D6777" w:rsidRPr="008D6777" w14:paraId="048374F2" w14:textId="77777777" w:rsidTr="008D6777">
        <w:trPr>
          <w:trHeight w:val="506"/>
        </w:trPr>
        <w:tc>
          <w:tcPr>
            <w:tcW w:w="3455" w:type="dxa"/>
            <w:vAlign w:val="center"/>
          </w:tcPr>
          <w:p w14:paraId="25C8508F"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Zavarovanje</w:t>
            </w:r>
            <w:r w:rsidRPr="008D6777">
              <w:rPr>
                <w:rFonts w:ascii="Arial" w:eastAsia="Arial MT" w:hAnsi="Arial" w:cs="Arial"/>
                <w:spacing w:val="-1"/>
                <w:sz w:val="18"/>
                <w:szCs w:val="18"/>
                <w:lang w:val="sl-SI"/>
              </w:rPr>
              <w:t xml:space="preserve"> </w:t>
            </w:r>
            <w:r w:rsidRPr="008D6777">
              <w:rPr>
                <w:rFonts w:ascii="Arial" w:eastAsia="Arial MT" w:hAnsi="Arial" w:cs="Arial"/>
                <w:sz w:val="18"/>
                <w:szCs w:val="18"/>
                <w:lang w:val="sl-SI"/>
              </w:rPr>
              <w:t>stekla</w:t>
            </w:r>
          </w:p>
        </w:tc>
        <w:tc>
          <w:tcPr>
            <w:tcW w:w="1984" w:type="dxa"/>
            <w:vAlign w:val="center"/>
          </w:tcPr>
          <w:p w14:paraId="10C74F40"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493800CC" w14:textId="77777777" w:rsidR="008D6777" w:rsidRPr="008D6777" w:rsidRDefault="008D6777" w:rsidP="008D6777">
            <w:pPr>
              <w:jc w:val="center"/>
              <w:rPr>
                <w:rFonts w:ascii="Arial" w:eastAsia="Arial MT" w:hAnsi="Arial" w:cs="Arial"/>
                <w:sz w:val="18"/>
                <w:szCs w:val="18"/>
              </w:rPr>
            </w:pPr>
          </w:p>
        </w:tc>
      </w:tr>
      <w:tr w:rsidR="008D6777" w:rsidRPr="008D6777" w14:paraId="0B53295E" w14:textId="77777777" w:rsidTr="008D6777">
        <w:trPr>
          <w:trHeight w:val="505"/>
        </w:trPr>
        <w:tc>
          <w:tcPr>
            <w:tcW w:w="3455" w:type="dxa"/>
            <w:vAlign w:val="center"/>
          </w:tcPr>
          <w:p w14:paraId="422A0B6E" w14:textId="545E83B1"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Potresno zavarovanje</w:t>
            </w:r>
          </w:p>
        </w:tc>
        <w:tc>
          <w:tcPr>
            <w:tcW w:w="1984" w:type="dxa"/>
            <w:vAlign w:val="center"/>
          </w:tcPr>
          <w:p w14:paraId="6205588B"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0222C7AF" w14:textId="77777777" w:rsidR="008D6777" w:rsidRPr="008D6777" w:rsidRDefault="008D6777" w:rsidP="008D6777">
            <w:pPr>
              <w:jc w:val="center"/>
              <w:rPr>
                <w:rFonts w:ascii="Arial" w:eastAsia="Arial MT" w:hAnsi="Arial" w:cs="Arial"/>
                <w:sz w:val="18"/>
                <w:szCs w:val="18"/>
              </w:rPr>
            </w:pPr>
          </w:p>
        </w:tc>
      </w:tr>
      <w:tr w:rsidR="008D6777" w:rsidRPr="008D6777" w14:paraId="3875F335" w14:textId="77777777" w:rsidTr="008D6777">
        <w:trPr>
          <w:trHeight w:val="505"/>
        </w:trPr>
        <w:tc>
          <w:tcPr>
            <w:tcW w:w="3455" w:type="dxa"/>
            <w:vAlign w:val="center"/>
          </w:tcPr>
          <w:p w14:paraId="1066B5BF" w14:textId="48EF02D4"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sz w:val="18"/>
                <w:szCs w:val="18"/>
                <w:lang w:val="sl-SI"/>
              </w:rPr>
              <w:t>Strojelomno</w:t>
            </w:r>
            <w:r w:rsidRPr="008D6777">
              <w:rPr>
                <w:rFonts w:ascii="Arial" w:eastAsia="Arial MT" w:hAnsi="Arial" w:cs="Arial"/>
                <w:spacing w:val="-3"/>
                <w:sz w:val="18"/>
                <w:szCs w:val="18"/>
                <w:lang w:val="sl-SI"/>
              </w:rPr>
              <w:t xml:space="preserve"> </w:t>
            </w:r>
            <w:r w:rsidRPr="008D6777">
              <w:rPr>
                <w:rFonts w:ascii="Arial" w:eastAsia="Arial MT" w:hAnsi="Arial" w:cs="Arial"/>
                <w:sz w:val="18"/>
                <w:szCs w:val="18"/>
                <w:lang w:val="sl-SI"/>
              </w:rPr>
              <w:t>zavarovanje</w:t>
            </w:r>
          </w:p>
        </w:tc>
        <w:tc>
          <w:tcPr>
            <w:tcW w:w="1984" w:type="dxa"/>
            <w:vAlign w:val="center"/>
          </w:tcPr>
          <w:p w14:paraId="4F572C81"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5E53306F" w14:textId="77777777" w:rsidR="008D6777" w:rsidRPr="008D6777" w:rsidRDefault="008D6777" w:rsidP="008D6777">
            <w:pPr>
              <w:jc w:val="center"/>
              <w:rPr>
                <w:rFonts w:ascii="Arial" w:eastAsia="Arial MT" w:hAnsi="Arial" w:cs="Arial"/>
                <w:sz w:val="18"/>
                <w:szCs w:val="18"/>
              </w:rPr>
            </w:pPr>
          </w:p>
        </w:tc>
      </w:tr>
      <w:tr w:rsidR="008D6777" w:rsidRPr="008D6777" w14:paraId="23EE17AD" w14:textId="77777777" w:rsidTr="008D6777">
        <w:trPr>
          <w:trHeight w:val="505"/>
        </w:trPr>
        <w:tc>
          <w:tcPr>
            <w:tcW w:w="3455" w:type="dxa"/>
            <w:vAlign w:val="center"/>
          </w:tcPr>
          <w:p w14:paraId="20000CC6" w14:textId="77777777" w:rsidR="008D6777" w:rsidRPr="008D6777" w:rsidRDefault="008D6777" w:rsidP="008D6777">
            <w:pPr>
              <w:spacing w:before="2"/>
              <w:ind w:left="110"/>
              <w:jc w:val="center"/>
              <w:rPr>
                <w:rFonts w:ascii="Arial" w:eastAsia="Arial MT" w:hAnsi="Arial" w:cs="Arial"/>
                <w:sz w:val="18"/>
                <w:szCs w:val="18"/>
                <w:lang w:val="sl-SI"/>
              </w:rPr>
            </w:pPr>
            <w:r w:rsidRPr="008D6777">
              <w:rPr>
                <w:rFonts w:ascii="Arial" w:eastAsia="Arial MT" w:hAnsi="Arial" w:cs="Arial"/>
                <w:w w:val="95"/>
                <w:sz w:val="18"/>
                <w:szCs w:val="18"/>
                <w:lang w:val="sl-SI"/>
              </w:rPr>
              <w:t>Zavarovanje</w:t>
            </w:r>
            <w:r w:rsidRPr="008D6777">
              <w:rPr>
                <w:rFonts w:ascii="Arial" w:eastAsia="Arial MT" w:hAnsi="Arial" w:cs="Arial"/>
                <w:spacing w:val="6"/>
                <w:w w:val="95"/>
                <w:sz w:val="18"/>
                <w:szCs w:val="18"/>
                <w:lang w:val="sl-SI"/>
              </w:rPr>
              <w:t xml:space="preserve"> </w:t>
            </w:r>
            <w:r w:rsidRPr="008D6777">
              <w:rPr>
                <w:rFonts w:ascii="Arial" w:eastAsia="Arial MT" w:hAnsi="Arial" w:cs="Arial"/>
                <w:w w:val="95"/>
                <w:sz w:val="18"/>
                <w:szCs w:val="18"/>
                <w:lang w:val="sl-SI"/>
              </w:rPr>
              <w:t>računalnikov</w:t>
            </w:r>
          </w:p>
        </w:tc>
        <w:tc>
          <w:tcPr>
            <w:tcW w:w="1984" w:type="dxa"/>
            <w:vAlign w:val="center"/>
          </w:tcPr>
          <w:p w14:paraId="3CF6DD93"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659F1B7B" w14:textId="77777777" w:rsidR="008D6777" w:rsidRPr="008D6777" w:rsidRDefault="008D6777" w:rsidP="008D6777">
            <w:pPr>
              <w:jc w:val="center"/>
              <w:rPr>
                <w:rFonts w:ascii="Arial" w:eastAsia="Arial MT" w:hAnsi="Arial" w:cs="Arial"/>
                <w:sz w:val="18"/>
                <w:szCs w:val="18"/>
              </w:rPr>
            </w:pPr>
          </w:p>
        </w:tc>
      </w:tr>
      <w:tr w:rsidR="008D6777" w:rsidRPr="008D6777" w14:paraId="122E2979" w14:textId="77777777" w:rsidTr="008D6777">
        <w:trPr>
          <w:trHeight w:val="506"/>
        </w:trPr>
        <w:tc>
          <w:tcPr>
            <w:tcW w:w="3455" w:type="dxa"/>
            <w:vAlign w:val="center"/>
          </w:tcPr>
          <w:p w14:paraId="000F0119" w14:textId="77777777" w:rsidR="008D6777" w:rsidRPr="008D6777" w:rsidRDefault="008D6777" w:rsidP="008D6777">
            <w:pPr>
              <w:ind w:left="110"/>
              <w:jc w:val="center"/>
              <w:rPr>
                <w:rFonts w:ascii="Arial" w:eastAsia="Arial MT" w:hAnsi="Arial" w:cs="Arial"/>
                <w:sz w:val="18"/>
                <w:szCs w:val="18"/>
                <w:lang w:val="sl-SI"/>
              </w:rPr>
            </w:pPr>
            <w:r w:rsidRPr="008D6777">
              <w:rPr>
                <w:rFonts w:ascii="Arial" w:eastAsia="Arial MT" w:hAnsi="Arial" w:cs="Arial"/>
                <w:sz w:val="18"/>
                <w:szCs w:val="18"/>
                <w:lang w:val="sl-SI"/>
              </w:rPr>
              <w:t>Zavarovanje</w:t>
            </w:r>
            <w:r w:rsidRPr="008D6777">
              <w:rPr>
                <w:rFonts w:ascii="Arial" w:eastAsia="Arial MT" w:hAnsi="Arial" w:cs="Arial"/>
                <w:spacing w:val="-2"/>
                <w:sz w:val="18"/>
                <w:szCs w:val="18"/>
                <w:lang w:val="sl-SI"/>
              </w:rPr>
              <w:t xml:space="preserve"> </w:t>
            </w:r>
            <w:r w:rsidRPr="008D6777">
              <w:rPr>
                <w:rFonts w:ascii="Arial" w:eastAsia="Arial MT" w:hAnsi="Arial" w:cs="Arial"/>
                <w:sz w:val="18"/>
                <w:szCs w:val="18"/>
                <w:lang w:val="sl-SI"/>
              </w:rPr>
              <w:t>odgovornosti</w:t>
            </w:r>
          </w:p>
        </w:tc>
        <w:tc>
          <w:tcPr>
            <w:tcW w:w="1984" w:type="dxa"/>
            <w:vAlign w:val="center"/>
          </w:tcPr>
          <w:p w14:paraId="5AA9C6DD" w14:textId="77777777" w:rsidR="008D6777" w:rsidRPr="008D6777" w:rsidRDefault="008D6777" w:rsidP="008D6777">
            <w:pPr>
              <w:jc w:val="center"/>
              <w:rPr>
                <w:rFonts w:ascii="Arial" w:eastAsia="Arial MT" w:hAnsi="Arial" w:cs="Arial"/>
                <w:sz w:val="18"/>
                <w:szCs w:val="18"/>
                <w:lang w:val="sl-SI"/>
              </w:rPr>
            </w:pPr>
          </w:p>
        </w:tc>
        <w:tc>
          <w:tcPr>
            <w:tcW w:w="3261" w:type="dxa"/>
            <w:vAlign w:val="center"/>
          </w:tcPr>
          <w:p w14:paraId="3E3F01A0" w14:textId="77777777" w:rsidR="008D6777" w:rsidRPr="008D6777" w:rsidRDefault="008D6777" w:rsidP="008D6777">
            <w:pPr>
              <w:jc w:val="center"/>
              <w:rPr>
                <w:rFonts w:ascii="Arial" w:eastAsia="Arial MT" w:hAnsi="Arial" w:cs="Arial"/>
                <w:sz w:val="18"/>
                <w:szCs w:val="18"/>
              </w:rPr>
            </w:pPr>
          </w:p>
        </w:tc>
      </w:tr>
      <w:tr w:rsidR="008D6777" w:rsidRPr="008D6777" w14:paraId="39498874" w14:textId="77777777" w:rsidTr="008D6777">
        <w:trPr>
          <w:trHeight w:val="506"/>
        </w:trPr>
        <w:tc>
          <w:tcPr>
            <w:tcW w:w="3455" w:type="dxa"/>
            <w:vAlign w:val="center"/>
          </w:tcPr>
          <w:p w14:paraId="0FF9D257" w14:textId="77777777" w:rsidR="008D6777" w:rsidRPr="008D6777" w:rsidRDefault="008D6777" w:rsidP="008D6777">
            <w:pPr>
              <w:ind w:left="110"/>
              <w:jc w:val="center"/>
              <w:rPr>
                <w:rFonts w:ascii="Arial" w:eastAsia="Arial MT" w:hAnsi="Arial" w:cs="Arial"/>
                <w:b/>
                <w:bCs/>
                <w:sz w:val="18"/>
                <w:szCs w:val="18"/>
                <w:lang w:val="sl-SI"/>
              </w:rPr>
            </w:pPr>
            <w:r w:rsidRPr="008D6777">
              <w:rPr>
                <w:rFonts w:ascii="Arial" w:eastAsia="Arial MT" w:hAnsi="Arial" w:cs="Arial"/>
                <w:b/>
                <w:bCs/>
                <w:sz w:val="18"/>
                <w:szCs w:val="18"/>
                <w:lang w:val="sl-SI"/>
              </w:rPr>
              <w:t>PREMIJA</w:t>
            </w:r>
            <w:r w:rsidRPr="008D6777">
              <w:rPr>
                <w:rFonts w:ascii="Arial" w:eastAsia="Arial MT" w:hAnsi="Arial" w:cs="Arial"/>
                <w:b/>
                <w:bCs/>
                <w:spacing w:val="-1"/>
                <w:sz w:val="18"/>
                <w:szCs w:val="18"/>
                <w:lang w:val="sl-SI"/>
              </w:rPr>
              <w:t xml:space="preserve"> </w:t>
            </w:r>
            <w:r w:rsidRPr="008D6777">
              <w:rPr>
                <w:rFonts w:ascii="Arial" w:eastAsia="Arial MT" w:hAnsi="Arial" w:cs="Arial"/>
                <w:b/>
                <w:bCs/>
                <w:sz w:val="18"/>
                <w:szCs w:val="18"/>
                <w:lang w:val="sl-SI"/>
              </w:rPr>
              <w:t>brez DPZP</w:t>
            </w:r>
          </w:p>
        </w:tc>
        <w:tc>
          <w:tcPr>
            <w:tcW w:w="1984" w:type="dxa"/>
            <w:vAlign w:val="center"/>
          </w:tcPr>
          <w:p w14:paraId="7E06FCBD" w14:textId="77777777" w:rsidR="008D6777" w:rsidRPr="008D6777" w:rsidRDefault="008D6777" w:rsidP="008D6777">
            <w:pPr>
              <w:jc w:val="center"/>
              <w:rPr>
                <w:rFonts w:ascii="Arial" w:eastAsia="Arial MT" w:hAnsi="Arial" w:cs="Arial"/>
                <w:b/>
                <w:bCs/>
                <w:sz w:val="18"/>
                <w:szCs w:val="18"/>
                <w:lang w:val="sl-SI"/>
              </w:rPr>
            </w:pPr>
          </w:p>
        </w:tc>
        <w:tc>
          <w:tcPr>
            <w:tcW w:w="3261" w:type="dxa"/>
            <w:vAlign w:val="center"/>
          </w:tcPr>
          <w:p w14:paraId="6D1AD425" w14:textId="77777777" w:rsidR="008D6777" w:rsidRPr="008D6777" w:rsidRDefault="008D6777" w:rsidP="008D6777">
            <w:pPr>
              <w:jc w:val="center"/>
              <w:rPr>
                <w:rFonts w:ascii="Arial" w:eastAsia="Arial MT" w:hAnsi="Arial" w:cs="Arial"/>
                <w:b/>
                <w:bCs/>
                <w:sz w:val="18"/>
                <w:szCs w:val="18"/>
              </w:rPr>
            </w:pPr>
          </w:p>
        </w:tc>
      </w:tr>
      <w:tr w:rsidR="008D6777" w:rsidRPr="008D6777" w14:paraId="4449842F" w14:textId="77777777" w:rsidTr="008D6777">
        <w:trPr>
          <w:trHeight w:val="505"/>
        </w:trPr>
        <w:tc>
          <w:tcPr>
            <w:tcW w:w="3455" w:type="dxa"/>
            <w:vAlign w:val="center"/>
          </w:tcPr>
          <w:p w14:paraId="55048B1A" w14:textId="77777777" w:rsidR="008D6777" w:rsidRPr="008D6777" w:rsidRDefault="008D6777" w:rsidP="008D6777">
            <w:pPr>
              <w:ind w:left="110"/>
              <w:jc w:val="center"/>
              <w:rPr>
                <w:rFonts w:ascii="Arial" w:eastAsia="Arial MT" w:hAnsi="Arial" w:cs="Arial"/>
                <w:b/>
                <w:bCs/>
                <w:sz w:val="18"/>
                <w:szCs w:val="18"/>
                <w:lang w:val="sl-SI"/>
              </w:rPr>
            </w:pPr>
            <w:r w:rsidRPr="008D6777">
              <w:rPr>
                <w:rFonts w:ascii="Arial" w:eastAsia="Arial MT" w:hAnsi="Arial" w:cs="Arial"/>
                <w:b/>
                <w:bCs/>
                <w:w w:val="95"/>
                <w:sz w:val="18"/>
                <w:szCs w:val="18"/>
                <w:lang w:val="sl-SI"/>
              </w:rPr>
              <w:t>PREMIJA z</w:t>
            </w:r>
            <w:r w:rsidRPr="008D6777">
              <w:rPr>
                <w:rFonts w:ascii="Arial" w:eastAsia="Arial MT" w:hAnsi="Arial" w:cs="Arial"/>
                <w:b/>
                <w:bCs/>
                <w:spacing w:val="2"/>
                <w:w w:val="95"/>
                <w:sz w:val="18"/>
                <w:szCs w:val="18"/>
                <w:lang w:val="sl-SI"/>
              </w:rPr>
              <w:t xml:space="preserve"> </w:t>
            </w:r>
            <w:r w:rsidRPr="008D6777">
              <w:rPr>
                <w:rFonts w:ascii="Arial" w:eastAsia="Arial MT" w:hAnsi="Arial" w:cs="Arial"/>
                <w:b/>
                <w:bCs/>
                <w:w w:val="95"/>
                <w:sz w:val="18"/>
                <w:szCs w:val="18"/>
                <w:lang w:val="sl-SI"/>
              </w:rPr>
              <w:t>DPZP</w:t>
            </w:r>
          </w:p>
        </w:tc>
        <w:tc>
          <w:tcPr>
            <w:tcW w:w="1984" w:type="dxa"/>
            <w:vAlign w:val="center"/>
          </w:tcPr>
          <w:p w14:paraId="2A5950CB" w14:textId="77777777" w:rsidR="008D6777" w:rsidRPr="008D6777" w:rsidRDefault="008D6777" w:rsidP="008D6777">
            <w:pPr>
              <w:jc w:val="center"/>
              <w:rPr>
                <w:rFonts w:ascii="Arial" w:eastAsia="Arial MT" w:hAnsi="Arial" w:cs="Arial"/>
                <w:b/>
                <w:bCs/>
                <w:sz w:val="18"/>
                <w:szCs w:val="18"/>
                <w:lang w:val="sl-SI"/>
              </w:rPr>
            </w:pPr>
          </w:p>
        </w:tc>
        <w:tc>
          <w:tcPr>
            <w:tcW w:w="3261" w:type="dxa"/>
            <w:vAlign w:val="center"/>
          </w:tcPr>
          <w:p w14:paraId="3F7D4840" w14:textId="77777777" w:rsidR="008D6777" w:rsidRPr="008D6777" w:rsidRDefault="008D6777" w:rsidP="008D6777">
            <w:pPr>
              <w:jc w:val="center"/>
              <w:rPr>
                <w:rFonts w:ascii="Arial" w:eastAsia="Arial MT" w:hAnsi="Arial" w:cs="Arial"/>
                <w:b/>
                <w:bCs/>
                <w:sz w:val="18"/>
                <w:szCs w:val="18"/>
              </w:rPr>
            </w:pPr>
          </w:p>
        </w:tc>
      </w:tr>
    </w:tbl>
    <w:tbl>
      <w:tblPr>
        <w:tblStyle w:val="NormalTablePHPDOCX"/>
        <w:tblW w:w="8745" w:type="dxa"/>
        <w:tblInd w:w="102" w:type="dxa"/>
        <w:tblLook w:val="04A0" w:firstRow="1" w:lastRow="0" w:firstColumn="1" w:lastColumn="0" w:noHBand="0" w:noVBand="1"/>
      </w:tblPr>
      <w:tblGrid>
        <w:gridCol w:w="4080"/>
        <w:gridCol w:w="4665"/>
      </w:tblGrid>
      <w:tr w:rsidR="008D6777" w:rsidRPr="003A2013" w14:paraId="2412DA22" w14:textId="77777777" w:rsidTr="007200DC">
        <w:tc>
          <w:tcPr>
            <w:tcW w:w="4080" w:type="dxa"/>
            <w:tcMar>
              <w:top w:w="75" w:type="dxa"/>
              <w:bottom w:w="75" w:type="dxa"/>
            </w:tcMar>
            <w:vAlign w:val="center"/>
          </w:tcPr>
          <w:p w14:paraId="36DF033C" w14:textId="77777777" w:rsidR="008D6777" w:rsidRPr="003A2013" w:rsidRDefault="008D6777" w:rsidP="007200DC">
            <w:r w:rsidRPr="003A2013">
              <w:rPr>
                <w:rFonts w:ascii="Arial" w:hAnsi="Arial" w:cs="Arial"/>
                <w:color w:val="000000"/>
                <w:position w:val="-2"/>
                <w:sz w:val="18"/>
                <w:szCs w:val="18"/>
              </w:rPr>
              <w:t>Kraj in datum:</w:t>
            </w:r>
          </w:p>
        </w:tc>
        <w:tc>
          <w:tcPr>
            <w:tcW w:w="0" w:type="auto"/>
            <w:tcMar>
              <w:top w:w="75" w:type="dxa"/>
              <w:bottom w:w="75" w:type="dxa"/>
            </w:tcMar>
            <w:vAlign w:val="center"/>
          </w:tcPr>
          <w:p w14:paraId="248BD90F" w14:textId="77777777" w:rsidR="008D6777" w:rsidRPr="003A2013" w:rsidRDefault="008D6777" w:rsidP="007200DC">
            <w:pPr>
              <w:jc w:val="center"/>
            </w:pPr>
            <w:r w:rsidRPr="003A2013">
              <w:rPr>
                <w:rFonts w:ascii="Arial" w:hAnsi="Arial" w:cs="Arial"/>
                <w:color w:val="000000"/>
                <w:position w:val="-2"/>
                <w:sz w:val="18"/>
                <w:szCs w:val="18"/>
              </w:rPr>
              <w:t>Ime in priimek: _____________________</w:t>
            </w:r>
          </w:p>
        </w:tc>
      </w:tr>
      <w:tr w:rsidR="008D6777" w:rsidRPr="003A2013" w14:paraId="18E667DC" w14:textId="77777777" w:rsidTr="007200DC">
        <w:tc>
          <w:tcPr>
            <w:tcW w:w="4080" w:type="dxa"/>
            <w:tcMar>
              <w:top w:w="75" w:type="dxa"/>
              <w:bottom w:w="75" w:type="dxa"/>
            </w:tcMar>
            <w:vAlign w:val="center"/>
          </w:tcPr>
          <w:p w14:paraId="02472159" w14:textId="77777777" w:rsidR="008D6777" w:rsidRPr="003A2013" w:rsidRDefault="008D6777" w:rsidP="007200DC">
            <w:r w:rsidRPr="003A2013">
              <w:rPr>
                <w:rFonts w:ascii="Arial" w:hAnsi="Arial" w:cs="Arial"/>
                <w:color w:val="000000"/>
                <w:position w:val="-2"/>
                <w:sz w:val="18"/>
                <w:szCs w:val="18"/>
              </w:rPr>
              <w:t> </w:t>
            </w:r>
          </w:p>
        </w:tc>
        <w:tc>
          <w:tcPr>
            <w:tcW w:w="0" w:type="auto"/>
            <w:tcMar>
              <w:top w:w="75" w:type="dxa"/>
              <w:bottom w:w="75" w:type="dxa"/>
            </w:tcMar>
            <w:vAlign w:val="center"/>
          </w:tcPr>
          <w:p w14:paraId="7DD70262" w14:textId="77777777" w:rsidR="008D6777" w:rsidRPr="003A2013" w:rsidRDefault="008D6777" w:rsidP="007200DC"/>
          <w:p w14:paraId="3C836C81" w14:textId="77777777" w:rsidR="008D6777" w:rsidRPr="003A2013" w:rsidRDefault="008D6777" w:rsidP="007200DC">
            <w:pPr>
              <w:jc w:val="center"/>
            </w:pPr>
            <w:r w:rsidRPr="003A2013">
              <w:rPr>
                <w:rFonts w:ascii="Arial" w:hAnsi="Arial" w:cs="Arial"/>
                <w:color w:val="000000"/>
                <w:position w:val="-2"/>
                <w:sz w:val="18"/>
                <w:szCs w:val="18"/>
              </w:rPr>
              <w:t xml:space="preserve"> (žig in podpis)</w:t>
            </w:r>
            <w:r w:rsidRPr="003A2013">
              <w:rPr>
                <w:rFonts w:ascii="Arial" w:hAnsi="Arial" w:cs="Arial"/>
                <w:color w:val="000000"/>
                <w:position w:val="-2"/>
                <w:sz w:val="18"/>
                <w:szCs w:val="18"/>
              </w:rPr>
              <w:br/>
              <w:t> </w:t>
            </w:r>
          </w:p>
        </w:tc>
      </w:tr>
    </w:tbl>
    <w:p w14:paraId="10A7D061" w14:textId="4859365E" w:rsidR="00F11287" w:rsidRPr="003A2013" w:rsidRDefault="00A800E8" w:rsidP="003972BC">
      <w:pPr>
        <w:spacing w:after="0"/>
        <w:jc w:val="right"/>
        <w:rPr>
          <w:rFonts w:ascii="Arial" w:hAnsi="Arial" w:cs="Arial"/>
          <w:sz w:val="18"/>
          <w:szCs w:val="18"/>
        </w:rPr>
      </w:pPr>
      <w:r w:rsidRPr="003A2013">
        <w:rPr>
          <w:rFonts w:ascii="Arial" w:hAnsi="Arial" w:cs="Arial"/>
          <w:sz w:val="18"/>
          <w:szCs w:val="18"/>
        </w:rPr>
        <w:lastRenderedPageBreak/>
        <w:t>Obrazec št: 2</w:t>
      </w:r>
    </w:p>
    <w:p w14:paraId="10F1D4E2" w14:textId="77777777" w:rsidR="00F11287" w:rsidRPr="003A2013" w:rsidRDefault="00F11287" w:rsidP="003972BC"/>
    <w:p w14:paraId="2880AC0F" w14:textId="77777777" w:rsidR="00F11287" w:rsidRPr="003A2013" w:rsidRDefault="00A800E8" w:rsidP="003972B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A2013">
        <w:rPr>
          <w:rFonts w:ascii="Arial" w:hAnsi="Arial" w:cs="Arial"/>
        </w:rPr>
        <w:t>Krovna izjava</w:t>
      </w:r>
    </w:p>
    <w:p w14:paraId="6B5579A3" w14:textId="77777777" w:rsidR="00F11287" w:rsidRPr="003A2013" w:rsidRDefault="00F11287" w:rsidP="003972BC">
      <w:pPr>
        <w:spacing w:after="120"/>
        <w:rPr>
          <w:rFonts w:ascii="Arial" w:hAnsi="Arial" w:cs="Arial"/>
        </w:rPr>
      </w:pPr>
    </w:p>
    <w:p w14:paraId="49285947" w14:textId="57DECC88" w:rsidR="00365AA6" w:rsidRPr="003A2013" w:rsidRDefault="00A800E8">
      <w:pPr>
        <w:spacing w:before="225" w:after="225" w:line="240" w:lineRule="auto"/>
        <w:jc w:val="both"/>
      </w:pPr>
      <w:r w:rsidRPr="003A2013">
        <w:rPr>
          <w:rFonts w:ascii="Arial" w:hAnsi="Arial" w:cs="Arial"/>
          <w:color w:val="000000"/>
          <w:sz w:val="18"/>
          <w:szCs w:val="18"/>
        </w:rPr>
        <w:t xml:space="preserve">V zvezi z javnim naročilom </w:t>
      </w:r>
      <w:r w:rsidRPr="002D200D">
        <w:rPr>
          <w:rFonts w:ascii="Arial" w:hAnsi="Arial" w:cs="Arial"/>
          <w:b/>
          <w:bCs/>
          <w:color w:val="000000"/>
          <w:sz w:val="18"/>
          <w:szCs w:val="18"/>
        </w:rPr>
        <w:t>»</w:t>
      </w:r>
      <w:r w:rsidR="002D200D" w:rsidRPr="002D200D">
        <w:rPr>
          <w:rFonts w:ascii="Arial" w:hAnsi="Arial" w:cs="Arial"/>
          <w:b/>
          <w:bCs/>
          <w:color w:val="000000"/>
          <w:sz w:val="18"/>
          <w:szCs w:val="18"/>
        </w:rPr>
        <w:t>Zavarovanje premoženja in premoženjskih interesov Občine Idrija, javnih zavodov in javnega podjetja Občine Idrija v obdobju 31. 12. 2025 do 31. 12. 2029</w:t>
      </w:r>
      <w:r w:rsidRPr="002D200D">
        <w:rPr>
          <w:rFonts w:ascii="Arial" w:hAnsi="Arial" w:cs="Arial"/>
          <w:b/>
          <w:bCs/>
          <w:color w:val="000000"/>
          <w:sz w:val="18"/>
          <w:szCs w:val="18"/>
        </w:rPr>
        <w:t>«</w:t>
      </w:r>
      <w:r w:rsidRPr="003A2013">
        <w:rPr>
          <w:rFonts w:ascii="Arial" w:hAnsi="Arial" w:cs="Arial"/>
          <w:color w:val="000000"/>
          <w:sz w:val="18"/>
          <w:szCs w:val="18"/>
        </w:rPr>
        <w:t>,</w:t>
      </w:r>
    </w:p>
    <w:p w14:paraId="2BF5C466" w14:textId="77777777" w:rsidR="00365AA6" w:rsidRPr="003A2013" w:rsidRDefault="00A800E8">
      <w:pPr>
        <w:spacing w:before="225" w:after="225" w:line="240" w:lineRule="auto"/>
        <w:jc w:val="both"/>
      </w:pPr>
      <w:r w:rsidRPr="003A2013">
        <w:rPr>
          <w:rFonts w:ascii="Arial" w:hAnsi="Arial" w:cs="Arial"/>
          <w:color w:val="000000"/>
          <w:sz w:val="18"/>
          <w:szCs w:val="18"/>
          <w:u w:val="single"/>
        </w:rPr>
        <w:t>____________________________________</w:t>
      </w:r>
      <w:r w:rsidRPr="003A2013">
        <w:rPr>
          <w:rFonts w:ascii="Arial" w:hAnsi="Arial" w:cs="Arial"/>
          <w:color w:val="000000"/>
          <w:sz w:val="18"/>
          <w:szCs w:val="18"/>
        </w:rPr>
        <w:t>,</w:t>
      </w:r>
    </w:p>
    <w:p w14:paraId="0E7C3B19" w14:textId="77777777" w:rsidR="00365AA6" w:rsidRPr="003A2013" w:rsidRDefault="00A800E8">
      <w:pPr>
        <w:spacing w:before="225" w:after="225" w:line="240" w:lineRule="auto"/>
        <w:jc w:val="both"/>
      </w:pPr>
      <w:r w:rsidRPr="003A2013">
        <w:rPr>
          <w:rFonts w:ascii="Arial" w:hAnsi="Arial" w:cs="Arial"/>
          <w:i/>
          <w:iCs/>
          <w:color w:val="000000"/>
          <w:sz w:val="18"/>
          <w:szCs w:val="18"/>
        </w:rPr>
        <w:t>(naziv ponudnika, partnerja v skupni ponudbi)</w:t>
      </w:r>
    </w:p>
    <w:p w14:paraId="4EF3F0D8" w14:textId="77777777" w:rsidR="00365AA6" w:rsidRPr="003A2013" w:rsidRDefault="00A800E8">
      <w:pPr>
        <w:spacing w:before="225" w:after="225" w:line="240" w:lineRule="auto"/>
        <w:jc w:val="both"/>
      </w:pPr>
      <w:r w:rsidRPr="003A2013">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365AA6" w:rsidRPr="003A2013" w14:paraId="0D8FDFA9" w14:textId="77777777">
        <w:tc>
          <w:tcPr>
            <w:tcW w:w="0" w:type="auto"/>
            <w:tcMar>
              <w:top w:w="0" w:type="auto"/>
              <w:bottom w:w="0" w:type="auto"/>
            </w:tcMar>
          </w:tcPr>
          <w:p w14:paraId="7F6B623C"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vse kopije dokumentov, ki so priloženi ponudbi, ustrezajo originalom;</w:t>
            </w:r>
          </w:p>
          <w:p w14:paraId="55A49AD8"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6D544D6"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EBE7C97"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4CBE8532"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408AEEC"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1C2B72D2"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49E0A905"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bomo javno naročilo izvajali s strokovno usposobljenimi delavci oziroma kadrom;</w:t>
            </w:r>
          </w:p>
          <w:p w14:paraId="4AC110A3"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bomo v primeru zamenjave priglašenih podizvajalcev ali priglašenih kadrov pred njihovo menjavo pridobili pisno soglasje naročnika;</w:t>
            </w:r>
          </w:p>
          <w:p w14:paraId="6BA825AA"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bomo v primeru uvedbe novih podizvajalcev, ki niso priglašeni v ponudbi, predhodno pridobili pisno soglasje naročnika;</w:t>
            </w:r>
          </w:p>
          <w:p w14:paraId="2CB9CC8A"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bodo vsi novi podizvajalci, ki niso navedeni v ponudbi, izpolnjevali vse naročnikove pogoje, ki jih morajo izpolnjevati podizvajalci;</w:t>
            </w:r>
          </w:p>
          <w:p w14:paraId="6EE8A59E"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E269648"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bodo vsi zamenjani kadri ob morebitni menjavi izpolnjevali kadrovske pogoje, ki jih je določil naročnik v razpisni dokumentaciji;</w:t>
            </w:r>
          </w:p>
          <w:p w14:paraId="596039F9"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B9CDBFF"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bomo predložili vsa zahtevana zavarovanja posla;</w:t>
            </w:r>
          </w:p>
          <w:p w14:paraId="2BB0BDF9"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smo ob izdelavi ponudbe pregledali vso razpoložljivo razpisno dokumentacijo;</w:t>
            </w:r>
          </w:p>
          <w:p w14:paraId="3674C85C"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smo v celoti seznanjeni z vso relevantno zakonodajo, ki se upošteva pri oddaji tega javnega naročila;</w:t>
            </w:r>
          </w:p>
          <w:p w14:paraId="39372F2A"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smo v celoti seznanjeni z obsegom in zahtevnostjo javnega naročila;</w:t>
            </w:r>
          </w:p>
          <w:p w14:paraId="15192B83"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bomo vse prevzete obveznosti izpolnili v predpisani količini, kvaliteti in rokih, kot to izhaja iz razpisne dokumentacije za oddajo tega javnega naročila;</w:t>
            </w:r>
          </w:p>
          <w:p w14:paraId="01A6FE7C"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smo pri sestavi ponudbe upoštevali obveznosti do svojih morebitnih podizvajalcev;</w:t>
            </w:r>
          </w:p>
          <w:p w14:paraId="7E7D8FDE"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za nas ne obstaja absolutna prepoved poslovanja z naročnikom, kot izhaja iz 35. člena ZIntPK;</w:t>
            </w:r>
          </w:p>
          <w:p w14:paraId="32053A07"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so navedeni podatki v ponudbi in prilogah resnični in verodostojni.</w:t>
            </w:r>
          </w:p>
        </w:tc>
      </w:tr>
    </w:tbl>
    <w:p w14:paraId="638403F3" w14:textId="77777777" w:rsidR="00365AA6" w:rsidRPr="003A2013" w:rsidRDefault="00A800E8">
      <w:pPr>
        <w:spacing w:before="225" w:after="225" w:line="240" w:lineRule="auto"/>
        <w:jc w:val="both"/>
      </w:pPr>
      <w:r w:rsidRPr="003A2013">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365AA6" w:rsidRPr="003A2013" w14:paraId="57838009" w14:textId="77777777">
        <w:tc>
          <w:tcPr>
            <w:tcW w:w="0" w:type="auto"/>
            <w:tcMar>
              <w:top w:w="0" w:type="auto"/>
              <w:bottom w:w="0" w:type="auto"/>
            </w:tcMar>
          </w:tcPr>
          <w:p w14:paraId="5A986BE6"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imamo dovoljenje za opravljanje dejavnosti, ki je predmet javnega naročila,</w:t>
            </w:r>
          </w:p>
          <w:p w14:paraId="2470429A"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smo vpisani v sodni, poklicni oziroma poslovni register v državi sedeža,</w:t>
            </w:r>
          </w:p>
          <w:p w14:paraId="01B7E4F1"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6D6A09C"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72DC36D8"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530F9D1"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42EC8D22"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nimamo nepredloženih obračunov davčnih odtegljajev za dohodke iz delovnega razmerja za obdobje zadnjih petih let do dne oddaje ponudbe ali prijave,</w:t>
            </w:r>
          </w:p>
          <w:p w14:paraId="07EF32C3"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E7B1B68"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z drugimi gospodarskimi subjekti nismo sklenili dogovora, katerega cilj ali učinek je preprečevati, omejevati ali izkrivljati konkurenco,</w:t>
            </w:r>
          </w:p>
          <w:p w14:paraId="53D76A4D"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nismo bili s pravnomočno sodbo v katerikoli državi obsojeni za prestopek v zvezi s poklicnim ravnanjem,</w:t>
            </w:r>
          </w:p>
          <w:p w14:paraId="0A160031"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pri dajanju informacij v tem ali predhodnih postopkih, nismo namerno podali zavajajoče razlage ali teh informacij nismo zagotovili,</w:t>
            </w:r>
          </w:p>
          <w:p w14:paraId="091200B7"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12B226B4"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izpolnjujemo vse ostale pogoje za izvedbo naročila, ki jih določa razpisna dokumentacija.</w:t>
            </w:r>
          </w:p>
        </w:tc>
      </w:tr>
    </w:tbl>
    <w:p w14:paraId="6AD3BF65" w14:textId="77777777" w:rsidR="00365AA6" w:rsidRPr="003A2013" w:rsidRDefault="00A800E8">
      <w:pPr>
        <w:spacing w:before="225" w:after="225" w:line="240" w:lineRule="auto"/>
        <w:jc w:val="both"/>
      </w:pPr>
      <w:r w:rsidRPr="003A2013">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86275A2" w14:textId="77E2882F" w:rsidR="00365AA6" w:rsidRPr="003A2013" w:rsidRDefault="00A800E8">
      <w:pPr>
        <w:spacing w:before="225" w:after="225" w:line="240" w:lineRule="auto"/>
        <w:jc w:val="both"/>
      </w:pPr>
      <w:r w:rsidRPr="003A2013">
        <w:rPr>
          <w:rFonts w:ascii="Arial" w:hAnsi="Arial" w:cs="Arial"/>
          <w:color w:val="000000"/>
          <w:sz w:val="18"/>
          <w:szCs w:val="18"/>
        </w:rPr>
        <w:t>Spodaj podpisani dajem/o uradno soglasje, da </w:t>
      </w:r>
      <w:r w:rsidRPr="003A2013">
        <w:rPr>
          <w:rFonts w:ascii="Arial" w:hAnsi="Arial" w:cs="Arial"/>
          <w:b/>
          <w:bCs/>
          <w:color w:val="000000"/>
          <w:sz w:val="18"/>
          <w:szCs w:val="18"/>
        </w:rPr>
        <w:t xml:space="preserve">OBČINA </w:t>
      </w:r>
      <w:r w:rsidR="002D200D">
        <w:rPr>
          <w:rFonts w:ascii="Arial" w:hAnsi="Arial" w:cs="Arial"/>
          <w:b/>
          <w:bCs/>
          <w:color w:val="000000"/>
          <w:sz w:val="18"/>
          <w:szCs w:val="18"/>
        </w:rPr>
        <w:t xml:space="preserve">IDRIJA, Mestni trg 1, 5280 Idrija </w:t>
      </w:r>
      <w:r w:rsidRPr="003A2013">
        <w:rPr>
          <w:rFonts w:ascii="Arial" w:hAnsi="Arial" w:cs="Arial"/>
          <w:color w:val="000000"/>
          <w:sz w:val="18"/>
          <w:szCs w:val="18"/>
        </w:rPr>
        <w:t xml:space="preserve">v zvezi z oddajo javnega naročila </w:t>
      </w:r>
      <w:r w:rsidR="00663A3D">
        <w:rPr>
          <w:rFonts w:ascii="Arial" w:hAnsi="Arial" w:cs="Arial"/>
          <w:color w:val="000000"/>
          <w:sz w:val="18"/>
          <w:szCs w:val="18"/>
        </w:rPr>
        <w:t>z naslovom:</w:t>
      </w:r>
      <w:r w:rsidRPr="003A2013">
        <w:rPr>
          <w:rFonts w:ascii="Arial" w:hAnsi="Arial" w:cs="Arial"/>
          <w:color w:val="000000"/>
          <w:sz w:val="18"/>
          <w:szCs w:val="18"/>
        </w:rPr>
        <w:t> </w:t>
      </w:r>
      <w:r w:rsidR="00663A3D">
        <w:rPr>
          <w:rFonts w:ascii="Arial" w:hAnsi="Arial" w:cs="Arial"/>
          <w:color w:val="000000"/>
          <w:sz w:val="18"/>
          <w:szCs w:val="18"/>
        </w:rPr>
        <w:t>»</w:t>
      </w:r>
      <w:r w:rsidR="002D200D" w:rsidRPr="002D200D">
        <w:rPr>
          <w:rFonts w:ascii="Arial" w:hAnsi="Arial" w:cs="Arial"/>
          <w:b/>
          <w:bCs/>
          <w:color w:val="000000"/>
          <w:sz w:val="18"/>
          <w:szCs w:val="18"/>
        </w:rPr>
        <w:t>Zavarovanje premoženja in premoženjskih interesov Občine Idrija, javnih zavodov in javnega podjetja Občine Idrija v obdobju 31. 12. 2025 do 31. 12. 2029</w:t>
      </w:r>
      <w:r w:rsidR="00663A3D">
        <w:rPr>
          <w:rFonts w:ascii="Arial" w:hAnsi="Arial" w:cs="Arial"/>
          <w:b/>
          <w:bCs/>
          <w:color w:val="000000"/>
          <w:sz w:val="18"/>
          <w:szCs w:val="18"/>
        </w:rPr>
        <w:t>«</w:t>
      </w:r>
      <w:r w:rsidRPr="003A2013">
        <w:rPr>
          <w:rFonts w:ascii="Arial" w:hAnsi="Arial" w:cs="Arial"/>
          <w:b/>
          <w:bCs/>
          <w:color w:val="000000"/>
          <w:sz w:val="18"/>
          <w:szCs w:val="18"/>
        </w:rPr>
        <w:t>, objavljen na Portalu javnih naročil pod številko _____________ </w:t>
      </w:r>
      <w:r w:rsidRPr="003A2013">
        <w:rPr>
          <w:rFonts w:ascii="Arial" w:hAnsi="Arial" w:cs="Arial"/>
          <w:color w:val="000000"/>
          <w:sz w:val="18"/>
          <w:szCs w:val="18"/>
        </w:rPr>
        <w:t>pridobi podatke za preveritev ponudbe v skladu 89. členom ZJN-3 v enotnem informacijskem sistemu – eDosje iz devetega odstavka 77. člena ZJN-3.</w:t>
      </w:r>
    </w:p>
    <w:p w14:paraId="5447B013" w14:textId="77777777" w:rsidR="00365AA6" w:rsidRPr="003A2013" w:rsidRDefault="00A800E8">
      <w:pPr>
        <w:spacing w:before="225" w:after="225" w:line="240" w:lineRule="auto"/>
        <w:jc w:val="both"/>
      </w:pPr>
      <w:r w:rsidRPr="003A2013">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365AA6" w:rsidRPr="003A2013" w14:paraId="7C04D2FC" w14:textId="77777777">
        <w:tc>
          <w:tcPr>
            <w:tcW w:w="2500" w:type="pct"/>
            <w:tcMar>
              <w:top w:w="75" w:type="dxa"/>
              <w:bottom w:w="75" w:type="dxa"/>
            </w:tcMar>
            <w:vAlign w:val="center"/>
          </w:tcPr>
          <w:p w14:paraId="5D3ABC24" w14:textId="77777777" w:rsidR="00365AA6" w:rsidRPr="003A2013" w:rsidRDefault="00A800E8">
            <w:r w:rsidRPr="003A2013">
              <w:rPr>
                <w:rFonts w:ascii="Arial" w:hAnsi="Arial" w:cs="Arial"/>
                <w:color w:val="000000"/>
                <w:position w:val="-2"/>
                <w:sz w:val="18"/>
                <w:szCs w:val="18"/>
              </w:rPr>
              <w:t>Kraj in datum:</w:t>
            </w:r>
          </w:p>
        </w:tc>
        <w:tc>
          <w:tcPr>
            <w:tcW w:w="0" w:type="auto"/>
            <w:tcMar>
              <w:top w:w="75" w:type="dxa"/>
              <w:bottom w:w="75" w:type="dxa"/>
            </w:tcMar>
            <w:vAlign w:val="center"/>
          </w:tcPr>
          <w:p w14:paraId="315098DB" w14:textId="77777777" w:rsidR="00365AA6" w:rsidRPr="003A2013" w:rsidRDefault="00A800E8">
            <w:r w:rsidRPr="003A2013">
              <w:rPr>
                <w:rFonts w:ascii="Arial" w:hAnsi="Arial" w:cs="Arial"/>
                <w:color w:val="000000"/>
                <w:position w:val="-2"/>
                <w:sz w:val="18"/>
                <w:szCs w:val="18"/>
              </w:rPr>
              <w:t>Ime in priimek: _____________________</w:t>
            </w:r>
          </w:p>
        </w:tc>
      </w:tr>
      <w:tr w:rsidR="00365AA6" w:rsidRPr="003A2013" w14:paraId="4A3E2B0D" w14:textId="77777777">
        <w:tc>
          <w:tcPr>
            <w:tcW w:w="2500" w:type="pct"/>
            <w:tcMar>
              <w:top w:w="75" w:type="dxa"/>
              <w:bottom w:w="75" w:type="dxa"/>
            </w:tcMar>
            <w:vAlign w:val="center"/>
          </w:tcPr>
          <w:p w14:paraId="601F0E0C" w14:textId="77777777" w:rsidR="00365AA6" w:rsidRPr="003A2013" w:rsidRDefault="00A800E8">
            <w:r w:rsidRPr="003A2013">
              <w:rPr>
                <w:rFonts w:ascii="Arial" w:hAnsi="Arial" w:cs="Arial"/>
                <w:color w:val="000000"/>
                <w:position w:val="-2"/>
                <w:sz w:val="18"/>
                <w:szCs w:val="18"/>
              </w:rPr>
              <w:t> </w:t>
            </w:r>
          </w:p>
        </w:tc>
        <w:tc>
          <w:tcPr>
            <w:tcW w:w="0" w:type="auto"/>
            <w:tcMar>
              <w:top w:w="75" w:type="dxa"/>
              <w:bottom w:w="75" w:type="dxa"/>
            </w:tcMar>
            <w:vAlign w:val="center"/>
          </w:tcPr>
          <w:p w14:paraId="226ACFFB" w14:textId="77777777" w:rsidR="00365AA6" w:rsidRPr="003A2013" w:rsidRDefault="00365AA6"/>
          <w:p w14:paraId="76B9A00E" w14:textId="77777777" w:rsidR="00365AA6" w:rsidRPr="003A2013" w:rsidRDefault="00A800E8">
            <w:pPr>
              <w:jc w:val="center"/>
            </w:pPr>
            <w:r w:rsidRPr="003A2013">
              <w:rPr>
                <w:rFonts w:ascii="Arial" w:hAnsi="Arial" w:cs="Arial"/>
                <w:color w:val="A9A9A9"/>
                <w:position w:val="-2"/>
                <w:sz w:val="18"/>
                <w:szCs w:val="18"/>
              </w:rPr>
              <w:t>(žig in podpis)</w:t>
            </w:r>
          </w:p>
        </w:tc>
      </w:tr>
    </w:tbl>
    <w:p w14:paraId="4E067633" w14:textId="77777777" w:rsidR="00365AA6" w:rsidRPr="003A2013" w:rsidRDefault="00A800E8">
      <w:pPr>
        <w:spacing w:before="225" w:after="225" w:line="240" w:lineRule="auto"/>
        <w:jc w:val="both"/>
      </w:pPr>
      <w:r w:rsidRPr="003A2013">
        <w:rPr>
          <w:rFonts w:ascii="Arial" w:hAnsi="Arial" w:cs="Arial"/>
          <w:color w:val="000000"/>
          <w:sz w:val="18"/>
          <w:szCs w:val="18"/>
        </w:rPr>
        <w:t> </w:t>
      </w:r>
    </w:p>
    <w:p w14:paraId="68F1729E" w14:textId="77777777" w:rsidR="00365AA6" w:rsidRPr="003A2013" w:rsidRDefault="00365AA6">
      <w:pPr>
        <w:sectPr w:rsidR="00365AA6" w:rsidRPr="003A2013" w:rsidSect="003972BC">
          <w:pgSz w:w="11906" w:h="16838"/>
          <w:pgMar w:top="1418" w:right="1418" w:bottom="1418" w:left="1418" w:header="567" w:footer="596" w:gutter="0"/>
          <w:cols w:space="708"/>
          <w:docGrid w:linePitch="360"/>
        </w:sectPr>
      </w:pPr>
    </w:p>
    <w:p w14:paraId="11C70D6A" w14:textId="77777777" w:rsidR="00F11287" w:rsidRPr="003A2013" w:rsidRDefault="00A800E8" w:rsidP="003972BC">
      <w:pPr>
        <w:spacing w:after="0"/>
        <w:jc w:val="right"/>
        <w:rPr>
          <w:rFonts w:ascii="Arial" w:hAnsi="Arial" w:cs="Arial"/>
          <w:sz w:val="18"/>
          <w:szCs w:val="18"/>
        </w:rPr>
      </w:pPr>
      <w:r w:rsidRPr="003A2013">
        <w:rPr>
          <w:rFonts w:ascii="Arial" w:hAnsi="Arial" w:cs="Arial"/>
          <w:sz w:val="18"/>
          <w:szCs w:val="18"/>
        </w:rPr>
        <w:lastRenderedPageBreak/>
        <w:t>Obrazec št: 3</w:t>
      </w:r>
    </w:p>
    <w:p w14:paraId="1C5A5235" w14:textId="77777777" w:rsidR="00F11287" w:rsidRPr="003A2013" w:rsidRDefault="00F11287" w:rsidP="003972BC"/>
    <w:p w14:paraId="501085A8" w14:textId="77777777" w:rsidR="00F11287" w:rsidRPr="003A2013" w:rsidRDefault="00A800E8" w:rsidP="003972B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A2013">
        <w:rPr>
          <w:rFonts w:ascii="Arial" w:hAnsi="Arial" w:cs="Arial"/>
        </w:rPr>
        <w:t>ESPD</w:t>
      </w:r>
    </w:p>
    <w:p w14:paraId="24E46609" w14:textId="77777777" w:rsidR="00F11287" w:rsidRPr="003A2013" w:rsidRDefault="00F11287" w:rsidP="003972BC">
      <w:pPr>
        <w:spacing w:after="120"/>
        <w:rPr>
          <w:rFonts w:ascii="Arial" w:hAnsi="Arial" w:cs="Arial"/>
        </w:rPr>
      </w:pPr>
    </w:p>
    <w:p w14:paraId="692B1F3D" w14:textId="77777777" w:rsidR="00365AA6" w:rsidRPr="003A2013" w:rsidRDefault="00A800E8">
      <w:pPr>
        <w:spacing w:before="225" w:after="225" w:line="240" w:lineRule="auto"/>
        <w:jc w:val="both"/>
      </w:pPr>
      <w:r w:rsidRPr="003A2013">
        <w:rPr>
          <w:rFonts w:ascii="Arial" w:hAnsi="Arial" w:cs="Arial"/>
          <w:color w:val="000000"/>
          <w:sz w:val="18"/>
          <w:szCs w:val="18"/>
        </w:rPr>
        <w:t>Ponudnik pri elektronski oddaji ponudbe v razdelek »ESPD – ponudnik« uvozi *.xml obliko datoteke obrazca ESPD, ki je priložen razpisni dokumentaciji.</w:t>
      </w:r>
    </w:p>
    <w:p w14:paraId="365A5B4D" w14:textId="77777777" w:rsidR="00365AA6" w:rsidRPr="003A2013" w:rsidRDefault="00A800E8">
      <w:pPr>
        <w:spacing w:before="225" w:after="225" w:line="240" w:lineRule="auto"/>
        <w:jc w:val="both"/>
      </w:pPr>
      <w:r w:rsidRPr="003A2013">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436D6147" w14:textId="77777777" w:rsidR="00365AA6" w:rsidRPr="003A2013" w:rsidRDefault="00A800E8">
      <w:pPr>
        <w:spacing w:before="225" w:after="225" w:line="240" w:lineRule="auto"/>
        <w:jc w:val="both"/>
      </w:pPr>
      <w:r w:rsidRPr="003A2013">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5639C57F" w14:textId="77777777" w:rsidR="00365AA6" w:rsidRPr="003A2013" w:rsidRDefault="00365AA6">
      <w:pPr>
        <w:sectPr w:rsidR="00365AA6" w:rsidRPr="003A2013" w:rsidSect="003972BC">
          <w:footerReference w:type="default" r:id="rId12"/>
          <w:pgSz w:w="11906" w:h="16838"/>
          <w:pgMar w:top="1418" w:right="1418" w:bottom="1418" w:left="1418" w:header="567" w:footer="596" w:gutter="0"/>
          <w:cols w:space="708"/>
          <w:docGrid w:linePitch="360"/>
        </w:sectPr>
      </w:pPr>
    </w:p>
    <w:p w14:paraId="015A77C6" w14:textId="77777777" w:rsidR="00F11287" w:rsidRPr="003A2013" w:rsidRDefault="00A800E8" w:rsidP="003972BC">
      <w:pPr>
        <w:spacing w:after="0"/>
        <w:jc w:val="right"/>
        <w:rPr>
          <w:rFonts w:ascii="Arial" w:hAnsi="Arial" w:cs="Arial"/>
          <w:sz w:val="18"/>
          <w:szCs w:val="18"/>
        </w:rPr>
      </w:pPr>
      <w:r w:rsidRPr="003A2013">
        <w:rPr>
          <w:rFonts w:ascii="Arial" w:hAnsi="Arial" w:cs="Arial"/>
          <w:sz w:val="18"/>
          <w:szCs w:val="18"/>
        </w:rPr>
        <w:lastRenderedPageBreak/>
        <w:t>Obrazec št: 4</w:t>
      </w:r>
    </w:p>
    <w:p w14:paraId="06B1AA38" w14:textId="77777777" w:rsidR="00F11287" w:rsidRPr="003A2013" w:rsidRDefault="00F11287" w:rsidP="003972BC"/>
    <w:p w14:paraId="68DBDE2A" w14:textId="77777777" w:rsidR="00F11287" w:rsidRPr="003A2013" w:rsidRDefault="00A800E8" w:rsidP="003972B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A2013">
        <w:rPr>
          <w:rFonts w:ascii="Arial" w:hAnsi="Arial" w:cs="Arial"/>
        </w:rPr>
        <w:t>Seznam članov organov in zastopnikov gospodarskega subjekta</w:t>
      </w:r>
    </w:p>
    <w:p w14:paraId="55E6E2F6" w14:textId="77777777" w:rsidR="00F11287" w:rsidRPr="003A2013" w:rsidRDefault="00F11287" w:rsidP="003972BC">
      <w:pPr>
        <w:spacing w:after="120"/>
        <w:rPr>
          <w:rFonts w:ascii="Arial" w:hAnsi="Arial" w:cs="Arial"/>
        </w:rPr>
      </w:pPr>
    </w:p>
    <w:p w14:paraId="159DD687" w14:textId="77777777" w:rsidR="00365AA6" w:rsidRPr="003A2013" w:rsidRDefault="00A800E8">
      <w:pPr>
        <w:spacing w:before="225" w:after="225" w:line="240" w:lineRule="auto"/>
        <w:jc w:val="center"/>
      </w:pPr>
      <w:r w:rsidRPr="003A2013">
        <w:rPr>
          <w:rFonts w:ascii="Arial" w:hAnsi="Arial" w:cs="Arial"/>
          <w:b/>
          <w:bCs/>
          <w:color w:val="000000"/>
          <w:sz w:val="18"/>
          <w:szCs w:val="18"/>
        </w:rPr>
        <w:t>SEZNAM ČLANOV ORGANOV IN ZASTOPNIKOV GOSPODARSKEGA SUBJEKTA</w:t>
      </w:r>
    </w:p>
    <w:p w14:paraId="633BC6BE" w14:textId="77777777" w:rsidR="00365AA6" w:rsidRPr="003A2013" w:rsidRDefault="00A800E8">
      <w:pPr>
        <w:spacing w:before="225" w:after="225" w:line="240" w:lineRule="auto"/>
        <w:jc w:val="both"/>
      </w:pPr>
      <w:r w:rsidRPr="003A2013">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365AA6" w:rsidRPr="003A2013" w14:paraId="5514292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444EBA" w14:textId="77777777" w:rsidR="00365AA6" w:rsidRPr="003A2013" w:rsidRDefault="00A800E8">
            <w:pPr>
              <w:jc w:val="right"/>
            </w:pPr>
            <w:r w:rsidRPr="003A2013">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8CF808" w14:textId="77777777" w:rsidR="00365AA6" w:rsidRPr="003A2013" w:rsidRDefault="00A800E8">
            <w:r w:rsidRPr="003A2013">
              <w:rPr>
                <w:rFonts w:ascii="Arial" w:hAnsi="Arial" w:cs="Arial"/>
                <w:color w:val="000000"/>
                <w:position w:val="-2"/>
                <w:sz w:val="18"/>
                <w:szCs w:val="18"/>
              </w:rPr>
              <w:t> </w:t>
            </w:r>
          </w:p>
        </w:tc>
      </w:tr>
      <w:tr w:rsidR="00365AA6" w:rsidRPr="003A2013" w14:paraId="3C4AA74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7C1D6F" w14:textId="77777777" w:rsidR="00365AA6" w:rsidRPr="003A2013" w:rsidRDefault="00A800E8">
            <w:pPr>
              <w:jc w:val="right"/>
            </w:pPr>
            <w:r w:rsidRPr="003A2013">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81D164" w14:textId="77777777" w:rsidR="00365AA6" w:rsidRPr="003A2013" w:rsidRDefault="00A800E8">
            <w:r w:rsidRPr="003A2013">
              <w:rPr>
                <w:rFonts w:ascii="Arial" w:hAnsi="Arial" w:cs="Arial"/>
                <w:color w:val="000000"/>
                <w:position w:val="-2"/>
                <w:sz w:val="18"/>
                <w:szCs w:val="18"/>
              </w:rPr>
              <w:t> </w:t>
            </w:r>
          </w:p>
        </w:tc>
      </w:tr>
      <w:tr w:rsidR="00365AA6" w:rsidRPr="003A2013" w14:paraId="20E0264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00D5E8" w14:textId="77777777" w:rsidR="00365AA6" w:rsidRPr="003A2013" w:rsidRDefault="00A800E8">
            <w:pPr>
              <w:jc w:val="right"/>
            </w:pPr>
            <w:r w:rsidRPr="003A2013">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1AE56C" w14:textId="77777777" w:rsidR="00365AA6" w:rsidRPr="003A2013" w:rsidRDefault="00A800E8">
            <w:r w:rsidRPr="003A2013">
              <w:rPr>
                <w:rFonts w:ascii="Arial" w:hAnsi="Arial" w:cs="Arial"/>
                <w:color w:val="000000"/>
                <w:position w:val="-2"/>
                <w:sz w:val="18"/>
                <w:szCs w:val="18"/>
              </w:rPr>
              <w:t> </w:t>
            </w:r>
          </w:p>
        </w:tc>
      </w:tr>
      <w:tr w:rsidR="00365AA6" w:rsidRPr="003A2013" w14:paraId="02E3807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9DEB7" w14:textId="77777777" w:rsidR="00365AA6" w:rsidRPr="003A2013" w:rsidRDefault="00A800E8">
            <w:pPr>
              <w:jc w:val="right"/>
            </w:pPr>
            <w:r w:rsidRPr="003A2013">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51F9A9" w14:textId="77777777" w:rsidR="00365AA6" w:rsidRPr="003A2013" w:rsidRDefault="00A800E8">
            <w:r w:rsidRPr="003A2013">
              <w:rPr>
                <w:rFonts w:ascii="Arial" w:hAnsi="Arial" w:cs="Arial"/>
                <w:color w:val="000000"/>
                <w:position w:val="-2"/>
                <w:sz w:val="18"/>
                <w:szCs w:val="18"/>
              </w:rPr>
              <w:t> </w:t>
            </w:r>
          </w:p>
        </w:tc>
      </w:tr>
    </w:tbl>
    <w:p w14:paraId="6CC343CB" w14:textId="77777777" w:rsidR="00365AA6" w:rsidRPr="003A2013" w:rsidRDefault="00A800E8">
      <w:pPr>
        <w:spacing w:before="225" w:after="225" w:line="240" w:lineRule="auto"/>
        <w:jc w:val="both"/>
      </w:pPr>
      <w:r w:rsidRPr="003A2013">
        <w:rPr>
          <w:rFonts w:ascii="Arial" w:hAnsi="Arial" w:cs="Arial"/>
          <w:color w:val="000000"/>
          <w:sz w:val="18"/>
          <w:szCs w:val="18"/>
        </w:rPr>
        <w:t> </w:t>
      </w:r>
    </w:p>
    <w:p w14:paraId="1A0CAD4D" w14:textId="77777777" w:rsidR="00365AA6" w:rsidRPr="003A2013" w:rsidRDefault="00A800E8">
      <w:pPr>
        <w:spacing w:before="225" w:after="225" w:line="240" w:lineRule="auto"/>
        <w:jc w:val="both"/>
      </w:pPr>
      <w:r w:rsidRPr="003A2013">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365AA6" w:rsidRPr="003A2013" w14:paraId="234C98F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611266" w14:textId="77777777" w:rsidR="00365AA6" w:rsidRPr="003A2013" w:rsidRDefault="00A800E8">
            <w:r w:rsidRPr="003A2013">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0BD26E" w14:textId="77777777" w:rsidR="00365AA6" w:rsidRPr="003A2013" w:rsidRDefault="00A800E8">
            <w:r w:rsidRPr="003A2013">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94BE12" w14:textId="77777777" w:rsidR="00365AA6" w:rsidRPr="003A2013" w:rsidRDefault="00A800E8">
            <w:r w:rsidRPr="003A2013">
              <w:rPr>
                <w:rFonts w:ascii="Arial" w:hAnsi="Arial" w:cs="Arial"/>
                <w:color w:val="000000"/>
                <w:position w:val="-2"/>
                <w:sz w:val="18"/>
                <w:szCs w:val="18"/>
              </w:rPr>
              <w:t>EMŠO*</w:t>
            </w:r>
          </w:p>
        </w:tc>
      </w:tr>
      <w:tr w:rsidR="00365AA6" w:rsidRPr="003A2013" w14:paraId="1CA6DF5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955987"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987E6A"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367157" w14:textId="77777777" w:rsidR="00365AA6" w:rsidRPr="003A2013" w:rsidRDefault="00A800E8">
            <w:r w:rsidRPr="003A2013">
              <w:rPr>
                <w:rFonts w:ascii="Arial" w:hAnsi="Arial" w:cs="Arial"/>
                <w:color w:val="000000"/>
                <w:position w:val="-2"/>
                <w:sz w:val="18"/>
                <w:szCs w:val="18"/>
              </w:rPr>
              <w:t> </w:t>
            </w:r>
          </w:p>
        </w:tc>
      </w:tr>
      <w:tr w:rsidR="00365AA6" w:rsidRPr="003A2013" w14:paraId="3F5CA9A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D3B492"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C3314F"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478F98" w14:textId="77777777" w:rsidR="00365AA6" w:rsidRPr="003A2013" w:rsidRDefault="00A800E8">
            <w:r w:rsidRPr="003A2013">
              <w:rPr>
                <w:rFonts w:ascii="Arial" w:hAnsi="Arial" w:cs="Arial"/>
                <w:color w:val="000000"/>
                <w:position w:val="-2"/>
                <w:sz w:val="18"/>
                <w:szCs w:val="18"/>
              </w:rPr>
              <w:t> </w:t>
            </w:r>
          </w:p>
        </w:tc>
      </w:tr>
      <w:tr w:rsidR="00365AA6" w:rsidRPr="003A2013" w14:paraId="00CD823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E4AFE0"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3C002A"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DF124A" w14:textId="77777777" w:rsidR="00365AA6" w:rsidRPr="003A2013" w:rsidRDefault="00A800E8">
            <w:r w:rsidRPr="003A2013">
              <w:rPr>
                <w:rFonts w:ascii="Arial" w:hAnsi="Arial" w:cs="Arial"/>
                <w:color w:val="000000"/>
                <w:position w:val="-2"/>
                <w:sz w:val="18"/>
                <w:szCs w:val="18"/>
              </w:rPr>
              <w:t> </w:t>
            </w:r>
          </w:p>
        </w:tc>
      </w:tr>
      <w:tr w:rsidR="00365AA6" w:rsidRPr="003A2013" w14:paraId="18A1DBE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094FF2"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4CDA31"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5B88F3" w14:textId="77777777" w:rsidR="00365AA6" w:rsidRPr="003A2013" w:rsidRDefault="00A800E8">
            <w:r w:rsidRPr="003A2013">
              <w:rPr>
                <w:rFonts w:ascii="Arial" w:hAnsi="Arial" w:cs="Arial"/>
                <w:color w:val="000000"/>
                <w:position w:val="-2"/>
                <w:sz w:val="18"/>
                <w:szCs w:val="18"/>
              </w:rPr>
              <w:t> </w:t>
            </w:r>
          </w:p>
        </w:tc>
      </w:tr>
      <w:tr w:rsidR="00365AA6" w:rsidRPr="003A2013" w14:paraId="3376F2D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7EBA23"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B79C8A"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FD5372" w14:textId="77777777" w:rsidR="00365AA6" w:rsidRPr="003A2013" w:rsidRDefault="00A800E8">
            <w:r w:rsidRPr="003A2013">
              <w:rPr>
                <w:rFonts w:ascii="Arial" w:hAnsi="Arial" w:cs="Arial"/>
                <w:color w:val="000000"/>
                <w:position w:val="-2"/>
                <w:sz w:val="18"/>
                <w:szCs w:val="18"/>
              </w:rPr>
              <w:t> </w:t>
            </w:r>
          </w:p>
        </w:tc>
      </w:tr>
      <w:tr w:rsidR="00365AA6" w:rsidRPr="003A2013" w14:paraId="4FF3B33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DEA74"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285CA0"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7642F6" w14:textId="77777777" w:rsidR="00365AA6" w:rsidRPr="003A2013" w:rsidRDefault="00A800E8">
            <w:r w:rsidRPr="003A2013">
              <w:rPr>
                <w:rFonts w:ascii="Arial" w:hAnsi="Arial" w:cs="Arial"/>
                <w:color w:val="000000"/>
                <w:position w:val="-2"/>
                <w:sz w:val="18"/>
                <w:szCs w:val="18"/>
              </w:rPr>
              <w:t> </w:t>
            </w:r>
          </w:p>
        </w:tc>
      </w:tr>
      <w:tr w:rsidR="00365AA6" w:rsidRPr="003A2013" w14:paraId="5EAB04E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2FAC6F"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F6FB88"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1C8F1D" w14:textId="77777777" w:rsidR="00365AA6" w:rsidRPr="003A2013" w:rsidRDefault="00A800E8">
            <w:r w:rsidRPr="003A2013">
              <w:rPr>
                <w:rFonts w:ascii="Arial" w:hAnsi="Arial" w:cs="Arial"/>
                <w:color w:val="000000"/>
                <w:position w:val="-2"/>
                <w:sz w:val="18"/>
                <w:szCs w:val="18"/>
              </w:rPr>
              <w:t> </w:t>
            </w:r>
          </w:p>
        </w:tc>
      </w:tr>
      <w:tr w:rsidR="00365AA6" w:rsidRPr="003A2013" w14:paraId="6C0B2B4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E8FD8B"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53AA98"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C44EAE" w14:textId="77777777" w:rsidR="00365AA6" w:rsidRPr="003A2013" w:rsidRDefault="00A800E8">
            <w:r w:rsidRPr="003A2013">
              <w:rPr>
                <w:rFonts w:ascii="Arial" w:hAnsi="Arial" w:cs="Arial"/>
                <w:color w:val="000000"/>
                <w:position w:val="-2"/>
                <w:sz w:val="18"/>
                <w:szCs w:val="18"/>
              </w:rPr>
              <w:t> </w:t>
            </w:r>
          </w:p>
        </w:tc>
      </w:tr>
      <w:tr w:rsidR="00365AA6" w:rsidRPr="003A2013" w14:paraId="36BC013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88E465"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AEABD1"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024274" w14:textId="77777777" w:rsidR="00365AA6" w:rsidRPr="003A2013" w:rsidRDefault="00A800E8">
            <w:r w:rsidRPr="003A2013">
              <w:rPr>
                <w:rFonts w:ascii="Arial" w:hAnsi="Arial" w:cs="Arial"/>
                <w:color w:val="000000"/>
                <w:position w:val="-2"/>
                <w:sz w:val="18"/>
                <w:szCs w:val="18"/>
              </w:rPr>
              <w:t> </w:t>
            </w:r>
          </w:p>
        </w:tc>
      </w:tr>
    </w:tbl>
    <w:p w14:paraId="65880AE6" w14:textId="77777777" w:rsidR="00365AA6" w:rsidRPr="003A2013" w:rsidRDefault="00A800E8">
      <w:pPr>
        <w:spacing w:before="225" w:after="225" w:line="240" w:lineRule="auto"/>
        <w:jc w:val="both"/>
      </w:pPr>
      <w:r w:rsidRPr="003A2013">
        <w:rPr>
          <w:rFonts w:ascii="Arial" w:hAnsi="Arial" w:cs="Arial"/>
          <w:color w:val="000000"/>
          <w:sz w:val="18"/>
          <w:szCs w:val="18"/>
        </w:rPr>
        <w:t>* podatek je potreben za preverbo v e-Dosje</w:t>
      </w:r>
    </w:p>
    <w:p w14:paraId="2F170AEC" w14:textId="77777777" w:rsidR="00365AA6" w:rsidRPr="003A2013" w:rsidRDefault="00A800E8">
      <w:pPr>
        <w:spacing w:before="225" w:after="225" w:line="240" w:lineRule="auto"/>
        <w:jc w:val="both"/>
      </w:pPr>
      <w:r w:rsidRPr="003A2013">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643"/>
        <w:gridCol w:w="4643"/>
      </w:tblGrid>
      <w:tr w:rsidR="00365AA6" w:rsidRPr="003A2013" w14:paraId="13A0443F" w14:textId="77777777">
        <w:tc>
          <w:tcPr>
            <w:tcW w:w="2500" w:type="pct"/>
            <w:tcMar>
              <w:top w:w="75" w:type="dxa"/>
              <w:bottom w:w="75" w:type="dxa"/>
            </w:tcMar>
            <w:vAlign w:val="center"/>
          </w:tcPr>
          <w:p w14:paraId="220AD2C2" w14:textId="77777777" w:rsidR="00365AA6" w:rsidRPr="003A2013" w:rsidRDefault="00A800E8">
            <w:r w:rsidRPr="003A2013">
              <w:rPr>
                <w:rFonts w:ascii="Arial" w:hAnsi="Arial" w:cs="Arial"/>
                <w:color w:val="000000"/>
                <w:position w:val="-2"/>
                <w:sz w:val="18"/>
                <w:szCs w:val="18"/>
              </w:rPr>
              <w:t>Kraj in datum:</w:t>
            </w:r>
          </w:p>
        </w:tc>
        <w:tc>
          <w:tcPr>
            <w:tcW w:w="0" w:type="auto"/>
            <w:tcMar>
              <w:top w:w="75" w:type="dxa"/>
              <w:bottom w:w="75" w:type="dxa"/>
            </w:tcMar>
            <w:vAlign w:val="center"/>
          </w:tcPr>
          <w:p w14:paraId="144419D9" w14:textId="77777777" w:rsidR="00365AA6" w:rsidRPr="003A2013" w:rsidRDefault="00A800E8">
            <w:r w:rsidRPr="003A2013">
              <w:rPr>
                <w:rFonts w:ascii="Arial" w:hAnsi="Arial" w:cs="Arial"/>
                <w:color w:val="000000"/>
                <w:position w:val="-2"/>
                <w:sz w:val="18"/>
                <w:szCs w:val="18"/>
              </w:rPr>
              <w:t>Ime in priimek: _____________________</w:t>
            </w:r>
          </w:p>
        </w:tc>
      </w:tr>
      <w:tr w:rsidR="00365AA6" w:rsidRPr="003A2013" w14:paraId="51BF8D9C" w14:textId="77777777">
        <w:tc>
          <w:tcPr>
            <w:tcW w:w="2500" w:type="pct"/>
            <w:tcMar>
              <w:top w:w="75" w:type="dxa"/>
              <w:bottom w:w="75" w:type="dxa"/>
            </w:tcMar>
            <w:vAlign w:val="center"/>
          </w:tcPr>
          <w:p w14:paraId="0666D106" w14:textId="77777777" w:rsidR="00365AA6" w:rsidRPr="003A2013" w:rsidRDefault="00A800E8">
            <w:r w:rsidRPr="003A2013">
              <w:rPr>
                <w:rFonts w:ascii="Arial" w:hAnsi="Arial" w:cs="Arial"/>
                <w:color w:val="000000"/>
                <w:position w:val="-2"/>
                <w:sz w:val="18"/>
                <w:szCs w:val="18"/>
              </w:rPr>
              <w:t> </w:t>
            </w:r>
          </w:p>
        </w:tc>
        <w:tc>
          <w:tcPr>
            <w:tcW w:w="0" w:type="auto"/>
            <w:tcMar>
              <w:top w:w="75" w:type="dxa"/>
              <w:bottom w:w="75" w:type="dxa"/>
            </w:tcMar>
            <w:vAlign w:val="center"/>
          </w:tcPr>
          <w:p w14:paraId="316D8622" w14:textId="77777777" w:rsidR="00365AA6" w:rsidRPr="003A2013" w:rsidRDefault="00A800E8">
            <w:pPr>
              <w:jc w:val="center"/>
            </w:pPr>
            <w:r w:rsidRPr="003A2013">
              <w:rPr>
                <w:rFonts w:ascii="Arial" w:hAnsi="Arial" w:cs="Arial"/>
                <w:color w:val="A9A9A9"/>
                <w:position w:val="-2"/>
                <w:sz w:val="18"/>
                <w:szCs w:val="18"/>
              </w:rPr>
              <w:t>(podpis)</w:t>
            </w:r>
          </w:p>
        </w:tc>
      </w:tr>
    </w:tbl>
    <w:p w14:paraId="3CA8698C" w14:textId="77777777" w:rsidR="00365AA6" w:rsidRPr="003A2013" w:rsidRDefault="00A800E8">
      <w:pPr>
        <w:spacing w:before="225" w:after="225" w:line="240" w:lineRule="auto"/>
        <w:jc w:val="both"/>
      </w:pPr>
      <w:r w:rsidRPr="003A2013">
        <w:rPr>
          <w:rFonts w:ascii="Arial" w:hAnsi="Arial" w:cs="Arial"/>
          <w:color w:val="000000"/>
          <w:sz w:val="18"/>
          <w:szCs w:val="18"/>
        </w:rPr>
        <w:t> </w:t>
      </w:r>
    </w:p>
    <w:p w14:paraId="23E5EB77" w14:textId="77777777" w:rsidR="00365AA6" w:rsidRPr="003A2013" w:rsidRDefault="00A800E8">
      <w:pPr>
        <w:spacing w:before="225" w:after="225" w:line="240" w:lineRule="auto"/>
        <w:jc w:val="both"/>
      </w:pPr>
      <w:r w:rsidRPr="003A2013">
        <w:rPr>
          <w:rFonts w:ascii="Arial" w:hAnsi="Arial" w:cs="Arial"/>
          <w:b/>
          <w:bCs/>
          <w:i/>
          <w:iCs/>
          <w:color w:val="000000"/>
          <w:sz w:val="18"/>
          <w:szCs w:val="18"/>
          <w:u w:val="single"/>
        </w:rPr>
        <w:t>V primeru nastopa s partnerji in/ali podizvajalci, je potrebno seznam predložiti tudi za PARTNERJE in PODIZVAJALCE. </w:t>
      </w:r>
    </w:p>
    <w:p w14:paraId="6F1C3405" w14:textId="77777777" w:rsidR="00255438" w:rsidRPr="003A2013" w:rsidRDefault="00A800E8">
      <w:pPr>
        <w:spacing w:before="225" w:after="225" w:line="240" w:lineRule="auto"/>
        <w:jc w:val="both"/>
        <w:rPr>
          <w:rFonts w:ascii="Arial" w:hAnsi="Arial" w:cs="Arial"/>
          <w:color w:val="000000"/>
          <w:sz w:val="18"/>
          <w:szCs w:val="18"/>
        </w:rPr>
        <w:sectPr w:rsidR="00255438" w:rsidRPr="003A2013" w:rsidSect="003972BC">
          <w:footerReference w:type="default" r:id="rId13"/>
          <w:pgSz w:w="11906" w:h="16838"/>
          <w:pgMar w:top="1418" w:right="1418" w:bottom="1418" w:left="1418" w:header="567" w:footer="596" w:gutter="0"/>
          <w:cols w:space="708"/>
          <w:docGrid w:linePitch="360"/>
        </w:sectPr>
      </w:pPr>
      <w:r w:rsidRPr="003A2013">
        <w:rPr>
          <w:rFonts w:ascii="Arial" w:hAnsi="Arial" w:cs="Arial"/>
          <w:color w:val="000000"/>
          <w:sz w:val="18"/>
          <w:szCs w:val="18"/>
        </w:rPr>
        <w:t> </w:t>
      </w:r>
    </w:p>
    <w:p w14:paraId="174F517B" w14:textId="77777777" w:rsidR="00075021" w:rsidRPr="003A2013" w:rsidRDefault="00075021" w:rsidP="00075021">
      <w:pPr>
        <w:spacing w:before="225" w:after="225" w:line="240" w:lineRule="auto"/>
        <w:jc w:val="right"/>
        <w:rPr>
          <w:rFonts w:ascii="Arial" w:hAnsi="Arial" w:cs="Arial"/>
          <w:sz w:val="18"/>
          <w:szCs w:val="18"/>
        </w:rPr>
      </w:pPr>
      <w:r w:rsidRPr="003A2013">
        <w:rPr>
          <w:rFonts w:ascii="Arial" w:hAnsi="Arial" w:cs="Arial"/>
          <w:sz w:val="18"/>
          <w:szCs w:val="18"/>
        </w:rPr>
        <w:lastRenderedPageBreak/>
        <w:t>Obrazec št: 5</w:t>
      </w:r>
    </w:p>
    <w:p w14:paraId="58F591DB" w14:textId="77777777" w:rsidR="00075021" w:rsidRPr="003A2013" w:rsidRDefault="00075021" w:rsidP="0007502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A2013">
        <w:rPr>
          <w:rFonts w:ascii="Arial" w:hAnsi="Arial" w:cs="Arial"/>
        </w:rPr>
        <w:t>Referenčna lista gospodarskega subjekta</w:t>
      </w:r>
    </w:p>
    <w:p w14:paraId="5FE964E9" w14:textId="1217471B" w:rsidR="00075021" w:rsidRPr="003A2013" w:rsidRDefault="00075021" w:rsidP="00075021">
      <w:pPr>
        <w:spacing w:before="225" w:after="225" w:line="240" w:lineRule="auto"/>
        <w:jc w:val="both"/>
      </w:pPr>
      <w:r w:rsidRPr="003A2013">
        <w:rPr>
          <w:rFonts w:ascii="Arial" w:hAnsi="Arial" w:cs="Arial"/>
          <w:color w:val="000000"/>
          <w:sz w:val="18"/>
          <w:szCs w:val="18"/>
        </w:rPr>
        <w:t xml:space="preserve">Spodaj podpisani zastopnik gospodarskega subjekta ___________________________ pod kazensko in materialno odgovornostjo izjavljam, da je gospodarski subjekt izvedel sledeče referenčne </w:t>
      </w:r>
      <w:r w:rsidR="002D200D">
        <w:rPr>
          <w:rFonts w:ascii="Arial" w:hAnsi="Arial" w:cs="Arial"/>
          <w:color w:val="000000"/>
          <w:sz w:val="18"/>
          <w:szCs w:val="18"/>
        </w:rPr>
        <w:t>posle</w:t>
      </w:r>
      <w:r w:rsidRPr="003A2013">
        <w:rPr>
          <w:rFonts w:ascii="Arial" w:hAnsi="Arial" w:cs="Arial"/>
          <w:color w:val="000000"/>
          <w:sz w:val="18"/>
          <w:szCs w:val="18"/>
        </w:rPr>
        <w:t>:</w:t>
      </w:r>
    </w:p>
    <w:tbl>
      <w:tblPr>
        <w:tblStyle w:val="TableGridPHPDOCX"/>
        <w:tblW w:w="4985"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53"/>
        <w:gridCol w:w="5262"/>
        <w:gridCol w:w="1843"/>
        <w:gridCol w:w="2549"/>
        <w:gridCol w:w="2268"/>
      </w:tblGrid>
      <w:tr w:rsidR="002D200D" w:rsidRPr="003A2013" w14:paraId="35CBDA08" w14:textId="77777777" w:rsidTr="007200DC">
        <w:tc>
          <w:tcPr>
            <w:tcW w:w="79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69561AE" w14:textId="77777777" w:rsidR="002D200D" w:rsidRPr="003A2013" w:rsidRDefault="002D200D" w:rsidP="007200DC">
            <w:pPr>
              <w:jc w:val="center"/>
            </w:pPr>
            <w:r w:rsidRPr="003A2013">
              <w:rPr>
                <w:rFonts w:ascii="Arial" w:hAnsi="Arial" w:cs="Arial"/>
                <w:b/>
                <w:bCs/>
                <w:color w:val="000000"/>
                <w:position w:val="-2"/>
                <w:sz w:val="18"/>
                <w:szCs w:val="18"/>
                <w:shd w:val="clear" w:color="auto" w:fill="CCCCCC"/>
              </w:rPr>
              <w:t>Naročnik</w:t>
            </w:r>
            <w:r w:rsidRPr="003A2013">
              <w:rPr>
                <w:rFonts w:ascii="Arial" w:hAnsi="Arial" w:cs="Arial"/>
                <w:b/>
                <w:bCs/>
                <w:color w:val="000000"/>
                <w:position w:val="-2"/>
                <w:sz w:val="18"/>
                <w:szCs w:val="18"/>
                <w:shd w:val="clear" w:color="auto" w:fill="CCCCCC"/>
              </w:rPr>
              <w:br/>
              <w:t>(naziv, naslov)</w:t>
            </w:r>
          </w:p>
        </w:tc>
        <w:tc>
          <w:tcPr>
            <w:tcW w:w="185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BD11DB0" w14:textId="77777777" w:rsidR="002D200D" w:rsidRPr="003A2013" w:rsidRDefault="002D200D" w:rsidP="007200DC">
            <w:pPr>
              <w:jc w:val="center"/>
              <w:rPr>
                <w:rFonts w:ascii="Arial" w:hAnsi="Arial" w:cs="Arial"/>
                <w:bCs/>
                <w:color w:val="000000"/>
                <w:position w:val="-2"/>
                <w:sz w:val="18"/>
                <w:szCs w:val="18"/>
                <w:shd w:val="clear" w:color="auto" w:fill="CCCCCC"/>
              </w:rPr>
            </w:pPr>
            <w:r w:rsidRPr="003A2013">
              <w:rPr>
                <w:rFonts w:ascii="Arial" w:hAnsi="Arial" w:cs="Arial"/>
                <w:b/>
                <w:bCs/>
                <w:color w:val="000000"/>
                <w:position w:val="-2"/>
                <w:sz w:val="18"/>
                <w:szCs w:val="18"/>
                <w:shd w:val="clear" w:color="auto" w:fill="CCCCCC"/>
              </w:rPr>
              <w:t xml:space="preserve">Vrsta </w:t>
            </w:r>
            <w:r>
              <w:rPr>
                <w:rFonts w:ascii="Arial" w:hAnsi="Arial" w:cs="Arial"/>
                <w:b/>
                <w:bCs/>
                <w:color w:val="000000"/>
                <w:position w:val="-2"/>
                <w:sz w:val="18"/>
                <w:szCs w:val="18"/>
                <w:shd w:val="clear" w:color="auto" w:fill="CCCCCC"/>
              </w:rPr>
              <w:t>storitev</w:t>
            </w:r>
            <w:r w:rsidRPr="003A2013">
              <w:rPr>
                <w:rFonts w:ascii="Arial" w:hAnsi="Arial" w:cs="Arial"/>
                <w:b/>
                <w:bCs/>
                <w:color w:val="000000"/>
                <w:position w:val="-2"/>
                <w:sz w:val="18"/>
                <w:szCs w:val="18"/>
                <w:shd w:val="clear" w:color="auto" w:fill="CCCCCC"/>
              </w:rPr>
              <w:br/>
            </w:r>
          </w:p>
          <w:p w14:paraId="406CBBBC" w14:textId="77777777" w:rsidR="002D200D" w:rsidRPr="003A2013" w:rsidRDefault="002D200D" w:rsidP="007200DC">
            <w:pPr>
              <w:jc w:val="center"/>
              <w:rPr>
                <w:rFonts w:ascii="Arial" w:hAnsi="Arial" w:cs="Arial"/>
                <w:i/>
                <w:iCs/>
                <w:color w:val="000000"/>
                <w:sz w:val="18"/>
                <w:szCs w:val="18"/>
              </w:rPr>
            </w:pPr>
            <w:r w:rsidRPr="003A2013">
              <w:rPr>
                <w:rFonts w:ascii="Arial" w:hAnsi="Arial" w:cs="Arial"/>
                <w:bCs/>
                <w:i/>
                <w:iCs/>
                <w:color w:val="000000"/>
                <w:position w:val="-2"/>
                <w:sz w:val="18"/>
                <w:szCs w:val="18"/>
                <w:shd w:val="clear" w:color="auto" w:fill="CCCCCC"/>
              </w:rPr>
              <w:t>(podroben opis referenčnega posla iz katerega mora izhajati, ali je gospodarski subjekt izve</w:t>
            </w:r>
            <w:r>
              <w:rPr>
                <w:rFonts w:ascii="Arial" w:hAnsi="Arial" w:cs="Arial"/>
                <w:bCs/>
                <w:i/>
                <w:iCs/>
                <w:color w:val="000000"/>
                <w:position w:val="-2"/>
                <w:sz w:val="18"/>
                <w:szCs w:val="18"/>
                <w:shd w:val="clear" w:color="auto" w:fill="CCCCCC"/>
              </w:rPr>
              <w:t>del oziroma izvajal storitve zavarovanja premoženja</w:t>
            </w:r>
            <w:r w:rsidRPr="003A2013">
              <w:rPr>
                <w:rFonts w:ascii="Arial" w:hAnsi="Arial" w:cs="Arial"/>
                <w:bCs/>
                <w:i/>
                <w:iCs/>
                <w:color w:val="000000"/>
                <w:position w:val="-2"/>
                <w:sz w:val="18"/>
                <w:szCs w:val="18"/>
                <w:shd w:val="clear" w:color="auto" w:fill="CCCCCC"/>
              </w:rPr>
              <w:t>)</w:t>
            </w:r>
          </w:p>
          <w:p w14:paraId="266AEA20" w14:textId="77777777" w:rsidR="002D200D" w:rsidRPr="003A2013" w:rsidRDefault="002D200D" w:rsidP="007200DC">
            <w:pPr>
              <w:jc w:val="center"/>
              <w:rPr>
                <w:rFonts w:ascii="Arial" w:hAnsi="Arial" w:cs="Arial"/>
                <w:bCs/>
                <w:color w:val="000000"/>
                <w:position w:val="-2"/>
                <w:sz w:val="18"/>
                <w:szCs w:val="18"/>
                <w:shd w:val="clear" w:color="auto" w:fill="CCCCCC"/>
              </w:rPr>
            </w:pPr>
          </w:p>
        </w:tc>
        <w:tc>
          <w:tcPr>
            <w:tcW w:w="65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EA48465" w14:textId="77777777" w:rsidR="002D200D" w:rsidRPr="003A2013" w:rsidRDefault="002D200D" w:rsidP="007200DC">
            <w:pPr>
              <w:jc w:val="center"/>
            </w:pPr>
            <w:r w:rsidRPr="003A2013">
              <w:rPr>
                <w:rFonts w:ascii="Arial" w:hAnsi="Arial" w:cs="Arial"/>
                <w:b/>
                <w:bCs/>
                <w:color w:val="000000"/>
                <w:position w:val="-2"/>
                <w:sz w:val="18"/>
                <w:szCs w:val="18"/>
                <w:shd w:val="clear" w:color="auto" w:fill="CCCCCC"/>
              </w:rPr>
              <w:t>Čas realizacije</w:t>
            </w:r>
            <w:r w:rsidRPr="003A2013">
              <w:rPr>
                <w:rFonts w:ascii="Arial" w:hAnsi="Arial" w:cs="Arial"/>
                <w:b/>
                <w:bCs/>
                <w:color w:val="000000"/>
                <w:position w:val="-2"/>
                <w:sz w:val="18"/>
                <w:szCs w:val="18"/>
                <w:shd w:val="clear" w:color="auto" w:fill="CCCCCC"/>
              </w:rPr>
              <w:br/>
              <w:t>(od mesec/leto do mesec/leto)</w:t>
            </w:r>
          </w:p>
        </w:tc>
        <w:tc>
          <w:tcPr>
            <w:tcW w:w="89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8780E6D" w14:textId="77777777" w:rsidR="002D200D" w:rsidRPr="003A2013" w:rsidRDefault="002D200D" w:rsidP="007200DC">
            <w:pPr>
              <w:jc w:val="center"/>
            </w:pPr>
            <w:r w:rsidRPr="003A2013">
              <w:rPr>
                <w:rFonts w:ascii="Arial" w:hAnsi="Arial" w:cs="Arial"/>
                <w:b/>
                <w:bCs/>
                <w:color w:val="000000"/>
                <w:position w:val="-2"/>
                <w:sz w:val="18"/>
                <w:szCs w:val="18"/>
                <w:shd w:val="clear" w:color="auto" w:fill="CCCCCC"/>
              </w:rPr>
              <w:t>Pogodbeni znesek</w:t>
            </w:r>
            <w:r w:rsidRPr="003A2013">
              <w:rPr>
                <w:rFonts w:ascii="Arial" w:hAnsi="Arial" w:cs="Arial"/>
                <w:b/>
                <w:bCs/>
                <w:color w:val="000000"/>
                <w:position w:val="-2"/>
                <w:sz w:val="18"/>
                <w:szCs w:val="18"/>
                <w:shd w:val="clear" w:color="auto" w:fill="CCCCCC"/>
              </w:rPr>
              <w:br/>
              <w:t>(</w:t>
            </w:r>
            <w:r>
              <w:rPr>
                <w:rFonts w:ascii="Arial" w:hAnsi="Arial" w:cs="Arial"/>
                <w:b/>
                <w:bCs/>
                <w:color w:val="000000"/>
                <w:position w:val="-2"/>
                <w:sz w:val="18"/>
                <w:szCs w:val="18"/>
                <w:shd w:val="clear" w:color="auto" w:fill="CCCCCC"/>
              </w:rPr>
              <w:t>z vključenim DPZP</w:t>
            </w:r>
            <w:r w:rsidRPr="003A2013">
              <w:rPr>
                <w:rFonts w:ascii="Arial" w:hAnsi="Arial" w:cs="Arial"/>
                <w:b/>
                <w:bCs/>
                <w:color w:val="000000"/>
                <w:position w:val="-2"/>
                <w:sz w:val="18"/>
                <w:szCs w:val="18"/>
                <w:shd w:val="clear" w:color="auto" w:fill="CCCCCC"/>
              </w:rPr>
              <w:t xml:space="preserve">), ki se nanaša na </w:t>
            </w:r>
            <w:r w:rsidRPr="003A2013">
              <w:rPr>
                <w:rFonts w:ascii="Arial" w:hAnsi="Arial" w:cs="Arial"/>
                <w:b/>
                <w:bCs/>
                <w:color w:val="000000"/>
                <w:position w:val="-2"/>
                <w:sz w:val="18"/>
                <w:szCs w:val="18"/>
                <w:u w:val="single"/>
                <w:shd w:val="clear" w:color="auto" w:fill="CCCCCC"/>
              </w:rPr>
              <w:t>referenčni posel</w:t>
            </w:r>
          </w:p>
        </w:tc>
        <w:tc>
          <w:tcPr>
            <w:tcW w:w="80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0CE4F79" w14:textId="77777777" w:rsidR="002D200D" w:rsidRPr="003A2013" w:rsidRDefault="002D200D" w:rsidP="007200DC">
            <w:pPr>
              <w:jc w:val="center"/>
            </w:pPr>
            <w:r w:rsidRPr="003A2013">
              <w:rPr>
                <w:rFonts w:ascii="Arial" w:hAnsi="Arial" w:cs="Arial"/>
                <w:b/>
                <w:bCs/>
                <w:color w:val="000000"/>
                <w:position w:val="-2"/>
                <w:sz w:val="18"/>
                <w:szCs w:val="18"/>
                <w:shd w:val="clear" w:color="auto" w:fill="CCCCCC"/>
              </w:rPr>
              <w:t>Kontaktna oseba pri naročniku</w:t>
            </w:r>
            <w:r w:rsidRPr="003A2013">
              <w:rPr>
                <w:rFonts w:ascii="Arial" w:hAnsi="Arial" w:cs="Arial"/>
                <w:b/>
                <w:bCs/>
                <w:color w:val="000000"/>
                <w:position w:val="-2"/>
                <w:sz w:val="18"/>
                <w:szCs w:val="18"/>
                <w:shd w:val="clear" w:color="auto" w:fill="CCCCCC"/>
              </w:rPr>
              <w:br/>
              <w:t>(ime in priimek ter telefon in e-mail)</w:t>
            </w:r>
          </w:p>
        </w:tc>
      </w:tr>
      <w:tr w:rsidR="002D200D" w:rsidRPr="003A2013" w14:paraId="5EEB38C5" w14:textId="77777777" w:rsidTr="007200DC">
        <w:tc>
          <w:tcPr>
            <w:tcW w:w="7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782F28" w14:textId="77777777" w:rsidR="002D200D" w:rsidRPr="003A2013" w:rsidRDefault="002D200D" w:rsidP="007200DC">
            <w:r w:rsidRPr="003A2013">
              <w:rPr>
                <w:rFonts w:ascii="Arial" w:hAnsi="Arial" w:cs="Arial"/>
                <w:color w:val="000000"/>
                <w:position w:val="-2"/>
                <w:sz w:val="18"/>
                <w:szCs w:val="18"/>
              </w:rPr>
              <w:t> </w:t>
            </w:r>
          </w:p>
        </w:tc>
        <w:tc>
          <w:tcPr>
            <w:tcW w:w="18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B611F5" w14:textId="77777777" w:rsidR="002D200D" w:rsidRPr="003A2013" w:rsidRDefault="002D200D" w:rsidP="007200DC">
            <w:pPr>
              <w:rPr>
                <w:rFonts w:ascii="Arial" w:hAnsi="Arial" w:cs="Arial"/>
                <w:color w:val="000000"/>
                <w:position w:val="-2"/>
                <w:sz w:val="18"/>
                <w:szCs w:val="18"/>
              </w:rPr>
            </w:pPr>
            <w:r w:rsidRPr="003A2013">
              <w:rPr>
                <w:rFonts w:ascii="Arial" w:hAnsi="Arial" w:cs="Arial"/>
                <w:color w:val="000000"/>
                <w:position w:val="-2"/>
                <w:sz w:val="18"/>
                <w:szCs w:val="18"/>
              </w:rPr>
              <w:t> </w:t>
            </w:r>
          </w:p>
          <w:p w14:paraId="14DBCA95" w14:textId="77777777" w:rsidR="002D200D" w:rsidRPr="003A2013" w:rsidRDefault="002D200D" w:rsidP="007200DC"/>
        </w:tc>
        <w:tc>
          <w:tcPr>
            <w:tcW w:w="6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F78328" w14:textId="77777777" w:rsidR="002D200D" w:rsidRPr="003A2013" w:rsidRDefault="002D200D" w:rsidP="007200DC">
            <w:r w:rsidRPr="003A2013">
              <w:rPr>
                <w:rFonts w:ascii="Arial" w:hAnsi="Arial" w:cs="Arial"/>
                <w:color w:val="000000"/>
                <w:position w:val="-2"/>
                <w:sz w:val="18"/>
                <w:szCs w:val="18"/>
              </w:rPr>
              <w:t> </w:t>
            </w:r>
          </w:p>
        </w:tc>
        <w:tc>
          <w:tcPr>
            <w:tcW w:w="8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F64E2" w14:textId="77777777" w:rsidR="002D200D" w:rsidRPr="003A2013" w:rsidRDefault="002D200D" w:rsidP="007200DC">
            <w:r w:rsidRPr="003A2013">
              <w:rPr>
                <w:rFonts w:ascii="Arial" w:hAnsi="Arial" w:cs="Arial"/>
                <w:color w:val="000000"/>
                <w:position w:val="-2"/>
                <w:sz w:val="18"/>
                <w:szCs w:val="18"/>
              </w:rPr>
              <w:t> </w:t>
            </w:r>
          </w:p>
        </w:tc>
        <w:tc>
          <w:tcPr>
            <w:tcW w:w="8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DF34A" w14:textId="77777777" w:rsidR="002D200D" w:rsidRPr="003A2013" w:rsidRDefault="002D200D" w:rsidP="007200DC">
            <w:r w:rsidRPr="003A2013">
              <w:rPr>
                <w:rFonts w:ascii="Arial" w:hAnsi="Arial" w:cs="Arial"/>
                <w:color w:val="000000"/>
                <w:position w:val="-2"/>
                <w:sz w:val="18"/>
                <w:szCs w:val="18"/>
              </w:rPr>
              <w:t> </w:t>
            </w:r>
          </w:p>
        </w:tc>
      </w:tr>
      <w:tr w:rsidR="002D200D" w:rsidRPr="003A2013" w14:paraId="4A653A87" w14:textId="77777777" w:rsidTr="007200DC">
        <w:tc>
          <w:tcPr>
            <w:tcW w:w="7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DC413" w14:textId="77777777" w:rsidR="002D200D" w:rsidRPr="003A2013" w:rsidRDefault="002D200D" w:rsidP="007200DC">
            <w:r w:rsidRPr="003A2013">
              <w:rPr>
                <w:rFonts w:ascii="Arial" w:hAnsi="Arial" w:cs="Arial"/>
                <w:color w:val="000000"/>
                <w:position w:val="-2"/>
                <w:sz w:val="18"/>
                <w:szCs w:val="18"/>
              </w:rPr>
              <w:t> </w:t>
            </w:r>
          </w:p>
        </w:tc>
        <w:tc>
          <w:tcPr>
            <w:tcW w:w="18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87AC99" w14:textId="77777777" w:rsidR="002D200D" w:rsidRPr="003A2013" w:rsidRDefault="002D200D" w:rsidP="007200DC">
            <w:pPr>
              <w:rPr>
                <w:rFonts w:ascii="Arial" w:hAnsi="Arial" w:cs="Arial"/>
                <w:color w:val="000000"/>
                <w:position w:val="-2"/>
                <w:sz w:val="18"/>
                <w:szCs w:val="18"/>
              </w:rPr>
            </w:pPr>
            <w:r w:rsidRPr="003A2013">
              <w:rPr>
                <w:rFonts w:ascii="Arial" w:hAnsi="Arial" w:cs="Arial"/>
                <w:color w:val="000000"/>
                <w:position w:val="-2"/>
                <w:sz w:val="18"/>
                <w:szCs w:val="18"/>
              </w:rPr>
              <w:t> </w:t>
            </w:r>
          </w:p>
          <w:p w14:paraId="3BF53D0E" w14:textId="77777777" w:rsidR="002D200D" w:rsidRPr="003A2013" w:rsidRDefault="002D200D" w:rsidP="007200DC"/>
        </w:tc>
        <w:tc>
          <w:tcPr>
            <w:tcW w:w="6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340E5D" w14:textId="77777777" w:rsidR="002D200D" w:rsidRPr="003A2013" w:rsidRDefault="002D200D" w:rsidP="007200DC">
            <w:r w:rsidRPr="003A2013">
              <w:rPr>
                <w:rFonts w:ascii="Arial" w:hAnsi="Arial" w:cs="Arial"/>
                <w:color w:val="000000"/>
                <w:position w:val="-2"/>
                <w:sz w:val="18"/>
                <w:szCs w:val="18"/>
              </w:rPr>
              <w:t> </w:t>
            </w:r>
          </w:p>
        </w:tc>
        <w:tc>
          <w:tcPr>
            <w:tcW w:w="8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17DC2D" w14:textId="77777777" w:rsidR="002D200D" w:rsidRPr="003A2013" w:rsidRDefault="002D200D" w:rsidP="007200DC">
            <w:r w:rsidRPr="003A2013">
              <w:rPr>
                <w:rFonts w:ascii="Arial" w:hAnsi="Arial" w:cs="Arial"/>
                <w:color w:val="000000"/>
                <w:position w:val="-2"/>
                <w:sz w:val="18"/>
                <w:szCs w:val="18"/>
              </w:rPr>
              <w:t> </w:t>
            </w:r>
          </w:p>
        </w:tc>
        <w:tc>
          <w:tcPr>
            <w:tcW w:w="8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6694C0" w14:textId="77777777" w:rsidR="002D200D" w:rsidRPr="003A2013" w:rsidRDefault="002D200D" w:rsidP="007200DC">
            <w:r w:rsidRPr="003A2013">
              <w:rPr>
                <w:rFonts w:ascii="Arial" w:hAnsi="Arial" w:cs="Arial"/>
                <w:color w:val="000000"/>
                <w:position w:val="-2"/>
                <w:sz w:val="18"/>
                <w:szCs w:val="18"/>
              </w:rPr>
              <w:t> </w:t>
            </w:r>
          </w:p>
        </w:tc>
      </w:tr>
      <w:tr w:rsidR="002D200D" w:rsidRPr="003A2013" w14:paraId="0AEEC7EF" w14:textId="77777777" w:rsidTr="007200DC">
        <w:tc>
          <w:tcPr>
            <w:tcW w:w="7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833066" w14:textId="77777777" w:rsidR="002D200D" w:rsidRPr="003A2013" w:rsidRDefault="002D200D" w:rsidP="007200DC">
            <w:r w:rsidRPr="003A2013">
              <w:rPr>
                <w:rFonts w:ascii="Arial" w:hAnsi="Arial" w:cs="Arial"/>
                <w:color w:val="000000"/>
                <w:position w:val="-2"/>
                <w:sz w:val="18"/>
                <w:szCs w:val="18"/>
              </w:rPr>
              <w:t> </w:t>
            </w:r>
          </w:p>
        </w:tc>
        <w:tc>
          <w:tcPr>
            <w:tcW w:w="18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E48D59" w14:textId="77777777" w:rsidR="002D200D" w:rsidRPr="003A2013" w:rsidRDefault="002D200D" w:rsidP="007200DC">
            <w:pPr>
              <w:rPr>
                <w:rFonts w:ascii="Arial" w:hAnsi="Arial" w:cs="Arial"/>
                <w:color w:val="000000"/>
                <w:position w:val="-2"/>
                <w:sz w:val="18"/>
                <w:szCs w:val="18"/>
              </w:rPr>
            </w:pPr>
            <w:r w:rsidRPr="003A2013">
              <w:rPr>
                <w:rFonts w:ascii="Arial" w:hAnsi="Arial" w:cs="Arial"/>
                <w:color w:val="000000"/>
                <w:position w:val="-2"/>
                <w:sz w:val="18"/>
                <w:szCs w:val="18"/>
              </w:rPr>
              <w:t> </w:t>
            </w:r>
          </w:p>
          <w:p w14:paraId="1A0F7670" w14:textId="77777777" w:rsidR="002D200D" w:rsidRPr="003A2013" w:rsidRDefault="002D200D" w:rsidP="007200DC"/>
        </w:tc>
        <w:tc>
          <w:tcPr>
            <w:tcW w:w="6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3F57C4" w14:textId="77777777" w:rsidR="002D200D" w:rsidRPr="003A2013" w:rsidRDefault="002D200D" w:rsidP="007200DC">
            <w:r w:rsidRPr="003A2013">
              <w:rPr>
                <w:rFonts w:ascii="Arial" w:hAnsi="Arial" w:cs="Arial"/>
                <w:color w:val="000000"/>
                <w:position w:val="-2"/>
                <w:sz w:val="18"/>
                <w:szCs w:val="18"/>
              </w:rPr>
              <w:t> </w:t>
            </w:r>
          </w:p>
        </w:tc>
        <w:tc>
          <w:tcPr>
            <w:tcW w:w="8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16D312" w14:textId="77777777" w:rsidR="002D200D" w:rsidRPr="003A2013" w:rsidRDefault="002D200D" w:rsidP="007200DC">
            <w:r w:rsidRPr="003A2013">
              <w:rPr>
                <w:rFonts w:ascii="Arial" w:hAnsi="Arial" w:cs="Arial"/>
                <w:color w:val="000000"/>
                <w:position w:val="-2"/>
                <w:sz w:val="18"/>
                <w:szCs w:val="18"/>
              </w:rPr>
              <w:t> </w:t>
            </w:r>
          </w:p>
        </w:tc>
        <w:tc>
          <w:tcPr>
            <w:tcW w:w="8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AC1D59" w14:textId="77777777" w:rsidR="002D200D" w:rsidRPr="003A2013" w:rsidRDefault="002D200D" w:rsidP="007200DC">
            <w:r w:rsidRPr="003A2013">
              <w:rPr>
                <w:rFonts w:ascii="Arial" w:hAnsi="Arial" w:cs="Arial"/>
                <w:color w:val="000000"/>
                <w:position w:val="-2"/>
                <w:sz w:val="18"/>
                <w:szCs w:val="18"/>
              </w:rPr>
              <w:t> </w:t>
            </w:r>
          </w:p>
        </w:tc>
      </w:tr>
    </w:tbl>
    <w:p w14:paraId="60BCFE63" w14:textId="77777777" w:rsidR="00075021" w:rsidRPr="003A2013" w:rsidRDefault="00075021" w:rsidP="00075021">
      <w:pPr>
        <w:spacing w:before="225" w:after="225" w:line="240" w:lineRule="auto"/>
        <w:jc w:val="both"/>
      </w:pPr>
      <w:r w:rsidRPr="003A2013">
        <w:rPr>
          <w:rFonts w:ascii="Arial" w:hAnsi="Arial" w:cs="Arial"/>
          <w:b/>
          <w:bCs/>
          <w:i/>
          <w:iCs/>
          <w:color w:val="000000"/>
          <w:sz w:val="18"/>
          <w:szCs w:val="18"/>
          <w:u w:val="single"/>
        </w:rPr>
        <w:t>Opomba:</w:t>
      </w:r>
      <w:r w:rsidRPr="003A2013">
        <w:rPr>
          <w:rFonts w:ascii="Arial" w:hAnsi="Arial" w:cs="Arial"/>
          <w:i/>
          <w:iCs/>
          <w:color w:val="000000"/>
          <w:sz w:val="18"/>
          <w:szCs w:val="18"/>
        </w:rPr>
        <w:br/>
        <w:t>V primeru več referenc se obrazec fotokopira.</w:t>
      </w:r>
    </w:p>
    <w:p w14:paraId="4D77F4E7" w14:textId="77777777" w:rsidR="00075021" w:rsidRPr="003A2013" w:rsidRDefault="00075021" w:rsidP="00075021"/>
    <w:tbl>
      <w:tblPr>
        <w:tblStyle w:val="NormalTablePHPDOCX"/>
        <w:tblW w:w="5000" w:type="pct"/>
        <w:tblInd w:w="108" w:type="dxa"/>
        <w:tblLook w:val="04A0" w:firstRow="1" w:lastRow="0" w:firstColumn="1" w:lastColumn="0" w:noHBand="0" w:noVBand="1"/>
      </w:tblPr>
      <w:tblGrid>
        <w:gridCol w:w="7109"/>
        <w:gridCol w:w="7109"/>
      </w:tblGrid>
      <w:tr w:rsidR="00075021" w:rsidRPr="003A2013" w14:paraId="2AC43631" w14:textId="77777777" w:rsidTr="003972BC">
        <w:tc>
          <w:tcPr>
            <w:tcW w:w="2500" w:type="pct"/>
            <w:tcMar>
              <w:top w:w="75" w:type="dxa"/>
              <w:bottom w:w="75" w:type="dxa"/>
            </w:tcMar>
            <w:vAlign w:val="center"/>
          </w:tcPr>
          <w:p w14:paraId="0DFB3310" w14:textId="77777777" w:rsidR="00075021" w:rsidRPr="003A2013" w:rsidRDefault="00075021" w:rsidP="003972BC">
            <w:r w:rsidRPr="003A2013">
              <w:rPr>
                <w:rFonts w:ascii="Arial" w:hAnsi="Arial" w:cs="Arial"/>
                <w:color w:val="000000"/>
                <w:position w:val="-2"/>
                <w:sz w:val="18"/>
                <w:szCs w:val="18"/>
              </w:rPr>
              <w:t>Kraj in datum:</w:t>
            </w:r>
          </w:p>
        </w:tc>
        <w:tc>
          <w:tcPr>
            <w:tcW w:w="0" w:type="auto"/>
            <w:tcMar>
              <w:top w:w="75" w:type="dxa"/>
              <w:bottom w:w="75" w:type="dxa"/>
            </w:tcMar>
            <w:vAlign w:val="center"/>
          </w:tcPr>
          <w:p w14:paraId="78E2AAED" w14:textId="77777777" w:rsidR="00075021" w:rsidRPr="003A2013" w:rsidRDefault="00075021" w:rsidP="003972BC">
            <w:r w:rsidRPr="003A2013">
              <w:rPr>
                <w:rFonts w:ascii="Arial" w:hAnsi="Arial" w:cs="Arial"/>
                <w:color w:val="000000"/>
                <w:position w:val="-2"/>
                <w:sz w:val="18"/>
                <w:szCs w:val="18"/>
              </w:rPr>
              <w:t>Ime in priimek: _____________________</w:t>
            </w:r>
          </w:p>
        </w:tc>
      </w:tr>
      <w:tr w:rsidR="00075021" w:rsidRPr="003A2013" w14:paraId="4B4E6782" w14:textId="77777777" w:rsidTr="003972BC">
        <w:tc>
          <w:tcPr>
            <w:tcW w:w="2500" w:type="pct"/>
            <w:tcMar>
              <w:top w:w="75" w:type="dxa"/>
              <w:bottom w:w="75" w:type="dxa"/>
            </w:tcMar>
            <w:vAlign w:val="center"/>
          </w:tcPr>
          <w:p w14:paraId="445FC573" w14:textId="77777777" w:rsidR="00075021" w:rsidRPr="003A2013" w:rsidRDefault="00075021" w:rsidP="003972BC"/>
        </w:tc>
        <w:tc>
          <w:tcPr>
            <w:tcW w:w="0" w:type="auto"/>
            <w:tcMar>
              <w:top w:w="75" w:type="dxa"/>
              <w:bottom w:w="75" w:type="dxa"/>
            </w:tcMar>
            <w:vAlign w:val="center"/>
          </w:tcPr>
          <w:p w14:paraId="2926A9D7" w14:textId="77777777" w:rsidR="00075021" w:rsidRPr="003A2013" w:rsidRDefault="00075021" w:rsidP="003972BC">
            <w:r w:rsidRPr="003A2013">
              <w:rPr>
                <w:rFonts w:ascii="Arial" w:hAnsi="Arial" w:cs="Arial"/>
                <w:color w:val="A9A9A9"/>
                <w:position w:val="-2"/>
                <w:sz w:val="18"/>
                <w:szCs w:val="18"/>
              </w:rPr>
              <w:t xml:space="preserve">                                     (podpis)</w:t>
            </w:r>
          </w:p>
        </w:tc>
      </w:tr>
    </w:tbl>
    <w:p w14:paraId="19E5CE3B" w14:textId="77777777" w:rsidR="00075021" w:rsidRPr="003A2013" w:rsidRDefault="00075021" w:rsidP="00075021">
      <w:pPr>
        <w:sectPr w:rsidR="00075021" w:rsidRPr="003A2013" w:rsidSect="00075021">
          <w:pgSz w:w="16838" w:h="11906" w:orient="landscape"/>
          <w:pgMar w:top="1418" w:right="1418" w:bottom="1418" w:left="1418" w:header="567" w:footer="596" w:gutter="0"/>
          <w:cols w:space="708"/>
          <w:docGrid w:linePitch="360"/>
        </w:sectPr>
      </w:pPr>
    </w:p>
    <w:p w14:paraId="113AA841" w14:textId="77777777" w:rsidR="002D200D" w:rsidRPr="00590863" w:rsidRDefault="002D200D" w:rsidP="002D200D">
      <w:pPr>
        <w:spacing w:after="0"/>
        <w:jc w:val="right"/>
        <w:rPr>
          <w:rFonts w:ascii="Arial" w:hAnsi="Arial" w:cs="Arial"/>
          <w:sz w:val="18"/>
          <w:szCs w:val="18"/>
        </w:rPr>
      </w:pPr>
      <w:r w:rsidRPr="00590863">
        <w:rPr>
          <w:rFonts w:ascii="Arial" w:hAnsi="Arial" w:cs="Arial"/>
          <w:sz w:val="18"/>
          <w:szCs w:val="18"/>
        </w:rPr>
        <w:lastRenderedPageBreak/>
        <w:t>Obrazec št: 6</w:t>
      </w:r>
    </w:p>
    <w:p w14:paraId="125575CC" w14:textId="77777777" w:rsidR="002D200D" w:rsidRPr="00252358" w:rsidRDefault="002D200D" w:rsidP="002D200D"/>
    <w:p w14:paraId="7394BEB7" w14:textId="6F0C912A" w:rsidR="002D200D" w:rsidRDefault="002D200D" w:rsidP="002D200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Kadrovska usposobljenost</w:t>
      </w:r>
    </w:p>
    <w:p w14:paraId="2C6567BF" w14:textId="77777777" w:rsidR="002D200D" w:rsidRDefault="002D200D" w:rsidP="002D200D">
      <w:pPr>
        <w:spacing w:after="120"/>
        <w:rPr>
          <w:rFonts w:ascii="Arial" w:hAnsi="Arial" w:cs="Arial"/>
        </w:rPr>
      </w:pPr>
    </w:p>
    <w:p w14:paraId="4949C834" w14:textId="15DB6F07" w:rsidR="002D200D" w:rsidRDefault="002D200D" w:rsidP="002D200D">
      <w:pPr>
        <w:spacing w:before="225" w:after="225" w:line="240" w:lineRule="auto"/>
        <w:jc w:val="both"/>
      </w:pPr>
      <w:r>
        <w:rPr>
          <w:rFonts w:ascii="Arial" w:hAnsi="Arial" w:cs="Arial"/>
          <w:color w:val="000000"/>
          <w:sz w:val="18"/>
          <w:szCs w:val="18"/>
        </w:rPr>
        <w:t>Izjavljamo, da bomo pri izvedbi naročila sodelovali z naslednjimi strokovnimi sodelavci, ki izpolnjujejo naročnikove zahteve:</w:t>
      </w:r>
    </w:p>
    <w:tbl>
      <w:tblPr>
        <w:tblStyle w:val="TableGridPHPDOCX"/>
        <w:tblW w:w="5248"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14"/>
        <w:gridCol w:w="2068"/>
        <w:gridCol w:w="2281"/>
        <w:gridCol w:w="1703"/>
        <w:gridCol w:w="1481"/>
      </w:tblGrid>
      <w:tr w:rsidR="002D200D" w14:paraId="574AC3A5" w14:textId="77777777" w:rsidTr="002D200D">
        <w:trPr>
          <w:jc w:val="center"/>
        </w:trPr>
        <w:tc>
          <w:tcPr>
            <w:tcW w:w="215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E92471D" w14:textId="77777777" w:rsidR="002D200D" w:rsidRDefault="002D200D" w:rsidP="007200DC">
            <w:pPr>
              <w:jc w:val="center"/>
            </w:pPr>
            <w:r>
              <w:rPr>
                <w:rFonts w:ascii="Arial" w:hAnsi="Arial" w:cs="Arial"/>
                <w:b/>
                <w:bCs/>
                <w:color w:val="000000"/>
                <w:position w:val="-2"/>
                <w:sz w:val="18"/>
                <w:szCs w:val="18"/>
                <w:shd w:val="clear" w:color="auto" w:fill="D1D1D1"/>
              </w:rPr>
              <w:t>Ime in priimek</w:t>
            </w:r>
          </w:p>
        </w:tc>
        <w:tc>
          <w:tcPr>
            <w:tcW w:w="201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CBEDD4E" w14:textId="77777777" w:rsidR="002D200D" w:rsidRDefault="002D200D" w:rsidP="007200DC">
            <w:pPr>
              <w:jc w:val="center"/>
            </w:pPr>
            <w:r>
              <w:rPr>
                <w:rFonts w:ascii="Arial" w:hAnsi="Arial" w:cs="Arial"/>
                <w:b/>
                <w:bCs/>
                <w:color w:val="000000"/>
                <w:position w:val="-2"/>
                <w:sz w:val="18"/>
                <w:szCs w:val="18"/>
                <w:shd w:val="clear" w:color="auto" w:fill="D1D1D1"/>
              </w:rPr>
              <w:t>Izobrazba</w:t>
            </w:r>
          </w:p>
        </w:tc>
        <w:tc>
          <w:tcPr>
            <w:tcW w:w="2223"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13CD4E7" w14:textId="77777777" w:rsidR="002D200D" w:rsidRDefault="002D200D" w:rsidP="007200DC">
            <w:pPr>
              <w:jc w:val="center"/>
            </w:pPr>
            <w:r>
              <w:rPr>
                <w:rFonts w:ascii="Arial" w:hAnsi="Arial" w:cs="Arial"/>
                <w:b/>
                <w:bCs/>
                <w:color w:val="000000"/>
                <w:position w:val="-2"/>
                <w:sz w:val="18"/>
                <w:szCs w:val="18"/>
                <w:shd w:val="clear" w:color="auto" w:fill="D1D1D1"/>
              </w:rPr>
              <w:t>Delovne izkušnje</w:t>
            </w:r>
          </w:p>
        </w:tc>
        <w:tc>
          <w:tcPr>
            <w:tcW w:w="166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5C0540C" w14:textId="77777777" w:rsidR="002D200D" w:rsidRDefault="002D200D" w:rsidP="007200DC">
            <w:pPr>
              <w:jc w:val="center"/>
            </w:pPr>
            <w:r>
              <w:rPr>
                <w:rFonts w:ascii="Arial" w:hAnsi="Arial" w:cs="Arial"/>
                <w:b/>
                <w:bCs/>
                <w:color w:val="000000"/>
                <w:position w:val="-2"/>
                <w:sz w:val="18"/>
                <w:szCs w:val="18"/>
                <w:shd w:val="clear" w:color="auto" w:fill="D1D1D1"/>
              </w:rPr>
              <w:t>Število let delovnih izkušenj</w:t>
            </w:r>
          </w:p>
        </w:tc>
        <w:tc>
          <w:tcPr>
            <w:tcW w:w="1444" w:type="dxa"/>
            <w:tcBorders>
              <w:top w:val="inset" w:sz="7" w:space="0" w:color="000000"/>
              <w:left w:val="inset" w:sz="7" w:space="0" w:color="000000"/>
              <w:bottom w:val="inset" w:sz="7" w:space="0" w:color="000000"/>
              <w:right w:val="inset" w:sz="7" w:space="0" w:color="000000"/>
            </w:tcBorders>
            <w:shd w:val="clear" w:color="auto" w:fill="D1D1D1"/>
            <w:vAlign w:val="center"/>
          </w:tcPr>
          <w:p w14:paraId="0E6517B2" w14:textId="77777777" w:rsidR="002D200D" w:rsidRDefault="002D200D" w:rsidP="007200DC">
            <w:pPr>
              <w:jc w:val="center"/>
            </w:pPr>
            <w:r>
              <w:rPr>
                <w:rFonts w:ascii="Arial" w:hAnsi="Arial" w:cs="Arial"/>
                <w:b/>
                <w:bCs/>
                <w:color w:val="000000"/>
                <w:position w:val="-2"/>
                <w:sz w:val="18"/>
                <w:szCs w:val="18"/>
                <w:shd w:val="clear" w:color="auto" w:fill="D1D1D1"/>
              </w:rPr>
              <w:t>Zaposlen pri*</w:t>
            </w:r>
          </w:p>
        </w:tc>
      </w:tr>
      <w:tr w:rsidR="002D200D" w14:paraId="68E42BF9" w14:textId="77777777" w:rsidTr="002D200D">
        <w:trPr>
          <w:jc w:val="center"/>
        </w:trPr>
        <w:tc>
          <w:tcPr>
            <w:tcW w:w="215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406712" w14:textId="77777777" w:rsidR="002D200D" w:rsidRDefault="002D200D" w:rsidP="007200DC"/>
        </w:tc>
        <w:tc>
          <w:tcPr>
            <w:tcW w:w="20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F02C4" w14:textId="77777777" w:rsidR="002D200D" w:rsidRDefault="002D200D" w:rsidP="007200DC">
            <w:r>
              <w:rPr>
                <w:rFonts w:ascii="Arial" w:hAnsi="Arial" w:cs="Arial"/>
                <w:color w:val="000000"/>
                <w:position w:val="-2"/>
                <w:sz w:val="18"/>
                <w:szCs w:val="18"/>
              </w:rPr>
              <w:t> </w:t>
            </w:r>
          </w:p>
        </w:tc>
        <w:tc>
          <w:tcPr>
            <w:tcW w:w="222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DA0241" w14:textId="12AB7CA5" w:rsidR="002D200D" w:rsidRPr="009A006B" w:rsidRDefault="002D200D" w:rsidP="007200DC">
            <w:pPr>
              <w:jc w:val="center"/>
              <w:rPr>
                <w:rFonts w:ascii="Arial" w:hAnsi="Arial" w:cs="Arial"/>
                <w:sz w:val="18"/>
                <w:szCs w:val="18"/>
              </w:rPr>
            </w:pPr>
          </w:p>
        </w:tc>
        <w:tc>
          <w:tcPr>
            <w:tcW w:w="16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954469" w14:textId="77777777" w:rsidR="002D200D" w:rsidRDefault="002D200D" w:rsidP="007200DC">
            <w:r>
              <w:rPr>
                <w:rFonts w:ascii="Arial" w:hAnsi="Arial" w:cs="Arial"/>
                <w:color w:val="000000"/>
                <w:position w:val="-2"/>
                <w:sz w:val="18"/>
                <w:szCs w:val="18"/>
              </w:rPr>
              <w:t> </w:t>
            </w:r>
          </w:p>
        </w:tc>
        <w:tc>
          <w:tcPr>
            <w:tcW w:w="1444" w:type="dxa"/>
            <w:tcBorders>
              <w:top w:val="inset" w:sz="7" w:space="0" w:color="000000"/>
              <w:left w:val="inset" w:sz="7" w:space="0" w:color="000000"/>
              <w:bottom w:val="inset" w:sz="7" w:space="0" w:color="000000"/>
              <w:right w:val="inset" w:sz="7" w:space="0" w:color="000000"/>
            </w:tcBorders>
            <w:vAlign w:val="center"/>
          </w:tcPr>
          <w:p w14:paraId="406E7751" w14:textId="77777777" w:rsidR="002D200D" w:rsidRDefault="002D200D" w:rsidP="007200DC"/>
        </w:tc>
      </w:tr>
      <w:tr w:rsidR="002D200D" w14:paraId="69DCAD8E" w14:textId="77777777" w:rsidTr="002D200D">
        <w:trPr>
          <w:jc w:val="center"/>
        </w:trPr>
        <w:tc>
          <w:tcPr>
            <w:tcW w:w="215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77EF96" w14:textId="77777777" w:rsidR="002D200D" w:rsidRDefault="002D200D" w:rsidP="007200DC"/>
        </w:tc>
        <w:tc>
          <w:tcPr>
            <w:tcW w:w="20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F1832" w14:textId="77777777" w:rsidR="002D200D" w:rsidRDefault="002D200D" w:rsidP="007200DC">
            <w:r>
              <w:rPr>
                <w:rFonts w:ascii="Arial" w:hAnsi="Arial" w:cs="Arial"/>
                <w:color w:val="000000"/>
                <w:position w:val="-2"/>
                <w:sz w:val="18"/>
                <w:szCs w:val="18"/>
              </w:rPr>
              <w:t> </w:t>
            </w:r>
          </w:p>
        </w:tc>
        <w:tc>
          <w:tcPr>
            <w:tcW w:w="222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013AD" w14:textId="57D96E2D" w:rsidR="002D200D" w:rsidRPr="009A006B" w:rsidRDefault="002D200D" w:rsidP="007200DC">
            <w:pPr>
              <w:jc w:val="center"/>
              <w:rPr>
                <w:rFonts w:ascii="Arial" w:hAnsi="Arial" w:cs="Arial"/>
                <w:sz w:val="18"/>
                <w:szCs w:val="18"/>
              </w:rPr>
            </w:pPr>
          </w:p>
        </w:tc>
        <w:tc>
          <w:tcPr>
            <w:tcW w:w="16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FA1B2" w14:textId="77777777" w:rsidR="002D200D" w:rsidRDefault="002D200D" w:rsidP="007200DC">
            <w:r>
              <w:rPr>
                <w:rFonts w:ascii="Arial" w:hAnsi="Arial" w:cs="Arial"/>
                <w:color w:val="000000"/>
                <w:position w:val="-2"/>
                <w:sz w:val="18"/>
                <w:szCs w:val="18"/>
              </w:rPr>
              <w:t> </w:t>
            </w:r>
          </w:p>
        </w:tc>
        <w:tc>
          <w:tcPr>
            <w:tcW w:w="1444" w:type="dxa"/>
            <w:tcBorders>
              <w:top w:val="inset" w:sz="7" w:space="0" w:color="000000"/>
              <w:left w:val="inset" w:sz="7" w:space="0" w:color="000000"/>
              <w:bottom w:val="inset" w:sz="7" w:space="0" w:color="000000"/>
              <w:right w:val="inset" w:sz="7" w:space="0" w:color="000000"/>
            </w:tcBorders>
            <w:vAlign w:val="center"/>
          </w:tcPr>
          <w:p w14:paraId="32AB1F4D" w14:textId="77777777" w:rsidR="002D200D" w:rsidRDefault="002D200D" w:rsidP="007200DC"/>
        </w:tc>
      </w:tr>
      <w:tr w:rsidR="002D200D" w14:paraId="7943E075" w14:textId="77777777" w:rsidTr="002D200D">
        <w:trPr>
          <w:jc w:val="center"/>
        </w:trPr>
        <w:tc>
          <w:tcPr>
            <w:tcW w:w="215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FAFF98" w14:textId="77777777" w:rsidR="002D200D" w:rsidRDefault="002D200D" w:rsidP="007200DC"/>
        </w:tc>
        <w:tc>
          <w:tcPr>
            <w:tcW w:w="20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2C5059" w14:textId="77777777" w:rsidR="002D200D" w:rsidRDefault="002D200D" w:rsidP="007200DC">
            <w:pPr>
              <w:rPr>
                <w:rFonts w:ascii="Arial" w:hAnsi="Arial" w:cs="Arial"/>
                <w:color w:val="000000"/>
                <w:position w:val="-2"/>
                <w:sz w:val="18"/>
                <w:szCs w:val="18"/>
              </w:rPr>
            </w:pPr>
          </w:p>
        </w:tc>
        <w:tc>
          <w:tcPr>
            <w:tcW w:w="222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132FEA" w14:textId="4B64A2F1" w:rsidR="002D200D" w:rsidRPr="009A006B" w:rsidRDefault="002D200D" w:rsidP="007200DC">
            <w:pPr>
              <w:jc w:val="center"/>
              <w:rPr>
                <w:rFonts w:ascii="Arial" w:hAnsi="Arial" w:cs="Arial"/>
                <w:color w:val="000000"/>
                <w:position w:val="-2"/>
                <w:sz w:val="18"/>
                <w:szCs w:val="18"/>
              </w:rPr>
            </w:pPr>
          </w:p>
        </w:tc>
        <w:tc>
          <w:tcPr>
            <w:tcW w:w="16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21E5B8" w14:textId="77777777" w:rsidR="002D200D" w:rsidRDefault="002D200D" w:rsidP="007200DC">
            <w:pPr>
              <w:rPr>
                <w:rFonts w:ascii="Arial" w:hAnsi="Arial" w:cs="Arial"/>
                <w:color w:val="000000"/>
                <w:position w:val="-2"/>
                <w:sz w:val="18"/>
                <w:szCs w:val="18"/>
              </w:rPr>
            </w:pPr>
          </w:p>
        </w:tc>
        <w:tc>
          <w:tcPr>
            <w:tcW w:w="1444" w:type="dxa"/>
            <w:tcBorders>
              <w:top w:val="inset" w:sz="7" w:space="0" w:color="000000"/>
              <w:left w:val="inset" w:sz="7" w:space="0" w:color="000000"/>
              <w:bottom w:val="inset" w:sz="7" w:space="0" w:color="000000"/>
              <w:right w:val="inset" w:sz="7" w:space="0" w:color="000000"/>
            </w:tcBorders>
            <w:vAlign w:val="center"/>
          </w:tcPr>
          <w:p w14:paraId="0E76A926" w14:textId="77777777" w:rsidR="002D200D" w:rsidRDefault="002D200D" w:rsidP="007200DC"/>
        </w:tc>
      </w:tr>
      <w:tr w:rsidR="002D200D" w14:paraId="5F3276FF" w14:textId="77777777" w:rsidTr="002D200D">
        <w:trPr>
          <w:jc w:val="center"/>
        </w:trPr>
        <w:tc>
          <w:tcPr>
            <w:tcW w:w="215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06D78C" w14:textId="77777777" w:rsidR="002D200D" w:rsidRDefault="002D200D" w:rsidP="007200DC"/>
        </w:tc>
        <w:tc>
          <w:tcPr>
            <w:tcW w:w="20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87F70A" w14:textId="77777777" w:rsidR="002D200D" w:rsidRDefault="002D200D" w:rsidP="007200DC">
            <w:pPr>
              <w:rPr>
                <w:rFonts w:ascii="Arial" w:hAnsi="Arial" w:cs="Arial"/>
                <w:color w:val="000000"/>
                <w:position w:val="-2"/>
                <w:sz w:val="18"/>
                <w:szCs w:val="18"/>
              </w:rPr>
            </w:pPr>
          </w:p>
        </w:tc>
        <w:tc>
          <w:tcPr>
            <w:tcW w:w="222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1D2B07" w14:textId="6ECBD549" w:rsidR="002D200D" w:rsidRPr="009A006B" w:rsidRDefault="002D200D" w:rsidP="007200DC">
            <w:pPr>
              <w:jc w:val="center"/>
              <w:rPr>
                <w:rFonts w:ascii="Arial" w:hAnsi="Arial" w:cs="Arial"/>
                <w:color w:val="000000"/>
                <w:position w:val="-2"/>
                <w:sz w:val="18"/>
                <w:szCs w:val="18"/>
              </w:rPr>
            </w:pPr>
          </w:p>
        </w:tc>
        <w:tc>
          <w:tcPr>
            <w:tcW w:w="16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0870B4" w14:textId="77777777" w:rsidR="002D200D" w:rsidRDefault="002D200D" w:rsidP="007200DC">
            <w:pPr>
              <w:rPr>
                <w:rFonts w:ascii="Arial" w:hAnsi="Arial" w:cs="Arial"/>
                <w:color w:val="000000"/>
                <w:position w:val="-2"/>
                <w:sz w:val="18"/>
                <w:szCs w:val="18"/>
              </w:rPr>
            </w:pPr>
          </w:p>
        </w:tc>
        <w:tc>
          <w:tcPr>
            <w:tcW w:w="1444" w:type="dxa"/>
            <w:tcBorders>
              <w:top w:val="inset" w:sz="7" w:space="0" w:color="000000"/>
              <w:left w:val="inset" w:sz="7" w:space="0" w:color="000000"/>
              <w:bottom w:val="inset" w:sz="7" w:space="0" w:color="000000"/>
              <w:right w:val="inset" w:sz="7" w:space="0" w:color="000000"/>
            </w:tcBorders>
            <w:vAlign w:val="center"/>
          </w:tcPr>
          <w:p w14:paraId="64D875F7" w14:textId="77777777" w:rsidR="002D200D" w:rsidRDefault="002D200D" w:rsidP="007200DC"/>
        </w:tc>
      </w:tr>
      <w:tr w:rsidR="002D200D" w14:paraId="72FFF68C" w14:textId="77777777" w:rsidTr="002D200D">
        <w:trPr>
          <w:jc w:val="center"/>
        </w:trPr>
        <w:tc>
          <w:tcPr>
            <w:tcW w:w="215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6097B7" w14:textId="77777777" w:rsidR="002D200D" w:rsidRDefault="002D200D" w:rsidP="007200DC"/>
        </w:tc>
        <w:tc>
          <w:tcPr>
            <w:tcW w:w="20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A9358D" w14:textId="77777777" w:rsidR="002D200D" w:rsidRDefault="002D200D" w:rsidP="007200DC">
            <w:pPr>
              <w:rPr>
                <w:rFonts w:ascii="Arial" w:hAnsi="Arial" w:cs="Arial"/>
                <w:color w:val="000000"/>
                <w:position w:val="-2"/>
                <w:sz w:val="18"/>
                <w:szCs w:val="18"/>
              </w:rPr>
            </w:pPr>
          </w:p>
        </w:tc>
        <w:tc>
          <w:tcPr>
            <w:tcW w:w="222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78359E" w14:textId="77777777" w:rsidR="002D200D" w:rsidRPr="009A006B" w:rsidRDefault="002D200D" w:rsidP="007200DC">
            <w:pPr>
              <w:jc w:val="center"/>
              <w:rPr>
                <w:rFonts w:ascii="Arial" w:hAnsi="Arial" w:cs="Arial"/>
                <w:bCs/>
                <w:sz w:val="18"/>
                <w:szCs w:val="18"/>
              </w:rPr>
            </w:pPr>
          </w:p>
        </w:tc>
        <w:tc>
          <w:tcPr>
            <w:tcW w:w="16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ADCE9A" w14:textId="77777777" w:rsidR="002D200D" w:rsidRDefault="002D200D" w:rsidP="007200DC">
            <w:pPr>
              <w:rPr>
                <w:rFonts w:ascii="Arial" w:hAnsi="Arial" w:cs="Arial"/>
                <w:color w:val="000000"/>
                <w:position w:val="-2"/>
                <w:sz w:val="18"/>
                <w:szCs w:val="18"/>
              </w:rPr>
            </w:pPr>
          </w:p>
        </w:tc>
        <w:tc>
          <w:tcPr>
            <w:tcW w:w="1444" w:type="dxa"/>
            <w:tcBorders>
              <w:top w:val="inset" w:sz="7" w:space="0" w:color="000000"/>
              <w:left w:val="inset" w:sz="7" w:space="0" w:color="000000"/>
              <w:bottom w:val="inset" w:sz="7" w:space="0" w:color="000000"/>
              <w:right w:val="inset" w:sz="7" w:space="0" w:color="000000"/>
            </w:tcBorders>
            <w:vAlign w:val="center"/>
          </w:tcPr>
          <w:p w14:paraId="4ADBF2D7" w14:textId="77777777" w:rsidR="002D200D" w:rsidRDefault="002D200D" w:rsidP="007200DC"/>
        </w:tc>
      </w:tr>
      <w:tr w:rsidR="002D200D" w14:paraId="58D230EB" w14:textId="77777777" w:rsidTr="002D200D">
        <w:trPr>
          <w:jc w:val="center"/>
        </w:trPr>
        <w:tc>
          <w:tcPr>
            <w:tcW w:w="215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6B37C3" w14:textId="77777777" w:rsidR="002D200D" w:rsidRDefault="002D200D" w:rsidP="007200DC"/>
        </w:tc>
        <w:tc>
          <w:tcPr>
            <w:tcW w:w="20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46E3CB" w14:textId="77777777" w:rsidR="002D200D" w:rsidRDefault="002D200D" w:rsidP="007200DC">
            <w:pPr>
              <w:rPr>
                <w:rFonts w:ascii="Arial" w:hAnsi="Arial" w:cs="Arial"/>
                <w:color w:val="000000"/>
                <w:position w:val="-2"/>
                <w:sz w:val="18"/>
                <w:szCs w:val="18"/>
              </w:rPr>
            </w:pPr>
          </w:p>
        </w:tc>
        <w:tc>
          <w:tcPr>
            <w:tcW w:w="222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9DC62E" w14:textId="77777777" w:rsidR="002D200D" w:rsidRPr="009A006B" w:rsidRDefault="002D200D" w:rsidP="007200DC">
            <w:pPr>
              <w:jc w:val="center"/>
              <w:rPr>
                <w:rFonts w:ascii="Arial" w:hAnsi="Arial" w:cs="Arial"/>
                <w:bCs/>
                <w:sz w:val="18"/>
                <w:szCs w:val="18"/>
              </w:rPr>
            </w:pPr>
          </w:p>
        </w:tc>
        <w:tc>
          <w:tcPr>
            <w:tcW w:w="16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C89E9C" w14:textId="77777777" w:rsidR="002D200D" w:rsidRDefault="002D200D" w:rsidP="007200DC">
            <w:pPr>
              <w:rPr>
                <w:rFonts w:ascii="Arial" w:hAnsi="Arial" w:cs="Arial"/>
                <w:color w:val="000000"/>
                <w:position w:val="-2"/>
                <w:sz w:val="18"/>
                <w:szCs w:val="18"/>
              </w:rPr>
            </w:pPr>
          </w:p>
        </w:tc>
        <w:tc>
          <w:tcPr>
            <w:tcW w:w="1444" w:type="dxa"/>
            <w:tcBorders>
              <w:top w:val="inset" w:sz="7" w:space="0" w:color="000000"/>
              <w:left w:val="inset" w:sz="7" w:space="0" w:color="000000"/>
              <w:bottom w:val="inset" w:sz="7" w:space="0" w:color="000000"/>
              <w:right w:val="inset" w:sz="7" w:space="0" w:color="000000"/>
            </w:tcBorders>
            <w:vAlign w:val="center"/>
          </w:tcPr>
          <w:p w14:paraId="1679C6F4" w14:textId="77777777" w:rsidR="002D200D" w:rsidRDefault="002D200D" w:rsidP="007200DC"/>
        </w:tc>
      </w:tr>
      <w:tr w:rsidR="002D200D" w14:paraId="32EDC74E" w14:textId="77777777" w:rsidTr="002D200D">
        <w:trPr>
          <w:jc w:val="center"/>
        </w:trPr>
        <w:tc>
          <w:tcPr>
            <w:tcW w:w="215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6C30C" w14:textId="77777777" w:rsidR="002D200D" w:rsidRDefault="002D200D" w:rsidP="007200DC"/>
        </w:tc>
        <w:tc>
          <w:tcPr>
            <w:tcW w:w="20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5569C" w14:textId="77777777" w:rsidR="002D200D" w:rsidRDefault="002D200D" w:rsidP="007200DC">
            <w:pPr>
              <w:rPr>
                <w:rFonts w:ascii="Arial" w:hAnsi="Arial" w:cs="Arial"/>
                <w:color w:val="000000"/>
                <w:position w:val="-2"/>
                <w:sz w:val="18"/>
                <w:szCs w:val="18"/>
              </w:rPr>
            </w:pPr>
          </w:p>
        </w:tc>
        <w:tc>
          <w:tcPr>
            <w:tcW w:w="222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8881CD" w14:textId="77777777" w:rsidR="002D200D" w:rsidRPr="009A006B" w:rsidRDefault="002D200D" w:rsidP="007200DC">
            <w:pPr>
              <w:jc w:val="center"/>
              <w:rPr>
                <w:rFonts w:ascii="Arial" w:hAnsi="Arial" w:cs="Arial"/>
                <w:bCs/>
                <w:sz w:val="18"/>
                <w:szCs w:val="18"/>
              </w:rPr>
            </w:pPr>
          </w:p>
        </w:tc>
        <w:tc>
          <w:tcPr>
            <w:tcW w:w="16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E87B39" w14:textId="77777777" w:rsidR="002D200D" w:rsidRDefault="002D200D" w:rsidP="007200DC">
            <w:pPr>
              <w:rPr>
                <w:rFonts w:ascii="Arial" w:hAnsi="Arial" w:cs="Arial"/>
                <w:color w:val="000000"/>
                <w:position w:val="-2"/>
                <w:sz w:val="18"/>
                <w:szCs w:val="18"/>
              </w:rPr>
            </w:pPr>
          </w:p>
        </w:tc>
        <w:tc>
          <w:tcPr>
            <w:tcW w:w="1444" w:type="dxa"/>
            <w:tcBorders>
              <w:top w:val="inset" w:sz="7" w:space="0" w:color="000000"/>
              <w:left w:val="inset" w:sz="7" w:space="0" w:color="000000"/>
              <w:bottom w:val="inset" w:sz="7" w:space="0" w:color="000000"/>
              <w:right w:val="inset" w:sz="7" w:space="0" w:color="000000"/>
            </w:tcBorders>
            <w:vAlign w:val="center"/>
          </w:tcPr>
          <w:p w14:paraId="0BCC2D2D" w14:textId="77777777" w:rsidR="002D200D" w:rsidRDefault="002D200D" w:rsidP="007200DC"/>
        </w:tc>
      </w:tr>
      <w:tr w:rsidR="002D200D" w14:paraId="433EBEB7" w14:textId="77777777" w:rsidTr="002D200D">
        <w:trPr>
          <w:jc w:val="center"/>
        </w:trPr>
        <w:tc>
          <w:tcPr>
            <w:tcW w:w="215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FE9E35" w14:textId="77777777" w:rsidR="002D200D" w:rsidRDefault="002D200D" w:rsidP="007200DC"/>
        </w:tc>
        <w:tc>
          <w:tcPr>
            <w:tcW w:w="20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83882" w14:textId="77777777" w:rsidR="002D200D" w:rsidRDefault="002D200D" w:rsidP="007200DC">
            <w:pPr>
              <w:rPr>
                <w:rFonts w:ascii="Arial" w:hAnsi="Arial" w:cs="Arial"/>
                <w:color w:val="000000"/>
                <w:position w:val="-2"/>
                <w:sz w:val="18"/>
                <w:szCs w:val="18"/>
              </w:rPr>
            </w:pPr>
          </w:p>
        </w:tc>
        <w:tc>
          <w:tcPr>
            <w:tcW w:w="222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6CCA97" w14:textId="77777777" w:rsidR="002D200D" w:rsidRPr="009A006B" w:rsidRDefault="002D200D" w:rsidP="007200DC">
            <w:pPr>
              <w:jc w:val="center"/>
              <w:rPr>
                <w:rFonts w:ascii="Arial" w:hAnsi="Arial" w:cs="Arial"/>
                <w:bCs/>
                <w:sz w:val="18"/>
                <w:szCs w:val="18"/>
              </w:rPr>
            </w:pPr>
          </w:p>
        </w:tc>
        <w:tc>
          <w:tcPr>
            <w:tcW w:w="16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A4C3F7" w14:textId="77777777" w:rsidR="002D200D" w:rsidRDefault="002D200D" w:rsidP="007200DC">
            <w:pPr>
              <w:rPr>
                <w:rFonts w:ascii="Arial" w:hAnsi="Arial" w:cs="Arial"/>
                <w:color w:val="000000"/>
                <w:position w:val="-2"/>
                <w:sz w:val="18"/>
                <w:szCs w:val="18"/>
              </w:rPr>
            </w:pPr>
          </w:p>
        </w:tc>
        <w:tc>
          <w:tcPr>
            <w:tcW w:w="1444" w:type="dxa"/>
            <w:tcBorders>
              <w:top w:val="inset" w:sz="7" w:space="0" w:color="000000"/>
              <w:left w:val="inset" w:sz="7" w:space="0" w:color="000000"/>
              <w:bottom w:val="inset" w:sz="7" w:space="0" w:color="000000"/>
              <w:right w:val="inset" w:sz="7" w:space="0" w:color="000000"/>
            </w:tcBorders>
            <w:vAlign w:val="center"/>
          </w:tcPr>
          <w:p w14:paraId="58FED503" w14:textId="77777777" w:rsidR="002D200D" w:rsidRDefault="002D200D" w:rsidP="007200DC"/>
        </w:tc>
      </w:tr>
      <w:tr w:rsidR="002D200D" w14:paraId="3141EEF0" w14:textId="77777777" w:rsidTr="002D200D">
        <w:trPr>
          <w:jc w:val="center"/>
        </w:trPr>
        <w:tc>
          <w:tcPr>
            <w:tcW w:w="215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A6FF97" w14:textId="77777777" w:rsidR="002D200D" w:rsidRDefault="002D200D" w:rsidP="007200DC"/>
        </w:tc>
        <w:tc>
          <w:tcPr>
            <w:tcW w:w="20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A82E54" w14:textId="77777777" w:rsidR="002D200D" w:rsidRDefault="002D200D" w:rsidP="007200DC">
            <w:pPr>
              <w:rPr>
                <w:rFonts w:ascii="Arial" w:hAnsi="Arial" w:cs="Arial"/>
                <w:color w:val="000000"/>
                <w:position w:val="-2"/>
                <w:sz w:val="18"/>
                <w:szCs w:val="18"/>
              </w:rPr>
            </w:pPr>
          </w:p>
        </w:tc>
        <w:tc>
          <w:tcPr>
            <w:tcW w:w="222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062AA0" w14:textId="77777777" w:rsidR="002D200D" w:rsidRPr="009A006B" w:rsidRDefault="002D200D" w:rsidP="007200DC">
            <w:pPr>
              <w:jc w:val="center"/>
              <w:rPr>
                <w:rFonts w:ascii="Arial" w:hAnsi="Arial" w:cs="Arial"/>
                <w:bCs/>
                <w:sz w:val="18"/>
                <w:szCs w:val="18"/>
              </w:rPr>
            </w:pPr>
          </w:p>
        </w:tc>
        <w:tc>
          <w:tcPr>
            <w:tcW w:w="16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9E1B5B" w14:textId="77777777" w:rsidR="002D200D" w:rsidRDefault="002D200D" w:rsidP="007200DC">
            <w:pPr>
              <w:rPr>
                <w:rFonts w:ascii="Arial" w:hAnsi="Arial" w:cs="Arial"/>
                <w:color w:val="000000"/>
                <w:position w:val="-2"/>
                <w:sz w:val="18"/>
                <w:szCs w:val="18"/>
              </w:rPr>
            </w:pPr>
          </w:p>
        </w:tc>
        <w:tc>
          <w:tcPr>
            <w:tcW w:w="1444" w:type="dxa"/>
            <w:tcBorders>
              <w:top w:val="inset" w:sz="7" w:space="0" w:color="000000"/>
              <w:left w:val="inset" w:sz="7" w:space="0" w:color="000000"/>
              <w:bottom w:val="inset" w:sz="7" w:space="0" w:color="000000"/>
              <w:right w:val="inset" w:sz="7" w:space="0" w:color="000000"/>
            </w:tcBorders>
            <w:vAlign w:val="center"/>
          </w:tcPr>
          <w:p w14:paraId="078C6D18" w14:textId="77777777" w:rsidR="002D200D" w:rsidRDefault="002D200D" w:rsidP="007200DC"/>
        </w:tc>
      </w:tr>
    </w:tbl>
    <w:p w14:paraId="2E0BEE8D" w14:textId="77777777" w:rsidR="002D200D" w:rsidRDefault="002D200D" w:rsidP="002D200D">
      <w:pPr>
        <w:spacing w:before="225" w:after="225" w:line="240" w:lineRule="auto"/>
        <w:jc w:val="both"/>
        <w:rPr>
          <w:rFonts w:ascii="Arial" w:hAnsi="Arial" w:cs="Arial"/>
          <w:i/>
          <w:iCs/>
          <w:sz w:val="18"/>
          <w:szCs w:val="18"/>
        </w:rPr>
      </w:pPr>
      <w:r w:rsidRPr="009A006B">
        <w:rPr>
          <w:rFonts w:ascii="Arial" w:hAnsi="Arial" w:cs="Arial"/>
          <w:i/>
          <w:iCs/>
          <w:sz w:val="18"/>
          <w:szCs w:val="18"/>
        </w:rPr>
        <w:t>*V primeru, da posamezni kader ni zaposlen pri ponudniku ali partnerju, mora biti kader ali gospodarski subjekt, pri katerem je kader zaposlen, nominiran kot podizvajalec.</w:t>
      </w:r>
    </w:p>
    <w:p w14:paraId="1ACB6FDE" w14:textId="77777777" w:rsidR="002D200D" w:rsidRDefault="002D200D" w:rsidP="002D200D">
      <w:pPr>
        <w:spacing w:before="225" w:after="225" w:line="240" w:lineRule="auto"/>
        <w:jc w:val="both"/>
        <w:rPr>
          <w:rFonts w:ascii="Arial" w:hAnsi="Arial" w:cs="Arial"/>
          <w:i/>
          <w:iCs/>
          <w:sz w:val="18"/>
          <w:szCs w:val="18"/>
        </w:rPr>
      </w:pPr>
    </w:p>
    <w:p w14:paraId="07E5EDAC" w14:textId="77777777" w:rsidR="002D200D" w:rsidRDefault="002D200D" w:rsidP="002D200D">
      <w:pPr>
        <w:spacing w:before="225" w:after="225" w:line="240" w:lineRule="auto"/>
        <w:jc w:val="both"/>
        <w:rPr>
          <w:rFonts w:ascii="Arial" w:hAnsi="Arial" w:cs="Arial"/>
          <w:i/>
          <w:iCs/>
          <w:sz w:val="18"/>
          <w:szCs w:val="18"/>
        </w:rPr>
      </w:pPr>
    </w:p>
    <w:p w14:paraId="1ADB96DC" w14:textId="77777777" w:rsidR="002D200D" w:rsidRDefault="002D200D" w:rsidP="002D200D">
      <w:pPr>
        <w:spacing w:before="225" w:after="225" w:line="240" w:lineRule="auto"/>
        <w:jc w:val="both"/>
        <w:rPr>
          <w:rFonts w:ascii="Arial" w:hAnsi="Arial" w:cs="Arial"/>
          <w:i/>
          <w:iCs/>
          <w:sz w:val="18"/>
          <w:szCs w:val="18"/>
        </w:rPr>
      </w:pPr>
    </w:p>
    <w:p w14:paraId="75373250" w14:textId="77777777" w:rsidR="002D200D" w:rsidRDefault="002D200D" w:rsidP="002D200D">
      <w:pPr>
        <w:spacing w:before="225" w:after="225" w:line="240" w:lineRule="auto"/>
        <w:jc w:val="both"/>
        <w:rPr>
          <w:rFonts w:ascii="Arial" w:hAnsi="Arial" w:cs="Arial"/>
          <w:i/>
          <w:iCs/>
          <w:sz w:val="18"/>
          <w:szCs w:val="18"/>
        </w:rPr>
      </w:pPr>
    </w:p>
    <w:p w14:paraId="61921056" w14:textId="77777777" w:rsidR="002D200D" w:rsidRPr="009A006B" w:rsidRDefault="002D200D" w:rsidP="002D200D">
      <w:pPr>
        <w:spacing w:before="225" w:after="225" w:line="240" w:lineRule="auto"/>
        <w:jc w:val="both"/>
        <w:rPr>
          <w:rFonts w:ascii="Arial" w:hAnsi="Arial" w:cs="Arial"/>
          <w:i/>
          <w:iCs/>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2D200D" w14:paraId="76CFABC5" w14:textId="77777777" w:rsidTr="007200DC">
        <w:tc>
          <w:tcPr>
            <w:tcW w:w="4080" w:type="dxa"/>
            <w:tcMar>
              <w:top w:w="75" w:type="dxa"/>
              <w:bottom w:w="75" w:type="dxa"/>
            </w:tcMar>
            <w:vAlign w:val="center"/>
          </w:tcPr>
          <w:p w14:paraId="3B899506" w14:textId="77777777" w:rsidR="002D200D" w:rsidRDefault="002D200D" w:rsidP="007200DC">
            <w:r>
              <w:rPr>
                <w:rFonts w:ascii="Arial" w:hAnsi="Arial" w:cs="Arial"/>
                <w:color w:val="000000"/>
                <w:position w:val="-2"/>
                <w:sz w:val="18"/>
                <w:szCs w:val="18"/>
              </w:rPr>
              <w:t>Kraj in datum:</w:t>
            </w:r>
          </w:p>
        </w:tc>
        <w:tc>
          <w:tcPr>
            <w:tcW w:w="0" w:type="auto"/>
            <w:tcMar>
              <w:top w:w="75" w:type="dxa"/>
              <w:bottom w:w="75" w:type="dxa"/>
            </w:tcMar>
            <w:vAlign w:val="center"/>
          </w:tcPr>
          <w:p w14:paraId="2826E298" w14:textId="77777777" w:rsidR="002D200D" w:rsidRDefault="002D200D" w:rsidP="007200DC">
            <w:pPr>
              <w:jc w:val="center"/>
            </w:pPr>
            <w:r>
              <w:rPr>
                <w:rFonts w:ascii="Arial" w:hAnsi="Arial" w:cs="Arial"/>
                <w:color w:val="000000"/>
                <w:position w:val="-2"/>
                <w:sz w:val="18"/>
                <w:szCs w:val="18"/>
              </w:rPr>
              <w:t>Ime in priimek: _____________________</w:t>
            </w:r>
          </w:p>
        </w:tc>
      </w:tr>
      <w:tr w:rsidR="002D200D" w14:paraId="32ECB188" w14:textId="77777777" w:rsidTr="007200DC">
        <w:tc>
          <w:tcPr>
            <w:tcW w:w="4080" w:type="dxa"/>
            <w:tcMar>
              <w:top w:w="75" w:type="dxa"/>
              <w:bottom w:w="75" w:type="dxa"/>
            </w:tcMar>
            <w:vAlign w:val="center"/>
          </w:tcPr>
          <w:p w14:paraId="17FD9A82" w14:textId="77777777" w:rsidR="002D200D" w:rsidRDefault="002D200D" w:rsidP="007200DC">
            <w:r>
              <w:rPr>
                <w:rFonts w:ascii="Arial" w:hAnsi="Arial" w:cs="Arial"/>
                <w:color w:val="000000"/>
                <w:position w:val="-2"/>
                <w:sz w:val="18"/>
                <w:szCs w:val="18"/>
              </w:rPr>
              <w:t> </w:t>
            </w:r>
          </w:p>
        </w:tc>
        <w:tc>
          <w:tcPr>
            <w:tcW w:w="0" w:type="auto"/>
            <w:tcMar>
              <w:top w:w="75" w:type="dxa"/>
              <w:bottom w:w="75" w:type="dxa"/>
            </w:tcMar>
            <w:vAlign w:val="center"/>
          </w:tcPr>
          <w:p w14:paraId="771D1CF4" w14:textId="77777777" w:rsidR="002D200D" w:rsidRDefault="002D200D" w:rsidP="007200DC">
            <w:pPr>
              <w:jc w:val="center"/>
            </w:pPr>
            <w:r>
              <w:rPr>
                <w:rFonts w:ascii="Arial" w:hAnsi="Arial" w:cs="Arial"/>
                <w:color w:val="000000"/>
                <w:position w:val="-2"/>
                <w:sz w:val="18"/>
                <w:szCs w:val="18"/>
              </w:rPr>
              <w:t>(žig in podpis)</w:t>
            </w:r>
          </w:p>
        </w:tc>
      </w:tr>
    </w:tbl>
    <w:p w14:paraId="3D636FAB" w14:textId="77777777" w:rsidR="002D200D" w:rsidRDefault="002D200D" w:rsidP="002D200D">
      <w:pPr>
        <w:sectPr w:rsidR="002D200D" w:rsidSect="002D200D">
          <w:footerReference w:type="default" r:id="rId14"/>
          <w:pgSz w:w="11906" w:h="16838"/>
          <w:pgMar w:top="1418" w:right="1418" w:bottom="1418" w:left="1418" w:header="567" w:footer="596" w:gutter="0"/>
          <w:cols w:space="708"/>
          <w:docGrid w:linePitch="360"/>
        </w:sectPr>
      </w:pPr>
    </w:p>
    <w:p w14:paraId="2496909F" w14:textId="77777777" w:rsidR="002D200D" w:rsidRPr="00590863" w:rsidRDefault="002D200D" w:rsidP="002D200D">
      <w:pPr>
        <w:spacing w:after="0"/>
        <w:jc w:val="right"/>
        <w:rPr>
          <w:rFonts w:ascii="Arial" w:hAnsi="Arial" w:cs="Arial"/>
          <w:sz w:val="18"/>
          <w:szCs w:val="18"/>
        </w:rPr>
      </w:pPr>
      <w:r w:rsidRPr="00590863">
        <w:rPr>
          <w:rFonts w:ascii="Arial" w:hAnsi="Arial" w:cs="Arial"/>
          <w:sz w:val="18"/>
          <w:szCs w:val="18"/>
        </w:rPr>
        <w:lastRenderedPageBreak/>
        <w:t>Obrazec št: 7</w:t>
      </w:r>
    </w:p>
    <w:p w14:paraId="3F36E0C1" w14:textId="77777777" w:rsidR="002D200D" w:rsidRPr="00252358" w:rsidRDefault="002D200D" w:rsidP="002D200D"/>
    <w:p w14:paraId="37592069" w14:textId="77777777" w:rsidR="002D200D" w:rsidRDefault="002D200D" w:rsidP="002D200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713D1CE1" w14:textId="77777777" w:rsidR="002D200D" w:rsidRDefault="002D200D" w:rsidP="002D200D">
      <w:pPr>
        <w:spacing w:after="120"/>
        <w:rPr>
          <w:rFonts w:ascii="Arial" w:hAnsi="Arial" w:cs="Arial"/>
        </w:rPr>
      </w:pPr>
    </w:p>
    <w:p w14:paraId="5089E18B" w14:textId="77777777" w:rsidR="002D200D" w:rsidRDefault="002D200D" w:rsidP="002D200D">
      <w:pPr>
        <w:spacing w:before="225" w:after="225" w:line="240" w:lineRule="auto"/>
        <w:jc w:val="center"/>
      </w:pPr>
      <w:r>
        <w:rPr>
          <w:rFonts w:ascii="Arial" w:hAnsi="Arial" w:cs="Arial"/>
          <w:b/>
          <w:bCs/>
          <w:color w:val="000000"/>
          <w:sz w:val="24"/>
          <w:szCs w:val="24"/>
        </w:rPr>
        <w:t>MENIČNA IZJAVA</w:t>
      </w:r>
    </w:p>
    <w:p w14:paraId="549E6A6F" w14:textId="77777777" w:rsidR="002D200D" w:rsidRDefault="002D200D" w:rsidP="002D200D">
      <w:pPr>
        <w:spacing w:before="225" w:after="225" w:line="240" w:lineRule="auto"/>
        <w:jc w:val="center"/>
      </w:pPr>
      <w:r>
        <w:rPr>
          <w:rFonts w:ascii="Arial" w:hAnsi="Arial" w:cs="Arial"/>
          <w:color w:val="000000"/>
          <w:sz w:val="21"/>
          <w:szCs w:val="21"/>
        </w:rPr>
        <w:t>s pooblastilom za izpolnitev in unovčenje menice</w:t>
      </w:r>
    </w:p>
    <w:p w14:paraId="5C661577" w14:textId="77777777" w:rsidR="002D200D" w:rsidRDefault="002D200D" w:rsidP="002D200D">
      <w:pPr>
        <w:spacing w:before="225" w:after="225" w:line="240" w:lineRule="auto"/>
        <w:jc w:val="both"/>
      </w:pPr>
      <w:r>
        <w:rPr>
          <w:rFonts w:ascii="Arial" w:hAnsi="Arial" w:cs="Arial"/>
          <w:color w:val="000000"/>
          <w:sz w:val="18"/>
          <w:szCs w:val="18"/>
        </w:rPr>
        <w:t> </w:t>
      </w:r>
    </w:p>
    <w:p w14:paraId="53525AB5" w14:textId="5B393E16" w:rsidR="002D200D" w:rsidRDefault="002D200D" w:rsidP="002D200D">
      <w:pPr>
        <w:spacing w:before="225" w:after="225" w:line="240" w:lineRule="auto"/>
        <w:jc w:val="both"/>
      </w:pPr>
      <w:r>
        <w:rPr>
          <w:rFonts w:ascii="Arial" w:hAnsi="Arial" w:cs="Arial"/>
          <w:color w:val="000000"/>
          <w:sz w:val="18"/>
          <w:szCs w:val="18"/>
        </w:rPr>
        <w:t xml:space="preserve">Naročniku OBČINI IDRIJA, Mestni trg 1, 5280 Idrija, kot zavarovanje za </w:t>
      </w:r>
      <w:r>
        <w:rPr>
          <w:rFonts w:ascii="Arial" w:hAnsi="Arial" w:cs="Arial"/>
          <w:b/>
          <w:bCs/>
          <w:color w:val="000000"/>
          <w:sz w:val="18"/>
          <w:szCs w:val="18"/>
        </w:rPr>
        <w:t>dobro izvedbo storitev,</w:t>
      </w:r>
      <w:r>
        <w:rPr>
          <w:rFonts w:ascii="Arial" w:hAnsi="Arial" w:cs="Arial"/>
          <w:color w:val="000000"/>
          <w:sz w:val="18"/>
          <w:szCs w:val="18"/>
        </w:rPr>
        <w:t xml:space="preserve"> ki so opredeljena v javnem naročilu</w:t>
      </w:r>
    </w:p>
    <w:p w14:paraId="40861449" w14:textId="1729523B" w:rsidR="002D200D" w:rsidRDefault="002D200D" w:rsidP="002D200D">
      <w:pPr>
        <w:jc w:val="center"/>
        <w:rPr>
          <w:rFonts w:ascii="Arial" w:hAnsi="Arial" w:cs="Arial"/>
          <w:b/>
          <w:bCs/>
          <w:color w:val="000000"/>
          <w:sz w:val="18"/>
          <w:szCs w:val="18"/>
        </w:rPr>
      </w:pPr>
      <w:r w:rsidRPr="002D200D">
        <w:rPr>
          <w:rFonts w:ascii="Arial" w:hAnsi="Arial" w:cs="Arial"/>
          <w:b/>
          <w:bCs/>
          <w:color w:val="000000"/>
          <w:sz w:val="18"/>
          <w:szCs w:val="18"/>
        </w:rPr>
        <w:t>Zavarovanje premoženja in premoženjskih interesov Občine Idrija, javnih zavodov in javnega podjetja Občine Idrija v obdobju 31. 12. 2025 do 31. 12. 2029</w:t>
      </w:r>
    </w:p>
    <w:p w14:paraId="490F717B" w14:textId="77777777" w:rsidR="002D200D" w:rsidRDefault="002D200D" w:rsidP="002D200D">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708158BE" w14:textId="77777777" w:rsidR="002D200D" w:rsidRDefault="002D200D" w:rsidP="002D200D">
      <w:pPr>
        <w:spacing w:before="225" w:after="225" w:line="240" w:lineRule="auto"/>
        <w:jc w:val="both"/>
      </w:pPr>
      <w:r>
        <w:rPr>
          <w:rFonts w:ascii="Arial" w:hAnsi="Arial" w:cs="Arial"/>
          <w:color w:val="000000"/>
          <w:sz w:val="18"/>
          <w:szCs w:val="18"/>
        </w:rPr>
        <w:t> </w:t>
      </w:r>
    </w:p>
    <w:p w14:paraId="2D3661CB" w14:textId="7CDE18A3" w:rsidR="002D200D" w:rsidRDefault="002D200D" w:rsidP="002D200D">
      <w:pPr>
        <w:spacing w:before="225" w:after="225" w:line="240" w:lineRule="auto"/>
        <w:jc w:val="both"/>
      </w:pPr>
      <w:r>
        <w:rPr>
          <w:rFonts w:ascii="Arial" w:hAnsi="Arial" w:cs="Arial"/>
          <w:color w:val="000000"/>
          <w:sz w:val="18"/>
          <w:szCs w:val="18"/>
        </w:rPr>
        <w:t xml:space="preserve">Naročnika OBČINA IDRIJA pooblaščamo, da izpolni priloženo menico z zneskom v višini </w:t>
      </w:r>
      <w:r>
        <w:rPr>
          <w:rFonts w:ascii="Arial" w:hAnsi="Arial" w:cs="Arial"/>
          <w:b/>
          <w:bCs/>
          <w:color w:val="000000"/>
          <w:sz w:val="18"/>
          <w:szCs w:val="18"/>
        </w:rPr>
        <w:t xml:space="preserve">10,00 % pogodbene vrednosti z DPZP, kar znaša </w:t>
      </w:r>
      <w:r>
        <w:rPr>
          <w:rFonts w:ascii="Arial" w:hAnsi="Arial" w:cs="Arial"/>
          <w:b/>
          <w:bCs/>
          <w:color w:val="000000"/>
          <w:sz w:val="18"/>
          <w:szCs w:val="18"/>
          <w:u w:val="single"/>
        </w:rPr>
        <w:t>__________</w:t>
      </w:r>
    </w:p>
    <w:p w14:paraId="1A526A76" w14:textId="77777777" w:rsidR="002D200D" w:rsidRDefault="002D200D" w:rsidP="002D200D">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6CAEFCE" w14:textId="77777777" w:rsidR="002D200D" w:rsidRDefault="002D200D" w:rsidP="002D200D">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25EA1DB" w14:textId="77777777" w:rsidR="002D200D" w:rsidRDefault="002D200D" w:rsidP="002D200D">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374173D" w14:textId="77777777" w:rsidR="002D200D" w:rsidRDefault="002D200D" w:rsidP="002D200D">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7AC6058" w14:textId="77777777" w:rsidR="002D200D" w:rsidRDefault="002D200D" w:rsidP="002D200D">
      <w:pPr>
        <w:spacing w:before="225" w:after="225" w:line="240" w:lineRule="auto"/>
        <w:jc w:val="both"/>
      </w:pPr>
      <w:r>
        <w:rPr>
          <w:rFonts w:ascii="Arial" w:hAnsi="Arial" w:cs="Arial"/>
          <w:color w:val="000000"/>
          <w:sz w:val="18"/>
          <w:szCs w:val="18"/>
        </w:rPr>
        <w:t> </w:t>
      </w:r>
    </w:p>
    <w:p w14:paraId="1AF8DA00" w14:textId="77777777" w:rsidR="002D200D" w:rsidRDefault="002D200D" w:rsidP="002D200D">
      <w:pPr>
        <w:spacing w:before="225" w:after="225" w:line="240" w:lineRule="auto"/>
        <w:jc w:val="both"/>
      </w:pPr>
      <w:r>
        <w:rPr>
          <w:rFonts w:ascii="Arial" w:hAnsi="Arial" w:cs="Arial"/>
          <w:color w:val="000000"/>
          <w:sz w:val="18"/>
          <w:szCs w:val="18"/>
        </w:rPr>
        <w:t>Priloga: </w:t>
      </w:r>
    </w:p>
    <w:p w14:paraId="57CFF728" w14:textId="77777777" w:rsidR="002D200D" w:rsidRDefault="002D200D" w:rsidP="002D200D">
      <w:pPr>
        <w:spacing w:before="225" w:after="225" w:line="240" w:lineRule="auto"/>
        <w:jc w:val="both"/>
      </w:pPr>
      <w:r>
        <w:rPr>
          <w:rFonts w:ascii="Arial" w:hAnsi="Arial" w:cs="Arial"/>
          <w:color w:val="000000"/>
          <w:sz w:val="18"/>
          <w:szCs w:val="18"/>
        </w:rPr>
        <w:t>- bianco menica, podpisana in žigosana</w:t>
      </w:r>
    </w:p>
    <w:p w14:paraId="6049AC78" w14:textId="77777777" w:rsidR="002D200D" w:rsidRDefault="002D200D" w:rsidP="002D200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2D200D" w14:paraId="6EE94861" w14:textId="77777777" w:rsidTr="007200DC">
        <w:tc>
          <w:tcPr>
            <w:tcW w:w="2500" w:type="pct"/>
            <w:tcMar>
              <w:top w:w="75" w:type="dxa"/>
              <w:bottom w:w="75" w:type="dxa"/>
            </w:tcMar>
            <w:vAlign w:val="center"/>
          </w:tcPr>
          <w:p w14:paraId="056A69DD" w14:textId="77777777" w:rsidR="002D200D" w:rsidRDefault="002D200D" w:rsidP="007200D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E6BF6D6" w14:textId="77777777" w:rsidR="002D200D" w:rsidRDefault="002D200D" w:rsidP="007200D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D200D" w14:paraId="1476DE71" w14:textId="77777777" w:rsidTr="007200DC">
        <w:tc>
          <w:tcPr>
            <w:tcW w:w="2500" w:type="pct"/>
            <w:tcMar>
              <w:top w:w="75" w:type="dxa"/>
              <w:bottom w:w="75" w:type="dxa"/>
            </w:tcMar>
            <w:vAlign w:val="center"/>
          </w:tcPr>
          <w:p w14:paraId="068AACE0" w14:textId="77777777" w:rsidR="002D200D" w:rsidRDefault="002D200D" w:rsidP="007200D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116B59D" w14:textId="77777777" w:rsidR="002D200D" w:rsidRDefault="002D200D" w:rsidP="007200DC"/>
          <w:p w14:paraId="2F421044" w14:textId="77777777" w:rsidR="002D200D" w:rsidRDefault="002D200D" w:rsidP="007200DC">
            <w:pPr>
              <w:jc w:val="center"/>
            </w:pPr>
            <w:r>
              <w:rPr>
                <w:rFonts w:ascii="Arial" w:hAnsi="Arial" w:cs="Arial"/>
                <w:color w:val="A9A9A9"/>
                <w:position w:val="-2"/>
                <w:sz w:val="18"/>
                <w:szCs w:val="18"/>
              </w:rPr>
              <w:t>(žig in podpis)</w:t>
            </w:r>
          </w:p>
        </w:tc>
      </w:tr>
    </w:tbl>
    <w:p w14:paraId="2F405172" w14:textId="77777777" w:rsidR="002D200D" w:rsidRDefault="002D200D" w:rsidP="002D200D">
      <w:pPr>
        <w:spacing w:before="225" w:after="225" w:line="240" w:lineRule="auto"/>
        <w:jc w:val="both"/>
      </w:pPr>
      <w:r>
        <w:rPr>
          <w:rFonts w:ascii="Arial" w:hAnsi="Arial" w:cs="Arial"/>
          <w:color w:val="000000"/>
          <w:sz w:val="18"/>
          <w:szCs w:val="18"/>
        </w:rPr>
        <w:t> </w:t>
      </w:r>
    </w:p>
    <w:p w14:paraId="6F23DB8D" w14:textId="4C6F5CBC" w:rsidR="00365AA6" w:rsidRPr="00796EDC" w:rsidRDefault="001D5C3C">
      <w:pPr>
        <w:spacing w:before="225" w:after="225" w:line="240" w:lineRule="auto"/>
        <w:jc w:val="both"/>
        <w:rPr>
          <w:i/>
          <w:iCs/>
          <w:color w:val="808080" w:themeColor="background1" w:themeShade="80"/>
        </w:rPr>
      </w:pPr>
      <w:r w:rsidRPr="00796EDC">
        <w:rPr>
          <w:rFonts w:ascii="Arial" w:hAnsi="Arial" w:cs="Arial"/>
          <w:i/>
          <w:iCs/>
          <w:color w:val="808080" w:themeColor="background1" w:themeShade="80"/>
          <w:sz w:val="18"/>
          <w:szCs w:val="18"/>
        </w:rPr>
        <w:t>Opomba: Vzorec zavarovanja kot naročnika navaja Občino Idrija, ki je nosilec sklopa 1. Ob sklepanju pogodb s posameznimi naročniki po sklopih se bo torej kot naročnika navedlo nosilca posameznega sklopa. Izbrani izvajalec bo moral torej za veljavnost pogodbe za posamezni sklop oziroma sklope predložiti ločeno zavarovanje, ki se bo glasilo na naročnika, ki je nosilec posameznega sklopa.</w:t>
      </w:r>
    </w:p>
    <w:p w14:paraId="6A808F07" w14:textId="0C2437C6" w:rsidR="003A2BE5" w:rsidRDefault="00A800E8" w:rsidP="003A2BE5">
      <w:pPr>
        <w:spacing w:after="0"/>
        <w:jc w:val="right"/>
        <w:rPr>
          <w:rFonts w:ascii="Arial" w:hAnsi="Arial" w:cs="Arial"/>
          <w:sz w:val="18"/>
          <w:szCs w:val="18"/>
        </w:rPr>
      </w:pPr>
      <w:r w:rsidRPr="003A2013">
        <w:rPr>
          <w:rFonts w:ascii="Arial" w:hAnsi="Arial" w:cs="Arial"/>
          <w:color w:val="000000"/>
          <w:sz w:val="18"/>
          <w:szCs w:val="18"/>
        </w:rPr>
        <w:lastRenderedPageBreak/>
        <w:t> </w:t>
      </w:r>
      <w:r w:rsidR="003A2BE5" w:rsidRPr="003A2013">
        <w:rPr>
          <w:rFonts w:ascii="Arial" w:hAnsi="Arial" w:cs="Arial"/>
          <w:sz w:val="18"/>
          <w:szCs w:val="18"/>
        </w:rPr>
        <w:t xml:space="preserve">Obrazec št: </w:t>
      </w:r>
      <w:r w:rsidR="002D200D">
        <w:rPr>
          <w:rFonts w:ascii="Arial" w:hAnsi="Arial" w:cs="Arial"/>
          <w:sz w:val="18"/>
          <w:szCs w:val="18"/>
        </w:rPr>
        <w:t>8</w:t>
      </w:r>
    </w:p>
    <w:p w14:paraId="416AAB63" w14:textId="77777777" w:rsidR="002D200D" w:rsidRPr="003A2013" w:rsidRDefault="002D200D" w:rsidP="003A2BE5">
      <w:pPr>
        <w:spacing w:after="0"/>
        <w:jc w:val="right"/>
        <w:rPr>
          <w:rFonts w:ascii="Arial" w:hAnsi="Arial" w:cs="Arial"/>
          <w:sz w:val="18"/>
          <w:szCs w:val="18"/>
        </w:rPr>
      </w:pPr>
    </w:p>
    <w:p w14:paraId="60FBFD59" w14:textId="77777777" w:rsidR="003A2BE5" w:rsidRPr="003A2013" w:rsidRDefault="003A2BE5" w:rsidP="003A2BE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A2013">
        <w:rPr>
          <w:rFonts w:ascii="Arial" w:hAnsi="Arial" w:cs="Arial"/>
        </w:rPr>
        <w:t>Izjava zastopnika podizvajalca v zvezi z izpolnjevanjem obveznih pogojev za podizvajalce</w:t>
      </w:r>
    </w:p>
    <w:p w14:paraId="3E331833" w14:textId="77777777" w:rsidR="003A2BE5" w:rsidRPr="003A2013" w:rsidRDefault="003A2BE5" w:rsidP="003A2BE5">
      <w:pPr>
        <w:spacing w:before="225" w:after="225" w:line="240" w:lineRule="auto"/>
        <w:jc w:val="both"/>
      </w:pPr>
      <w:r w:rsidRPr="003A2013">
        <w:rPr>
          <w:rFonts w:ascii="Arial" w:hAnsi="Arial" w:cs="Arial"/>
          <w:color w:val="000000"/>
          <w:sz w:val="18"/>
          <w:szCs w:val="18"/>
        </w:rPr>
        <w:t>Pod kazensko in materialno odgovornostjo izjavljamo, da naša družba, </w:t>
      </w:r>
      <w:r w:rsidRPr="003A2013">
        <w:rPr>
          <w:rFonts w:ascii="Arial" w:hAnsi="Arial" w:cs="Arial"/>
          <w:color w:val="000000"/>
          <w:sz w:val="18"/>
          <w:szCs w:val="18"/>
          <w:u w:val="single"/>
        </w:rPr>
        <w:t>_______________</w:t>
      </w:r>
      <w:r w:rsidRPr="003A2013">
        <w:rPr>
          <w:rFonts w:ascii="Arial" w:hAnsi="Arial" w:cs="Arial"/>
          <w:color w:val="000000"/>
          <w:sz w:val="18"/>
          <w:szCs w:val="18"/>
        </w:rPr>
        <w:t>(Firma), </w:t>
      </w:r>
      <w:r w:rsidRPr="003A2013">
        <w:rPr>
          <w:rFonts w:ascii="Arial" w:hAnsi="Arial" w:cs="Arial"/>
          <w:color w:val="000000"/>
          <w:sz w:val="18"/>
          <w:szCs w:val="18"/>
          <w:u w:val="single"/>
        </w:rPr>
        <w:t>_________________</w:t>
      </w:r>
      <w:r w:rsidRPr="003A2013">
        <w:rPr>
          <w:rFonts w:ascii="Arial" w:hAnsi="Arial" w:cs="Arial"/>
          <w:color w:val="000000"/>
          <w:sz w:val="18"/>
          <w:szCs w:val="18"/>
        </w:rPr>
        <w:t>(Naslov), matična številka: </w:t>
      </w:r>
      <w:r w:rsidRPr="003A2013">
        <w:rPr>
          <w:rFonts w:ascii="Arial" w:hAnsi="Arial" w:cs="Arial"/>
          <w:color w:val="000000"/>
          <w:sz w:val="18"/>
          <w:szCs w:val="18"/>
          <w:u w:val="single"/>
        </w:rPr>
        <w:t>_______________</w:t>
      </w:r>
      <w:r w:rsidRPr="003A2013">
        <w:rPr>
          <w:rFonts w:ascii="Arial" w:hAnsi="Arial" w:cs="Arial"/>
          <w:color w:val="000000"/>
          <w:sz w:val="18"/>
          <w:szCs w:val="18"/>
        </w:rPr>
        <w:t> ni bila pravnomočno obsojena zaradi kaznivih dejanj, ki so našteta v prvem odstavku 75. člena ZJN-3.</w:t>
      </w:r>
    </w:p>
    <w:p w14:paraId="49342056" w14:textId="77777777" w:rsidR="003A2BE5" w:rsidRPr="003A2013" w:rsidRDefault="003A2BE5" w:rsidP="003A2BE5">
      <w:pPr>
        <w:spacing w:before="225" w:after="225" w:line="240" w:lineRule="auto"/>
        <w:jc w:val="both"/>
      </w:pPr>
      <w:r w:rsidRPr="003A2013">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3A2BE5" w:rsidRPr="003A2013" w14:paraId="22BD404B" w14:textId="77777777" w:rsidTr="003972BC">
        <w:tc>
          <w:tcPr>
            <w:tcW w:w="0" w:type="auto"/>
            <w:tcMar>
              <w:top w:w="0" w:type="auto"/>
              <w:bottom w:w="0" w:type="auto"/>
            </w:tcMar>
          </w:tcPr>
          <w:p w14:paraId="6FC96BD7" w14:textId="77777777" w:rsidR="003A2BE5" w:rsidRPr="003A2013" w:rsidRDefault="003A2BE5" w:rsidP="008C1107">
            <w:pPr>
              <w:numPr>
                <w:ilvl w:val="0"/>
                <w:numId w:val="13"/>
              </w:numPr>
              <w:jc w:val="both"/>
              <w:rPr>
                <w:rFonts w:ascii="Arial" w:hAnsi="Arial" w:cs="Arial"/>
                <w:color w:val="000000"/>
                <w:sz w:val="18"/>
                <w:szCs w:val="18"/>
              </w:rPr>
            </w:pPr>
            <w:r w:rsidRPr="003A2013">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D3B06D3" w14:textId="77777777" w:rsidR="003A2BE5" w:rsidRPr="003A2013" w:rsidRDefault="003A2BE5" w:rsidP="008C1107">
            <w:pPr>
              <w:numPr>
                <w:ilvl w:val="0"/>
                <w:numId w:val="13"/>
              </w:numPr>
              <w:jc w:val="both"/>
              <w:rPr>
                <w:rFonts w:ascii="Arial" w:hAnsi="Arial" w:cs="Arial"/>
                <w:color w:val="000000"/>
                <w:sz w:val="18"/>
                <w:szCs w:val="18"/>
              </w:rPr>
            </w:pPr>
            <w:r w:rsidRPr="003A2013">
              <w:rPr>
                <w:rFonts w:ascii="Arial" w:hAnsi="Arial" w:cs="Arial"/>
                <w:color w:val="000000"/>
                <w:sz w:val="18"/>
                <w:szCs w:val="18"/>
              </w:rPr>
              <w:t>nimamo nepredloženih obračunov davčnih odtegljajev za dohodke iz delovnega razmerja za obdobje zadnjih petih let do dne oddaje ponudbe ali prijave,</w:t>
            </w:r>
          </w:p>
          <w:p w14:paraId="7C819FE5" w14:textId="77777777" w:rsidR="003A2BE5" w:rsidRPr="003A2013" w:rsidRDefault="003A2BE5" w:rsidP="008C1107">
            <w:pPr>
              <w:numPr>
                <w:ilvl w:val="0"/>
                <w:numId w:val="13"/>
              </w:numPr>
              <w:jc w:val="both"/>
              <w:rPr>
                <w:rFonts w:ascii="Arial" w:hAnsi="Arial" w:cs="Arial"/>
                <w:color w:val="000000"/>
                <w:sz w:val="18"/>
                <w:szCs w:val="18"/>
              </w:rPr>
            </w:pPr>
            <w:r w:rsidRPr="003A2013">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13E00CD4" w14:textId="77777777" w:rsidR="003A2BE5" w:rsidRPr="003A2013" w:rsidRDefault="003A2BE5" w:rsidP="008C1107">
            <w:pPr>
              <w:numPr>
                <w:ilvl w:val="0"/>
                <w:numId w:val="13"/>
              </w:numPr>
              <w:jc w:val="both"/>
              <w:rPr>
                <w:rFonts w:ascii="Arial" w:hAnsi="Arial" w:cs="Arial"/>
                <w:color w:val="000000"/>
                <w:sz w:val="18"/>
                <w:szCs w:val="18"/>
              </w:rPr>
            </w:pPr>
            <w:r w:rsidRPr="003A2013">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558E594" w14:textId="77777777" w:rsidR="003A2BE5" w:rsidRPr="003A2013" w:rsidRDefault="003A2BE5" w:rsidP="008C1107">
            <w:pPr>
              <w:numPr>
                <w:ilvl w:val="0"/>
                <w:numId w:val="13"/>
              </w:numPr>
              <w:jc w:val="both"/>
              <w:rPr>
                <w:rFonts w:ascii="Arial" w:hAnsi="Arial" w:cs="Arial"/>
                <w:color w:val="000000"/>
                <w:sz w:val="18"/>
                <w:szCs w:val="18"/>
              </w:rPr>
            </w:pPr>
            <w:r w:rsidRPr="003A2013">
              <w:rPr>
                <w:rFonts w:ascii="Arial" w:hAnsi="Arial" w:cs="Arial"/>
                <w:color w:val="000000"/>
                <w:sz w:val="18"/>
                <w:szCs w:val="18"/>
              </w:rPr>
              <w:t>smo vpisani v poklicni oziroma poslovni register v državi sedeža,</w:t>
            </w:r>
          </w:p>
          <w:p w14:paraId="0E6C19F6" w14:textId="77777777" w:rsidR="003A2BE5" w:rsidRPr="003A2013" w:rsidRDefault="003A2BE5" w:rsidP="008C1107">
            <w:pPr>
              <w:numPr>
                <w:ilvl w:val="0"/>
                <w:numId w:val="13"/>
              </w:numPr>
              <w:jc w:val="both"/>
              <w:rPr>
                <w:rFonts w:ascii="Arial" w:hAnsi="Arial" w:cs="Arial"/>
                <w:color w:val="000000"/>
                <w:sz w:val="18"/>
                <w:szCs w:val="18"/>
              </w:rPr>
            </w:pPr>
            <w:r w:rsidRPr="003A2013">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42CB8DF" w14:textId="77777777" w:rsidR="003A2BE5" w:rsidRPr="003A2013" w:rsidRDefault="003A2BE5" w:rsidP="008C1107">
            <w:pPr>
              <w:numPr>
                <w:ilvl w:val="0"/>
                <w:numId w:val="13"/>
              </w:numPr>
              <w:jc w:val="both"/>
              <w:rPr>
                <w:rFonts w:ascii="Arial" w:hAnsi="Arial" w:cs="Arial"/>
                <w:color w:val="000000"/>
                <w:sz w:val="18"/>
                <w:szCs w:val="18"/>
              </w:rPr>
            </w:pPr>
            <w:r w:rsidRPr="003A2013">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1584BB2" w14:textId="77777777" w:rsidR="003A2BE5" w:rsidRPr="003A2013" w:rsidRDefault="003A2BE5" w:rsidP="003A2BE5">
      <w:pPr>
        <w:spacing w:before="225" w:after="120" w:line="240" w:lineRule="auto"/>
        <w:jc w:val="both"/>
      </w:pPr>
      <w:r w:rsidRPr="003A2013">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643"/>
        <w:gridCol w:w="4643"/>
      </w:tblGrid>
      <w:tr w:rsidR="003A2BE5" w:rsidRPr="003A2013" w14:paraId="0E05B043" w14:textId="77777777" w:rsidTr="003972BC">
        <w:tc>
          <w:tcPr>
            <w:tcW w:w="2500" w:type="pct"/>
            <w:tcMar>
              <w:top w:w="75" w:type="dxa"/>
              <w:bottom w:w="75" w:type="dxa"/>
            </w:tcMar>
            <w:vAlign w:val="center"/>
          </w:tcPr>
          <w:p w14:paraId="496979AE" w14:textId="77777777" w:rsidR="00663A3D" w:rsidRDefault="00663A3D" w:rsidP="003972BC">
            <w:pPr>
              <w:rPr>
                <w:rFonts w:ascii="Arial" w:hAnsi="Arial" w:cs="Arial"/>
                <w:color w:val="000000"/>
                <w:sz w:val="18"/>
                <w:szCs w:val="18"/>
              </w:rPr>
            </w:pPr>
          </w:p>
          <w:p w14:paraId="09FB8D96" w14:textId="77777777" w:rsidR="00663A3D" w:rsidRDefault="00663A3D" w:rsidP="003972BC">
            <w:pPr>
              <w:rPr>
                <w:rFonts w:ascii="Arial" w:hAnsi="Arial" w:cs="Arial"/>
                <w:color w:val="000000"/>
                <w:sz w:val="18"/>
                <w:szCs w:val="18"/>
              </w:rPr>
            </w:pPr>
          </w:p>
          <w:p w14:paraId="67DCC345" w14:textId="6E6DEBCA" w:rsidR="003A2BE5" w:rsidRPr="003A2013" w:rsidRDefault="003A2BE5" w:rsidP="003972BC">
            <w:pPr>
              <w:rPr>
                <w:rFonts w:ascii="Arial" w:hAnsi="Arial" w:cs="Arial"/>
                <w:color w:val="000000"/>
                <w:sz w:val="18"/>
                <w:szCs w:val="18"/>
              </w:rPr>
            </w:pPr>
            <w:r w:rsidRPr="003A2013">
              <w:rPr>
                <w:rFonts w:ascii="Arial" w:hAnsi="Arial" w:cs="Arial"/>
                <w:color w:val="000000"/>
                <w:sz w:val="18"/>
                <w:szCs w:val="18"/>
              </w:rPr>
              <w:t> </w:t>
            </w:r>
          </w:p>
          <w:p w14:paraId="1B3C2461" w14:textId="77777777" w:rsidR="003A2BE5" w:rsidRPr="003A2013" w:rsidRDefault="003A2BE5" w:rsidP="003972BC">
            <w:r w:rsidRPr="003A2013">
              <w:rPr>
                <w:rFonts w:ascii="Arial" w:hAnsi="Arial" w:cs="Arial"/>
                <w:color w:val="000000"/>
                <w:position w:val="-2"/>
                <w:sz w:val="18"/>
                <w:szCs w:val="18"/>
              </w:rPr>
              <w:t>Kraj in datum:</w:t>
            </w:r>
          </w:p>
        </w:tc>
        <w:tc>
          <w:tcPr>
            <w:tcW w:w="0" w:type="auto"/>
            <w:tcMar>
              <w:top w:w="75" w:type="dxa"/>
              <w:bottom w:w="75" w:type="dxa"/>
            </w:tcMar>
            <w:vAlign w:val="center"/>
          </w:tcPr>
          <w:p w14:paraId="6D4C6FCF" w14:textId="77777777" w:rsidR="003A2BE5" w:rsidRPr="003A2013" w:rsidRDefault="003A2BE5" w:rsidP="003972BC">
            <w:pPr>
              <w:rPr>
                <w:rFonts w:ascii="Arial" w:hAnsi="Arial" w:cs="Arial"/>
                <w:color w:val="000000"/>
                <w:position w:val="-2"/>
                <w:sz w:val="18"/>
                <w:szCs w:val="18"/>
              </w:rPr>
            </w:pPr>
          </w:p>
          <w:p w14:paraId="286A387C" w14:textId="77777777" w:rsidR="003A2BE5" w:rsidRPr="003A2013" w:rsidRDefault="003A2BE5" w:rsidP="003972BC">
            <w:r w:rsidRPr="003A2013">
              <w:rPr>
                <w:rFonts w:ascii="Arial" w:hAnsi="Arial" w:cs="Arial"/>
                <w:color w:val="000000"/>
                <w:position w:val="-2"/>
                <w:sz w:val="18"/>
                <w:szCs w:val="18"/>
              </w:rPr>
              <w:t>Ime in priimek: _____________________</w:t>
            </w:r>
          </w:p>
        </w:tc>
      </w:tr>
      <w:tr w:rsidR="003A2BE5" w:rsidRPr="003A2013" w14:paraId="2A32F196" w14:textId="77777777" w:rsidTr="003972BC">
        <w:tc>
          <w:tcPr>
            <w:tcW w:w="2500" w:type="pct"/>
            <w:tcMar>
              <w:top w:w="75" w:type="dxa"/>
              <w:bottom w:w="75" w:type="dxa"/>
            </w:tcMar>
            <w:vAlign w:val="center"/>
          </w:tcPr>
          <w:p w14:paraId="0B47AB32" w14:textId="77777777" w:rsidR="003A2BE5" w:rsidRPr="003A2013" w:rsidRDefault="003A2BE5" w:rsidP="003972BC">
            <w:r w:rsidRPr="003A2013">
              <w:rPr>
                <w:rFonts w:ascii="Arial" w:hAnsi="Arial" w:cs="Arial"/>
                <w:color w:val="000000"/>
                <w:position w:val="-2"/>
                <w:sz w:val="18"/>
                <w:szCs w:val="18"/>
              </w:rPr>
              <w:t> </w:t>
            </w:r>
          </w:p>
        </w:tc>
        <w:tc>
          <w:tcPr>
            <w:tcW w:w="0" w:type="auto"/>
            <w:tcMar>
              <w:top w:w="75" w:type="dxa"/>
              <w:bottom w:w="75" w:type="dxa"/>
            </w:tcMar>
            <w:vAlign w:val="center"/>
          </w:tcPr>
          <w:p w14:paraId="577F611F" w14:textId="77777777" w:rsidR="003A2BE5" w:rsidRPr="003A2013" w:rsidRDefault="003A2BE5" w:rsidP="003972BC"/>
          <w:p w14:paraId="4CBDD8CC" w14:textId="77777777" w:rsidR="003A2BE5" w:rsidRPr="003A2013" w:rsidRDefault="003A2BE5" w:rsidP="003972BC">
            <w:pPr>
              <w:jc w:val="center"/>
            </w:pPr>
            <w:r w:rsidRPr="003A2013">
              <w:rPr>
                <w:rFonts w:ascii="Arial" w:hAnsi="Arial" w:cs="Arial"/>
                <w:color w:val="A9A9A9"/>
                <w:position w:val="-2"/>
                <w:sz w:val="18"/>
                <w:szCs w:val="18"/>
              </w:rPr>
              <w:t>(žig in podpis)</w:t>
            </w:r>
          </w:p>
        </w:tc>
      </w:tr>
    </w:tbl>
    <w:p w14:paraId="70648836" w14:textId="77777777" w:rsidR="00663A3D" w:rsidRDefault="003A2BE5" w:rsidP="003A2BE5">
      <w:pPr>
        <w:spacing w:before="225" w:after="225" w:line="240" w:lineRule="auto"/>
        <w:jc w:val="right"/>
        <w:rPr>
          <w:rFonts w:ascii="Arial" w:hAnsi="Arial" w:cs="Arial"/>
          <w:color w:val="000000"/>
          <w:sz w:val="18"/>
          <w:szCs w:val="18"/>
        </w:rPr>
      </w:pPr>
      <w:r w:rsidRPr="003A2013">
        <w:rPr>
          <w:rFonts w:ascii="Arial" w:hAnsi="Arial" w:cs="Arial"/>
          <w:color w:val="000000"/>
          <w:sz w:val="18"/>
          <w:szCs w:val="18"/>
        </w:rPr>
        <w:t> </w:t>
      </w:r>
    </w:p>
    <w:p w14:paraId="00DBC0F5" w14:textId="77777777" w:rsidR="00663A3D" w:rsidRDefault="00663A3D">
      <w:pPr>
        <w:rPr>
          <w:rFonts w:ascii="Arial" w:hAnsi="Arial" w:cs="Arial"/>
          <w:color w:val="000000"/>
          <w:sz w:val="18"/>
          <w:szCs w:val="18"/>
        </w:rPr>
      </w:pPr>
      <w:r>
        <w:rPr>
          <w:rFonts w:ascii="Arial" w:hAnsi="Arial" w:cs="Arial"/>
          <w:color w:val="000000"/>
          <w:sz w:val="18"/>
          <w:szCs w:val="18"/>
        </w:rPr>
        <w:br w:type="page"/>
      </w:r>
    </w:p>
    <w:p w14:paraId="7F6ADB69" w14:textId="2B6EF2EF" w:rsidR="003A2BE5" w:rsidRPr="003A2013" w:rsidRDefault="003A2BE5" w:rsidP="003A2BE5">
      <w:pPr>
        <w:spacing w:before="225" w:after="225" w:line="240" w:lineRule="auto"/>
        <w:jc w:val="right"/>
        <w:rPr>
          <w:rFonts w:ascii="Arial" w:hAnsi="Arial" w:cs="Arial"/>
          <w:sz w:val="18"/>
          <w:szCs w:val="18"/>
        </w:rPr>
      </w:pPr>
      <w:r w:rsidRPr="003A2013">
        <w:rPr>
          <w:rFonts w:ascii="Arial" w:hAnsi="Arial" w:cs="Arial"/>
          <w:sz w:val="18"/>
          <w:szCs w:val="18"/>
        </w:rPr>
        <w:lastRenderedPageBreak/>
        <w:t xml:space="preserve">Obrazec št: </w:t>
      </w:r>
      <w:r w:rsidR="002D200D">
        <w:rPr>
          <w:rFonts w:ascii="Arial" w:hAnsi="Arial" w:cs="Arial"/>
          <w:sz w:val="18"/>
          <w:szCs w:val="18"/>
        </w:rPr>
        <w:t>9</w:t>
      </w:r>
    </w:p>
    <w:p w14:paraId="417035C5" w14:textId="77777777" w:rsidR="003A2BE5" w:rsidRPr="003A2013" w:rsidRDefault="003A2BE5" w:rsidP="003A2BE5"/>
    <w:p w14:paraId="08CB8C54" w14:textId="77777777" w:rsidR="003A2BE5" w:rsidRPr="003A2013" w:rsidRDefault="003A2BE5" w:rsidP="003A2BE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A2013">
        <w:rPr>
          <w:rFonts w:ascii="Arial" w:hAnsi="Arial" w:cs="Arial"/>
        </w:rPr>
        <w:t>Izjava podizvajalca</w:t>
      </w:r>
    </w:p>
    <w:p w14:paraId="03D32A1E" w14:textId="77777777" w:rsidR="003A2BE5" w:rsidRPr="003A2013" w:rsidRDefault="003A2BE5" w:rsidP="003A2BE5">
      <w:pPr>
        <w:spacing w:after="120"/>
        <w:rPr>
          <w:rFonts w:ascii="Arial" w:hAnsi="Arial" w:cs="Arial"/>
        </w:rPr>
      </w:pPr>
    </w:p>
    <w:p w14:paraId="57036BD5" w14:textId="2522596A" w:rsidR="003A2BE5" w:rsidRPr="003A2013" w:rsidRDefault="003A2BE5" w:rsidP="003A2BE5">
      <w:pPr>
        <w:spacing w:before="225" w:after="225" w:line="240" w:lineRule="auto"/>
        <w:jc w:val="both"/>
      </w:pPr>
      <w:r w:rsidRPr="003A2013">
        <w:rPr>
          <w:rFonts w:ascii="Arial" w:hAnsi="Arial" w:cs="Arial"/>
          <w:color w:val="000000"/>
          <w:sz w:val="18"/>
          <w:szCs w:val="18"/>
        </w:rPr>
        <w:t xml:space="preserve">V zvezi z javnim naročilom </w:t>
      </w:r>
      <w:r w:rsidRPr="002D200D">
        <w:rPr>
          <w:rFonts w:ascii="Arial" w:hAnsi="Arial" w:cs="Arial"/>
          <w:b/>
          <w:bCs/>
          <w:color w:val="000000"/>
          <w:sz w:val="18"/>
          <w:szCs w:val="18"/>
        </w:rPr>
        <w:t>»</w:t>
      </w:r>
      <w:r w:rsidR="002D200D" w:rsidRPr="002D200D">
        <w:rPr>
          <w:rFonts w:ascii="Arial" w:hAnsi="Arial" w:cs="Arial"/>
          <w:b/>
          <w:bCs/>
          <w:color w:val="000000"/>
          <w:sz w:val="18"/>
          <w:szCs w:val="18"/>
        </w:rPr>
        <w:t>Zavarovanje premoženja in premoženjskih interesov Občine Idrija, javnih zavodov in javnega podjetja Občine Idrija v obdobju 31. 12. 2025 do 31. 12. 2029</w:t>
      </w:r>
      <w:r w:rsidRPr="002D200D">
        <w:rPr>
          <w:rFonts w:ascii="Arial" w:hAnsi="Arial" w:cs="Arial"/>
          <w:b/>
          <w:bCs/>
          <w:color w:val="000000"/>
          <w:sz w:val="18"/>
          <w:szCs w:val="18"/>
        </w:rPr>
        <w:t>«</w:t>
      </w:r>
      <w:r w:rsidRPr="003A2013">
        <w:rPr>
          <w:rFonts w:ascii="Arial" w:hAnsi="Arial" w:cs="Arial"/>
          <w:color w:val="000000"/>
          <w:sz w:val="18"/>
          <w:szCs w:val="18"/>
        </w:rPr>
        <w:t>,</w:t>
      </w:r>
    </w:p>
    <w:p w14:paraId="394CA74A" w14:textId="77777777" w:rsidR="003A2BE5" w:rsidRPr="003A2013" w:rsidRDefault="003A2BE5" w:rsidP="003A2BE5">
      <w:pPr>
        <w:spacing w:before="225" w:after="225" w:line="240" w:lineRule="auto"/>
        <w:jc w:val="both"/>
      </w:pPr>
      <w:r w:rsidRPr="003A2013">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CBAA4B6" w14:textId="77777777" w:rsidR="003A2BE5" w:rsidRPr="003A2013" w:rsidRDefault="003A2BE5" w:rsidP="003A2BE5">
      <w:pPr>
        <w:spacing w:before="225" w:after="225" w:line="240" w:lineRule="auto"/>
        <w:jc w:val="both"/>
      </w:pPr>
      <w:r w:rsidRPr="003A2013">
        <w:rPr>
          <w:rFonts w:ascii="Arial" w:hAnsi="Arial" w:cs="Arial"/>
          <w:color w:val="000000"/>
          <w:sz w:val="18"/>
          <w:szCs w:val="18"/>
        </w:rPr>
        <w:t>Izjavljamo (ustrezno označi):</w:t>
      </w:r>
    </w:p>
    <w:p w14:paraId="2F4DCA5C" w14:textId="77777777" w:rsidR="003A2BE5" w:rsidRPr="003A2013" w:rsidRDefault="003A2BE5" w:rsidP="003A2BE5">
      <w:pPr>
        <w:spacing w:before="225" w:after="225" w:line="240" w:lineRule="auto"/>
        <w:jc w:val="both"/>
      </w:pPr>
      <w:r w:rsidRPr="003A2013">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6590902" w14:textId="77777777" w:rsidR="003A2BE5" w:rsidRPr="003A2013" w:rsidRDefault="003A2BE5" w:rsidP="003A2BE5">
      <w:pPr>
        <w:spacing w:before="225" w:after="225" w:line="240" w:lineRule="auto"/>
        <w:jc w:val="both"/>
      </w:pPr>
      <w:r w:rsidRPr="003A2013">
        <w:rPr>
          <w:rFonts w:ascii="Arial" w:hAnsi="Arial" w:cs="Arial"/>
          <w:color w:val="000000"/>
          <w:sz w:val="18"/>
          <w:szCs w:val="18"/>
        </w:rPr>
        <w:t>[   ] NE zahtevamo izvedbe neposrednih plačil.</w:t>
      </w:r>
    </w:p>
    <w:p w14:paraId="30BB668C" w14:textId="77777777" w:rsidR="003A2BE5" w:rsidRPr="003A2013" w:rsidRDefault="003A2BE5" w:rsidP="003A2BE5">
      <w:pPr>
        <w:spacing w:before="225" w:after="225" w:line="240" w:lineRule="auto"/>
        <w:jc w:val="both"/>
      </w:pPr>
      <w:r w:rsidRPr="003A2013">
        <w:rPr>
          <w:rFonts w:ascii="Arial" w:hAnsi="Arial" w:cs="Arial"/>
          <w:color w:val="000000"/>
          <w:sz w:val="18"/>
          <w:szCs w:val="18"/>
        </w:rPr>
        <w:t> </w:t>
      </w:r>
    </w:p>
    <w:p w14:paraId="2059D404" w14:textId="77777777" w:rsidR="003A2BE5" w:rsidRPr="003A2013" w:rsidRDefault="003A2BE5" w:rsidP="003A2BE5">
      <w:pPr>
        <w:spacing w:before="225" w:after="225" w:line="240" w:lineRule="auto"/>
        <w:jc w:val="both"/>
      </w:pPr>
      <w:r w:rsidRPr="003A2013">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3A2BE5" w:rsidRPr="003A2013" w14:paraId="6826195A" w14:textId="77777777" w:rsidTr="003972BC">
        <w:tc>
          <w:tcPr>
            <w:tcW w:w="2500" w:type="pct"/>
            <w:tcMar>
              <w:top w:w="75" w:type="dxa"/>
              <w:bottom w:w="75" w:type="dxa"/>
            </w:tcMar>
            <w:vAlign w:val="center"/>
          </w:tcPr>
          <w:p w14:paraId="3127580C" w14:textId="77777777" w:rsidR="003A2BE5" w:rsidRPr="003A2013" w:rsidRDefault="003A2BE5" w:rsidP="003972BC">
            <w:r w:rsidRPr="003A2013">
              <w:rPr>
                <w:rFonts w:ascii="Arial" w:hAnsi="Arial" w:cs="Arial"/>
                <w:color w:val="000000"/>
                <w:position w:val="-2"/>
                <w:sz w:val="18"/>
                <w:szCs w:val="18"/>
              </w:rPr>
              <w:t>Kraj in datum:</w:t>
            </w:r>
          </w:p>
        </w:tc>
        <w:tc>
          <w:tcPr>
            <w:tcW w:w="0" w:type="auto"/>
            <w:tcMar>
              <w:top w:w="75" w:type="dxa"/>
              <w:bottom w:w="75" w:type="dxa"/>
            </w:tcMar>
            <w:vAlign w:val="center"/>
          </w:tcPr>
          <w:p w14:paraId="4D699FD9" w14:textId="77777777" w:rsidR="003A2BE5" w:rsidRPr="003A2013" w:rsidRDefault="003A2BE5" w:rsidP="003972BC">
            <w:r w:rsidRPr="003A2013">
              <w:rPr>
                <w:rFonts w:ascii="Arial" w:hAnsi="Arial" w:cs="Arial"/>
                <w:color w:val="000000"/>
                <w:position w:val="-2"/>
                <w:sz w:val="18"/>
                <w:szCs w:val="18"/>
              </w:rPr>
              <w:t>Ime in priimek: _____________________</w:t>
            </w:r>
          </w:p>
        </w:tc>
      </w:tr>
      <w:tr w:rsidR="003A2BE5" w:rsidRPr="003A2013" w14:paraId="4AC49E3C" w14:textId="77777777" w:rsidTr="003972BC">
        <w:tc>
          <w:tcPr>
            <w:tcW w:w="2500" w:type="pct"/>
            <w:tcMar>
              <w:top w:w="75" w:type="dxa"/>
              <w:bottom w:w="75" w:type="dxa"/>
            </w:tcMar>
            <w:vAlign w:val="center"/>
          </w:tcPr>
          <w:p w14:paraId="18A78384" w14:textId="77777777" w:rsidR="003A2BE5" w:rsidRPr="003A2013" w:rsidRDefault="003A2BE5" w:rsidP="003972BC">
            <w:r w:rsidRPr="003A2013">
              <w:rPr>
                <w:rFonts w:ascii="Arial" w:hAnsi="Arial" w:cs="Arial"/>
                <w:color w:val="000000"/>
                <w:position w:val="-2"/>
                <w:sz w:val="18"/>
                <w:szCs w:val="18"/>
              </w:rPr>
              <w:t> </w:t>
            </w:r>
          </w:p>
        </w:tc>
        <w:tc>
          <w:tcPr>
            <w:tcW w:w="0" w:type="auto"/>
            <w:tcMar>
              <w:top w:w="75" w:type="dxa"/>
              <w:bottom w:w="75" w:type="dxa"/>
            </w:tcMar>
            <w:vAlign w:val="center"/>
          </w:tcPr>
          <w:p w14:paraId="6D6D0F0E" w14:textId="77777777" w:rsidR="003A2BE5" w:rsidRPr="003A2013" w:rsidRDefault="003A2BE5" w:rsidP="003972BC"/>
          <w:p w14:paraId="0BE77D75" w14:textId="77777777" w:rsidR="003A2BE5" w:rsidRPr="003A2013" w:rsidRDefault="003A2BE5" w:rsidP="003972BC">
            <w:pPr>
              <w:jc w:val="center"/>
            </w:pPr>
            <w:r w:rsidRPr="003A2013">
              <w:rPr>
                <w:rFonts w:ascii="Arial" w:hAnsi="Arial" w:cs="Arial"/>
                <w:color w:val="A9A9A9"/>
                <w:position w:val="-2"/>
                <w:sz w:val="18"/>
                <w:szCs w:val="18"/>
              </w:rPr>
              <w:t>(žig in podpis)</w:t>
            </w:r>
          </w:p>
        </w:tc>
      </w:tr>
    </w:tbl>
    <w:p w14:paraId="73F74E7E" w14:textId="77777777" w:rsidR="003A2BE5" w:rsidRPr="003A2013" w:rsidRDefault="003A2BE5" w:rsidP="003A2BE5">
      <w:pPr>
        <w:spacing w:before="225" w:after="225" w:line="240" w:lineRule="auto"/>
        <w:jc w:val="both"/>
      </w:pPr>
      <w:r w:rsidRPr="003A2013">
        <w:rPr>
          <w:rFonts w:ascii="Arial" w:hAnsi="Arial" w:cs="Arial"/>
          <w:color w:val="000000"/>
          <w:sz w:val="18"/>
          <w:szCs w:val="18"/>
        </w:rPr>
        <w:t> </w:t>
      </w:r>
    </w:p>
    <w:p w14:paraId="718B2AC9" w14:textId="77777777" w:rsidR="003A2BE5" w:rsidRPr="003A2013" w:rsidRDefault="003A2BE5" w:rsidP="003A2BE5">
      <w:pPr>
        <w:spacing w:before="225" w:after="225" w:line="240" w:lineRule="auto"/>
        <w:jc w:val="both"/>
      </w:pPr>
      <w:r w:rsidRPr="003A2013">
        <w:rPr>
          <w:rFonts w:ascii="Arial" w:hAnsi="Arial" w:cs="Arial"/>
          <w:color w:val="000000"/>
          <w:sz w:val="18"/>
          <w:szCs w:val="18"/>
        </w:rPr>
        <w:t> </w:t>
      </w:r>
    </w:p>
    <w:p w14:paraId="02F55A55" w14:textId="77777777" w:rsidR="003A2BE5" w:rsidRDefault="003A2BE5" w:rsidP="003A2BE5">
      <w:pPr>
        <w:spacing w:before="225" w:after="225" w:line="240" w:lineRule="auto"/>
        <w:jc w:val="both"/>
        <w:rPr>
          <w:rFonts w:ascii="Arial" w:hAnsi="Arial" w:cs="Arial"/>
          <w:color w:val="000000"/>
          <w:sz w:val="18"/>
          <w:szCs w:val="18"/>
        </w:rPr>
      </w:pPr>
      <w:r w:rsidRPr="003A2013">
        <w:rPr>
          <w:rFonts w:ascii="Arial" w:hAnsi="Arial" w:cs="Arial"/>
          <w:color w:val="000000"/>
          <w:sz w:val="18"/>
          <w:szCs w:val="18"/>
        </w:rPr>
        <w:t> </w:t>
      </w:r>
    </w:p>
    <w:p w14:paraId="390EDAE5" w14:textId="77777777" w:rsidR="00663A3D" w:rsidRDefault="00663A3D" w:rsidP="003A2BE5">
      <w:pPr>
        <w:spacing w:before="225" w:after="225" w:line="240" w:lineRule="auto"/>
        <w:jc w:val="both"/>
        <w:rPr>
          <w:rFonts w:ascii="Arial" w:hAnsi="Arial" w:cs="Arial"/>
          <w:color w:val="000000"/>
          <w:sz w:val="18"/>
          <w:szCs w:val="18"/>
        </w:rPr>
      </w:pPr>
    </w:p>
    <w:p w14:paraId="632E2499" w14:textId="77777777" w:rsidR="00663A3D" w:rsidRDefault="00663A3D" w:rsidP="003A2BE5">
      <w:pPr>
        <w:spacing w:before="225" w:after="225" w:line="240" w:lineRule="auto"/>
        <w:jc w:val="both"/>
        <w:rPr>
          <w:rFonts w:ascii="Arial" w:hAnsi="Arial" w:cs="Arial"/>
          <w:color w:val="000000"/>
          <w:sz w:val="18"/>
          <w:szCs w:val="18"/>
        </w:rPr>
      </w:pPr>
    </w:p>
    <w:p w14:paraId="131588AB" w14:textId="77777777" w:rsidR="00663A3D" w:rsidRDefault="00663A3D" w:rsidP="003A2BE5">
      <w:pPr>
        <w:spacing w:before="225" w:after="225" w:line="240" w:lineRule="auto"/>
        <w:jc w:val="both"/>
        <w:rPr>
          <w:rFonts w:ascii="Arial" w:hAnsi="Arial" w:cs="Arial"/>
          <w:color w:val="000000"/>
          <w:sz w:val="18"/>
          <w:szCs w:val="18"/>
        </w:rPr>
      </w:pPr>
    </w:p>
    <w:p w14:paraId="01897012" w14:textId="77777777" w:rsidR="00663A3D" w:rsidRDefault="00663A3D" w:rsidP="003A2BE5">
      <w:pPr>
        <w:spacing w:before="225" w:after="225" w:line="240" w:lineRule="auto"/>
        <w:jc w:val="both"/>
        <w:rPr>
          <w:rFonts w:ascii="Arial" w:hAnsi="Arial" w:cs="Arial"/>
          <w:color w:val="000000"/>
          <w:sz w:val="18"/>
          <w:szCs w:val="18"/>
        </w:rPr>
      </w:pPr>
    </w:p>
    <w:p w14:paraId="72770AC0" w14:textId="77777777" w:rsidR="00663A3D" w:rsidRDefault="00663A3D" w:rsidP="003A2BE5">
      <w:pPr>
        <w:spacing w:before="225" w:after="225" w:line="240" w:lineRule="auto"/>
        <w:jc w:val="both"/>
        <w:rPr>
          <w:rFonts w:ascii="Arial" w:hAnsi="Arial" w:cs="Arial"/>
          <w:color w:val="000000"/>
          <w:sz w:val="18"/>
          <w:szCs w:val="18"/>
        </w:rPr>
      </w:pPr>
    </w:p>
    <w:p w14:paraId="5FF59112" w14:textId="77777777" w:rsidR="00663A3D" w:rsidRDefault="00663A3D" w:rsidP="003A2BE5">
      <w:pPr>
        <w:spacing w:before="225" w:after="225" w:line="240" w:lineRule="auto"/>
        <w:jc w:val="both"/>
        <w:rPr>
          <w:rFonts w:ascii="Arial" w:hAnsi="Arial" w:cs="Arial"/>
          <w:color w:val="000000"/>
          <w:sz w:val="18"/>
          <w:szCs w:val="18"/>
        </w:rPr>
      </w:pPr>
    </w:p>
    <w:p w14:paraId="10EF3537" w14:textId="77777777" w:rsidR="00663A3D" w:rsidRDefault="00663A3D" w:rsidP="003A2BE5">
      <w:pPr>
        <w:spacing w:before="225" w:after="225" w:line="240" w:lineRule="auto"/>
        <w:jc w:val="both"/>
        <w:rPr>
          <w:rFonts w:ascii="Arial" w:hAnsi="Arial" w:cs="Arial"/>
          <w:color w:val="000000"/>
          <w:sz w:val="18"/>
          <w:szCs w:val="18"/>
        </w:rPr>
      </w:pPr>
    </w:p>
    <w:p w14:paraId="00B62A0E" w14:textId="77777777" w:rsidR="00663A3D" w:rsidRPr="003A2013" w:rsidRDefault="00663A3D" w:rsidP="003A2BE5">
      <w:pPr>
        <w:spacing w:before="225" w:after="225" w:line="240" w:lineRule="auto"/>
        <w:jc w:val="both"/>
      </w:pPr>
    </w:p>
    <w:p w14:paraId="1997255B" w14:textId="77777777" w:rsidR="003A2BE5" w:rsidRPr="003A2013" w:rsidRDefault="003A2BE5" w:rsidP="003A2BE5">
      <w:pPr>
        <w:spacing w:before="225" w:after="225" w:line="240" w:lineRule="auto"/>
        <w:jc w:val="both"/>
      </w:pPr>
      <w:r w:rsidRPr="003A2013">
        <w:rPr>
          <w:rFonts w:ascii="Arial" w:hAnsi="Arial" w:cs="Arial"/>
          <w:b/>
          <w:bCs/>
          <w:i/>
          <w:iCs/>
          <w:color w:val="000000"/>
          <w:sz w:val="18"/>
          <w:szCs w:val="18"/>
          <w:u w:val="single"/>
        </w:rPr>
        <w:t>Opomba:</w:t>
      </w:r>
    </w:p>
    <w:p w14:paraId="5680C98F" w14:textId="77777777" w:rsidR="003A2BE5" w:rsidRPr="003A2013" w:rsidRDefault="003A2BE5" w:rsidP="003A2BE5">
      <w:pPr>
        <w:spacing w:before="225" w:after="225" w:line="240" w:lineRule="auto"/>
        <w:jc w:val="both"/>
      </w:pPr>
      <w:r w:rsidRPr="003A2013">
        <w:rPr>
          <w:rFonts w:ascii="Arial" w:hAnsi="Arial" w:cs="Arial"/>
          <w:i/>
          <w:iCs/>
          <w:color w:val="000000"/>
          <w:sz w:val="18"/>
          <w:szCs w:val="18"/>
        </w:rPr>
        <w:t>V primeru večjega števila podizvajalcev se obrazec fotokopira.</w:t>
      </w:r>
    </w:p>
    <w:p w14:paraId="25C157F4" w14:textId="77777777" w:rsidR="003A2BE5" w:rsidRPr="003A2013" w:rsidRDefault="003A2BE5" w:rsidP="003A2BE5">
      <w:pPr>
        <w:sectPr w:rsidR="003A2BE5" w:rsidRPr="003A2013" w:rsidSect="003A2BE5">
          <w:footerReference w:type="default" r:id="rId15"/>
          <w:pgSz w:w="11906" w:h="16838"/>
          <w:pgMar w:top="1418" w:right="1418" w:bottom="1418" w:left="1418" w:header="567" w:footer="596" w:gutter="0"/>
          <w:cols w:space="708"/>
          <w:docGrid w:linePitch="360"/>
        </w:sectPr>
      </w:pPr>
    </w:p>
    <w:p w14:paraId="0557FFCA" w14:textId="1D9354E5" w:rsidR="003A2BE5" w:rsidRPr="003A2013" w:rsidRDefault="003A2BE5" w:rsidP="003A2BE5">
      <w:pPr>
        <w:spacing w:after="0"/>
        <w:jc w:val="right"/>
        <w:rPr>
          <w:rFonts w:ascii="Arial" w:hAnsi="Arial" w:cs="Arial"/>
          <w:sz w:val="18"/>
          <w:szCs w:val="18"/>
        </w:rPr>
      </w:pPr>
      <w:r w:rsidRPr="003A2013">
        <w:rPr>
          <w:rFonts w:ascii="Arial" w:hAnsi="Arial" w:cs="Arial"/>
          <w:sz w:val="18"/>
          <w:szCs w:val="18"/>
        </w:rPr>
        <w:lastRenderedPageBreak/>
        <w:t>Obrazec št: 1</w:t>
      </w:r>
      <w:r w:rsidR="002D200D">
        <w:rPr>
          <w:rFonts w:ascii="Arial" w:hAnsi="Arial" w:cs="Arial"/>
          <w:sz w:val="18"/>
          <w:szCs w:val="18"/>
        </w:rPr>
        <w:t>0</w:t>
      </w:r>
    </w:p>
    <w:p w14:paraId="1BFC9B30" w14:textId="204C043F" w:rsidR="003A2BE5" w:rsidRPr="003A2013" w:rsidRDefault="00D353A6" w:rsidP="00D353A6">
      <w:pPr>
        <w:tabs>
          <w:tab w:val="left" w:pos="5220"/>
        </w:tabs>
      </w:pPr>
      <w:r>
        <w:tab/>
      </w:r>
    </w:p>
    <w:p w14:paraId="44DA39C2" w14:textId="77777777" w:rsidR="003A2BE5" w:rsidRPr="003A2013" w:rsidRDefault="003A2BE5" w:rsidP="003A2BE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A2013">
        <w:rPr>
          <w:rFonts w:ascii="Arial" w:hAnsi="Arial" w:cs="Arial"/>
        </w:rPr>
        <w:t>Izjava o nastopu s podizvajalci</w:t>
      </w:r>
    </w:p>
    <w:p w14:paraId="02E69F99" w14:textId="77777777" w:rsidR="003A2BE5" w:rsidRPr="003A2013" w:rsidRDefault="003A2BE5" w:rsidP="003A2BE5">
      <w:pPr>
        <w:spacing w:after="120"/>
        <w:rPr>
          <w:rFonts w:ascii="Arial" w:hAnsi="Arial" w:cs="Arial"/>
        </w:rPr>
      </w:pPr>
    </w:p>
    <w:p w14:paraId="64855512" w14:textId="758C9A1F" w:rsidR="003A2BE5" w:rsidRPr="003A2013" w:rsidRDefault="003A2BE5" w:rsidP="003A2BE5">
      <w:pPr>
        <w:spacing w:before="225" w:after="225" w:line="240" w:lineRule="auto"/>
        <w:jc w:val="both"/>
      </w:pPr>
      <w:r w:rsidRPr="003A2013">
        <w:rPr>
          <w:rFonts w:ascii="Arial" w:hAnsi="Arial" w:cs="Arial"/>
          <w:color w:val="000000"/>
          <w:sz w:val="18"/>
          <w:szCs w:val="18"/>
        </w:rPr>
        <w:t xml:space="preserve">Pri izvedbi javnega naročila </w:t>
      </w:r>
      <w:r w:rsidRPr="002D200D">
        <w:rPr>
          <w:rFonts w:ascii="Arial" w:hAnsi="Arial" w:cs="Arial"/>
          <w:b/>
          <w:bCs/>
          <w:color w:val="000000"/>
          <w:sz w:val="18"/>
          <w:szCs w:val="18"/>
        </w:rPr>
        <w:t>»</w:t>
      </w:r>
      <w:r w:rsidR="002D200D" w:rsidRPr="002D200D">
        <w:rPr>
          <w:rFonts w:ascii="Arial" w:hAnsi="Arial" w:cs="Arial"/>
          <w:b/>
          <w:bCs/>
          <w:color w:val="000000"/>
          <w:sz w:val="18"/>
          <w:szCs w:val="18"/>
        </w:rPr>
        <w:t>Zavarovanje premoženja in premoženjskih interesov Občine Idrija, javnih zavodov in javnega podjetja Občine Idrija v obdobju 31. 12. 2025 do 31. 12. 2029</w:t>
      </w:r>
      <w:r w:rsidRPr="002D200D">
        <w:rPr>
          <w:rFonts w:ascii="Arial" w:hAnsi="Arial" w:cs="Arial"/>
          <w:b/>
          <w:bCs/>
          <w:color w:val="000000"/>
          <w:sz w:val="18"/>
          <w:szCs w:val="18"/>
        </w:rPr>
        <w:t>«</w:t>
      </w:r>
      <w:r w:rsidRPr="003A2013">
        <w:rPr>
          <w:rFonts w:ascii="Arial" w:hAnsi="Arial" w:cs="Arial"/>
          <w:color w:val="000000"/>
          <w:sz w:val="18"/>
          <w:szCs w:val="18"/>
        </w:rPr>
        <w:t>,</w:t>
      </w:r>
    </w:p>
    <w:p w14:paraId="6A1D7EFD" w14:textId="77777777" w:rsidR="003A2BE5" w:rsidRPr="003A2013" w:rsidRDefault="003A2BE5" w:rsidP="003A2BE5">
      <w:pPr>
        <w:spacing w:before="225" w:after="225" w:line="240" w:lineRule="auto"/>
        <w:jc w:val="both"/>
      </w:pPr>
      <w:r w:rsidRPr="003A2013">
        <w:rPr>
          <w:rFonts w:ascii="Arial" w:hAnsi="Arial" w:cs="Arial"/>
          <w:color w:val="000000"/>
          <w:sz w:val="18"/>
          <w:szCs w:val="18"/>
        </w:rPr>
        <w:t>izjavljamo, da (ustrezno označi in izpolni):</w:t>
      </w:r>
    </w:p>
    <w:p w14:paraId="089D8C86" w14:textId="77777777" w:rsidR="003A2BE5" w:rsidRPr="003A2013" w:rsidRDefault="003A2BE5" w:rsidP="003A2BE5">
      <w:pPr>
        <w:spacing w:before="225" w:after="225" w:line="240" w:lineRule="auto"/>
        <w:jc w:val="both"/>
      </w:pPr>
      <w:r w:rsidRPr="003A2013">
        <w:rPr>
          <w:rFonts w:ascii="Arial" w:hAnsi="Arial" w:cs="Arial"/>
          <w:b/>
          <w:bCs/>
          <w:color w:val="000000"/>
          <w:sz w:val="18"/>
          <w:szCs w:val="18"/>
        </w:rPr>
        <w:t>[   ] ne nastopamo s podizvajalci</w:t>
      </w:r>
    </w:p>
    <w:p w14:paraId="1F24B7A4" w14:textId="77777777" w:rsidR="003A2BE5" w:rsidRPr="003A2013" w:rsidRDefault="003A2BE5" w:rsidP="003A2BE5">
      <w:pPr>
        <w:spacing w:before="225" w:after="225" w:line="240" w:lineRule="auto"/>
        <w:jc w:val="both"/>
      </w:pPr>
      <w:r w:rsidRPr="003A2013">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3A2BE5" w:rsidRPr="003A2013" w14:paraId="189D251A" w14:textId="77777777" w:rsidTr="003972B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EA5C294" w14:textId="77777777" w:rsidR="003A2BE5" w:rsidRPr="003A2013" w:rsidRDefault="003A2BE5" w:rsidP="003972BC">
            <w:pPr>
              <w:jc w:val="right"/>
            </w:pPr>
            <w:r w:rsidRPr="003A2013">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2683DB" w14:textId="77777777" w:rsidR="003A2BE5" w:rsidRPr="003A2013" w:rsidRDefault="003A2BE5" w:rsidP="003972BC">
            <w:r w:rsidRPr="003A2013">
              <w:rPr>
                <w:rFonts w:ascii="Arial" w:hAnsi="Arial" w:cs="Arial"/>
                <w:color w:val="000000"/>
                <w:position w:val="-2"/>
                <w:sz w:val="18"/>
                <w:szCs w:val="18"/>
              </w:rPr>
              <w:t> </w:t>
            </w:r>
          </w:p>
        </w:tc>
      </w:tr>
      <w:tr w:rsidR="003A2BE5" w:rsidRPr="003A2013" w14:paraId="16D92505" w14:textId="77777777" w:rsidTr="003972B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FA5274B" w14:textId="77777777" w:rsidR="003A2BE5" w:rsidRPr="003A2013" w:rsidRDefault="003A2BE5" w:rsidP="003972BC">
            <w:pPr>
              <w:jc w:val="right"/>
            </w:pPr>
            <w:r w:rsidRPr="003A2013">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DE141B5" w14:textId="77777777" w:rsidR="003A2BE5" w:rsidRPr="003A2013" w:rsidRDefault="003A2BE5" w:rsidP="003972BC">
            <w:pPr>
              <w:spacing w:before="135" w:after="135"/>
              <w:jc w:val="both"/>
              <w:textAlignment w:val="center"/>
            </w:pPr>
            <w:r w:rsidRPr="003A2013">
              <w:rPr>
                <w:rFonts w:ascii="Arial" w:hAnsi="Arial" w:cs="Arial"/>
                <w:color w:val="000000"/>
                <w:position w:val="-2"/>
                <w:sz w:val="18"/>
                <w:szCs w:val="18"/>
              </w:rPr>
              <w:t>Opis del, ki jih bo izvedel podizvajalec:</w:t>
            </w:r>
          </w:p>
          <w:p w14:paraId="25A2B850" w14:textId="77777777" w:rsidR="003A2BE5" w:rsidRPr="003A2013" w:rsidRDefault="003A2BE5" w:rsidP="003972BC">
            <w:pPr>
              <w:spacing w:before="135" w:after="135"/>
              <w:jc w:val="both"/>
              <w:textAlignment w:val="center"/>
            </w:pPr>
            <w:r w:rsidRPr="003A2013">
              <w:rPr>
                <w:rFonts w:ascii="Arial" w:hAnsi="Arial" w:cs="Arial"/>
                <w:color w:val="000000"/>
                <w:position w:val="-2"/>
                <w:sz w:val="18"/>
                <w:szCs w:val="18"/>
              </w:rPr>
              <w:t> </w:t>
            </w:r>
          </w:p>
          <w:p w14:paraId="6E859CB1" w14:textId="77777777" w:rsidR="003A2BE5" w:rsidRPr="003A2013" w:rsidRDefault="003A2BE5" w:rsidP="003972BC">
            <w:pPr>
              <w:spacing w:before="135" w:after="135"/>
              <w:jc w:val="both"/>
              <w:textAlignment w:val="center"/>
            </w:pPr>
            <w:r w:rsidRPr="003A2013">
              <w:rPr>
                <w:rFonts w:ascii="Arial" w:hAnsi="Arial" w:cs="Arial"/>
                <w:color w:val="000000"/>
                <w:position w:val="-2"/>
                <w:sz w:val="18"/>
                <w:szCs w:val="18"/>
              </w:rPr>
              <w:t>% končne ponudbe vrednosti, ki jo bo izvedel podizvajalec: ____</w:t>
            </w:r>
          </w:p>
        </w:tc>
      </w:tr>
      <w:tr w:rsidR="003A2BE5" w:rsidRPr="003A2013" w14:paraId="40D10583" w14:textId="77777777" w:rsidTr="003972B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36DE7E4" w14:textId="77777777" w:rsidR="003A2BE5" w:rsidRPr="003A2013" w:rsidRDefault="003A2BE5" w:rsidP="003972BC">
            <w:pPr>
              <w:jc w:val="right"/>
            </w:pPr>
            <w:r w:rsidRPr="003A2013">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A65DCB6" w14:textId="77777777" w:rsidR="003A2BE5" w:rsidRPr="003A2013" w:rsidRDefault="003A2BE5" w:rsidP="003972BC">
            <w:r w:rsidRPr="003A2013">
              <w:rPr>
                <w:rFonts w:ascii="Arial" w:hAnsi="Arial" w:cs="Arial"/>
                <w:color w:val="000000"/>
                <w:position w:val="-2"/>
                <w:sz w:val="18"/>
                <w:szCs w:val="18"/>
              </w:rPr>
              <w:t> </w:t>
            </w:r>
          </w:p>
        </w:tc>
      </w:tr>
      <w:tr w:rsidR="003A2BE5" w:rsidRPr="003A2013" w14:paraId="7344B5E3" w14:textId="77777777" w:rsidTr="003972B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DCD52CD" w14:textId="77777777" w:rsidR="003A2BE5" w:rsidRPr="003A2013" w:rsidRDefault="003A2BE5" w:rsidP="003972BC">
            <w:pPr>
              <w:jc w:val="right"/>
            </w:pPr>
            <w:r w:rsidRPr="003A2013">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8EE3EA4" w14:textId="77777777" w:rsidR="003A2BE5" w:rsidRPr="003A2013" w:rsidRDefault="003A2BE5" w:rsidP="003972BC">
            <w:pPr>
              <w:spacing w:before="135" w:after="135"/>
              <w:jc w:val="both"/>
              <w:textAlignment w:val="center"/>
            </w:pPr>
            <w:r w:rsidRPr="003A2013">
              <w:rPr>
                <w:rFonts w:ascii="Arial" w:hAnsi="Arial" w:cs="Arial"/>
                <w:color w:val="000000"/>
                <w:position w:val="-2"/>
                <w:sz w:val="18"/>
                <w:szCs w:val="18"/>
              </w:rPr>
              <w:t>Opis del, ki jih bo izvedel podizvajalec:</w:t>
            </w:r>
          </w:p>
          <w:p w14:paraId="26E5EDF3" w14:textId="77777777" w:rsidR="003A2BE5" w:rsidRPr="003A2013" w:rsidRDefault="003A2BE5" w:rsidP="003972BC">
            <w:pPr>
              <w:spacing w:before="135" w:after="135"/>
              <w:jc w:val="both"/>
              <w:textAlignment w:val="center"/>
            </w:pPr>
            <w:r w:rsidRPr="003A2013">
              <w:rPr>
                <w:rFonts w:ascii="Arial" w:hAnsi="Arial" w:cs="Arial"/>
                <w:color w:val="000000"/>
                <w:position w:val="-2"/>
                <w:sz w:val="18"/>
                <w:szCs w:val="18"/>
              </w:rPr>
              <w:t> </w:t>
            </w:r>
          </w:p>
          <w:p w14:paraId="5DE64AFB" w14:textId="77777777" w:rsidR="003A2BE5" w:rsidRPr="003A2013" w:rsidRDefault="003A2BE5" w:rsidP="003972BC">
            <w:pPr>
              <w:spacing w:before="135" w:after="135"/>
              <w:jc w:val="both"/>
              <w:textAlignment w:val="center"/>
            </w:pPr>
            <w:r w:rsidRPr="003A2013">
              <w:rPr>
                <w:rFonts w:ascii="Arial" w:hAnsi="Arial" w:cs="Arial"/>
                <w:color w:val="000000"/>
                <w:position w:val="-2"/>
                <w:sz w:val="18"/>
                <w:szCs w:val="18"/>
              </w:rPr>
              <w:t>% končne ponudbe vrednosti, ki jo bo izvedel podizvajalec: ____</w:t>
            </w:r>
          </w:p>
          <w:p w14:paraId="66D778DD" w14:textId="77777777" w:rsidR="003A2BE5" w:rsidRPr="003A2013" w:rsidRDefault="003A2BE5" w:rsidP="003972BC">
            <w:pPr>
              <w:spacing w:before="135" w:after="135"/>
              <w:jc w:val="both"/>
              <w:textAlignment w:val="center"/>
            </w:pPr>
            <w:r w:rsidRPr="003A2013">
              <w:rPr>
                <w:rFonts w:ascii="Arial" w:hAnsi="Arial" w:cs="Arial"/>
                <w:color w:val="000000"/>
                <w:position w:val="-2"/>
                <w:sz w:val="18"/>
                <w:szCs w:val="18"/>
              </w:rPr>
              <w:t> </w:t>
            </w:r>
          </w:p>
        </w:tc>
      </w:tr>
    </w:tbl>
    <w:p w14:paraId="2E02AC1E" w14:textId="77777777" w:rsidR="003A2BE5" w:rsidRPr="003A2013" w:rsidRDefault="003A2BE5" w:rsidP="003A2BE5">
      <w:pPr>
        <w:spacing w:before="225" w:after="225" w:line="240" w:lineRule="auto"/>
        <w:jc w:val="both"/>
      </w:pPr>
      <w:r w:rsidRPr="003A2013">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3791CF0B" w14:textId="77777777" w:rsidR="003A2BE5" w:rsidRPr="003A2013" w:rsidRDefault="003A2BE5" w:rsidP="003A2BE5">
      <w:pPr>
        <w:spacing w:before="225" w:after="225" w:line="240" w:lineRule="auto"/>
        <w:jc w:val="both"/>
      </w:pPr>
      <w:r w:rsidRPr="003A2013">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A2BE5" w:rsidRPr="003A2013" w14:paraId="13593BF6" w14:textId="77777777" w:rsidTr="003972BC">
        <w:tc>
          <w:tcPr>
            <w:tcW w:w="4080" w:type="dxa"/>
            <w:tcMar>
              <w:top w:w="135" w:type="dxa"/>
              <w:bottom w:w="135" w:type="dxa"/>
            </w:tcMar>
            <w:vAlign w:val="center"/>
          </w:tcPr>
          <w:p w14:paraId="6FC0B228" w14:textId="77777777" w:rsidR="003A2BE5" w:rsidRPr="003A2013" w:rsidRDefault="003A2BE5" w:rsidP="003972BC">
            <w:r w:rsidRPr="003A2013">
              <w:rPr>
                <w:rFonts w:ascii="Arial" w:hAnsi="Arial" w:cs="Arial"/>
                <w:color w:val="000000"/>
                <w:position w:val="-2"/>
                <w:sz w:val="18"/>
                <w:szCs w:val="18"/>
              </w:rPr>
              <w:t>Kraj in datum:</w:t>
            </w:r>
          </w:p>
        </w:tc>
        <w:tc>
          <w:tcPr>
            <w:tcW w:w="0" w:type="auto"/>
            <w:tcMar>
              <w:top w:w="135" w:type="dxa"/>
              <w:bottom w:w="135" w:type="dxa"/>
            </w:tcMar>
            <w:vAlign w:val="center"/>
          </w:tcPr>
          <w:p w14:paraId="4E7FAE94" w14:textId="77777777" w:rsidR="003A2BE5" w:rsidRPr="003A2013" w:rsidRDefault="003A2BE5" w:rsidP="003972BC">
            <w:r w:rsidRPr="003A2013">
              <w:rPr>
                <w:rFonts w:ascii="Arial" w:hAnsi="Arial" w:cs="Arial"/>
                <w:color w:val="000000"/>
                <w:position w:val="-2"/>
                <w:sz w:val="18"/>
                <w:szCs w:val="18"/>
              </w:rPr>
              <w:t>Ime in priimek: _____________________</w:t>
            </w:r>
          </w:p>
        </w:tc>
      </w:tr>
      <w:tr w:rsidR="003A2BE5" w:rsidRPr="003A2013" w14:paraId="4B067546" w14:textId="77777777" w:rsidTr="003972BC">
        <w:tc>
          <w:tcPr>
            <w:tcW w:w="4080" w:type="dxa"/>
            <w:tcMar>
              <w:top w:w="135" w:type="dxa"/>
              <w:bottom w:w="135" w:type="dxa"/>
            </w:tcMar>
            <w:vAlign w:val="center"/>
          </w:tcPr>
          <w:p w14:paraId="615DF7D3" w14:textId="77777777" w:rsidR="003A2BE5" w:rsidRPr="003A2013" w:rsidRDefault="003A2BE5" w:rsidP="003972BC">
            <w:r w:rsidRPr="003A2013">
              <w:rPr>
                <w:rFonts w:ascii="Arial" w:hAnsi="Arial" w:cs="Arial"/>
                <w:color w:val="000000"/>
                <w:position w:val="-2"/>
                <w:sz w:val="18"/>
                <w:szCs w:val="18"/>
              </w:rPr>
              <w:t> </w:t>
            </w:r>
          </w:p>
        </w:tc>
        <w:tc>
          <w:tcPr>
            <w:tcW w:w="0" w:type="auto"/>
            <w:tcMar>
              <w:top w:w="135" w:type="dxa"/>
              <w:bottom w:w="135" w:type="dxa"/>
            </w:tcMar>
            <w:vAlign w:val="center"/>
          </w:tcPr>
          <w:p w14:paraId="6CF940FA" w14:textId="77777777" w:rsidR="003A2BE5" w:rsidRPr="003A2013" w:rsidRDefault="003A2BE5" w:rsidP="003972BC"/>
          <w:p w14:paraId="313EA32B" w14:textId="77777777" w:rsidR="003A2BE5" w:rsidRPr="003A2013" w:rsidRDefault="003A2BE5" w:rsidP="003972BC">
            <w:pPr>
              <w:jc w:val="center"/>
            </w:pPr>
            <w:r w:rsidRPr="003A2013">
              <w:rPr>
                <w:rFonts w:ascii="Arial" w:hAnsi="Arial" w:cs="Arial"/>
                <w:color w:val="A9A9A9"/>
                <w:position w:val="-2"/>
                <w:sz w:val="18"/>
                <w:szCs w:val="18"/>
              </w:rPr>
              <w:t>(žig in podpis)</w:t>
            </w:r>
          </w:p>
        </w:tc>
      </w:tr>
    </w:tbl>
    <w:p w14:paraId="51CDD14D" w14:textId="77777777" w:rsidR="003A2BE5" w:rsidRPr="003A2013" w:rsidRDefault="003A2BE5" w:rsidP="003A2BE5">
      <w:pPr>
        <w:spacing w:before="225" w:after="225" w:line="240" w:lineRule="auto"/>
        <w:jc w:val="both"/>
      </w:pPr>
      <w:r w:rsidRPr="003A2013">
        <w:rPr>
          <w:rFonts w:ascii="Arial" w:hAnsi="Arial" w:cs="Arial"/>
          <w:i/>
          <w:iCs/>
          <w:color w:val="000000"/>
          <w:sz w:val="18"/>
          <w:szCs w:val="18"/>
          <w:u w:val="single"/>
        </w:rPr>
        <w:t>Opomba: </w:t>
      </w:r>
      <w:r w:rsidRPr="003A2013">
        <w:rPr>
          <w:rFonts w:ascii="Arial" w:hAnsi="Arial" w:cs="Arial"/>
          <w:i/>
          <w:iCs/>
          <w:color w:val="000000"/>
          <w:sz w:val="18"/>
          <w:szCs w:val="18"/>
        </w:rPr>
        <w:br/>
        <w:t>V primeru, da ponudnik nastopa z več podizvajalci, se obrazec ustrezno razmnoži.</w:t>
      </w:r>
    </w:p>
    <w:p w14:paraId="088BDFF2" w14:textId="5F2EDCB6" w:rsidR="003A2BE5" w:rsidRPr="003A2013" w:rsidRDefault="003A2BE5">
      <w:pPr>
        <w:rPr>
          <w:rFonts w:ascii="Arial" w:hAnsi="Arial" w:cs="Arial"/>
          <w:sz w:val="18"/>
          <w:szCs w:val="18"/>
        </w:rPr>
      </w:pPr>
      <w:r w:rsidRPr="003A2013">
        <w:rPr>
          <w:rFonts w:ascii="Arial" w:hAnsi="Arial" w:cs="Arial"/>
          <w:sz w:val="18"/>
          <w:szCs w:val="18"/>
        </w:rPr>
        <w:br w:type="page"/>
      </w:r>
    </w:p>
    <w:p w14:paraId="1141FC4B" w14:textId="0EDA3972" w:rsidR="00F11287" w:rsidRPr="003A2013" w:rsidRDefault="00A800E8" w:rsidP="003972BC">
      <w:pPr>
        <w:spacing w:after="0"/>
        <w:jc w:val="right"/>
        <w:rPr>
          <w:rFonts w:ascii="Arial" w:hAnsi="Arial" w:cs="Arial"/>
          <w:sz w:val="18"/>
          <w:szCs w:val="18"/>
        </w:rPr>
      </w:pPr>
      <w:r w:rsidRPr="003A2013">
        <w:rPr>
          <w:rFonts w:ascii="Arial" w:hAnsi="Arial" w:cs="Arial"/>
          <w:sz w:val="18"/>
          <w:szCs w:val="18"/>
        </w:rPr>
        <w:lastRenderedPageBreak/>
        <w:t xml:space="preserve">Obrazec št: </w:t>
      </w:r>
      <w:r w:rsidR="003A2BE5" w:rsidRPr="003A2013">
        <w:rPr>
          <w:rFonts w:ascii="Arial" w:hAnsi="Arial" w:cs="Arial"/>
          <w:sz w:val="18"/>
          <w:szCs w:val="18"/>
        </w:rPr>
        <w:t>1</w:t>
      </w:r>
      <w:r w:rsidR="002D200D">
        <w:rPr>
          <w:rFonts w:ascii="Arial" w:hAnsi="Arial" w:cs="Arial"/>
          <w:sz w:val="18"/>
          <w:szCs w:val="18"/>
        </w:rPr>
        <w:t>1</w:t>
      </w:r>
    </w:p>
    <w:p w14:paraId="2B787DFF" w14:textId="77777777" w:rsidR="00F11287" w:rsidRPr="003A2013" w:rsidRDefault="00F11287" w:rsidP="003972BC"/>
    <w:p w14:paraId="488674AE" w14:textId="77777777" w:rsidR="00F11287" w:rsidRPr="003A2013" w:rsidRDefault="00A800E8" w:rsidP="003972B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A2013">
        <w:rPr>
          <w:rFonts w:ascii="Arial" w:hAnsi="Arial" w:cs="Arial"/>
        </w:rPr>
        <w:t>Izjava o lastniških deležih</w:t>
      </w:r>
    </w:p>
    <w:p w14:paraId="69371744" w14:textId="77777777" w:rsidR="00F11287" w:rsidRPr="003A2013" w:rsidRDefault="00F11287" w:rsidP="003972BC">
      <w:pPr>
        <w:spacing w:after="120"/>
        <w:rPr>
          <w:rFonts w:ascii="Arial" w:hAnsi="Arial" w:cs="Arial"/>
        </w:rPr>
      </w:pPr>
    </w:p>
    <w:p w14:paraId="018486AA" w14:textId="77777777" w:rsidR="00365AA6" w:rsidRPr="003A2013" w:rsidRDefault="00A800E8">
      <w:pPr>
        <w:spacing w:before="225" w:after="225" w:line="240" w:lineRule="auto"/>
        <w:jc w:val="both"/>
      </w:pPr>
      <w:r w:rsidRPr="003A2013">
        <w:rPr>
          <w:rFonts w:ascii="Arial" w:hAnsi="Arial" w:cs="Arial"/>
          <w:color w:val="000000"/>
          <w:sz w:val="18"/>
          <w:szCs w:val="18"/>
        </w:rPr>
        <w:t>Skladno z določili 14. člena Zakona o integriteti in preprečevanju korupcije spodaj podpisani zakoniti zastopnik gospodarskega subjekta:</w:t>
      </w:r>
    </w:p>
    <w:p w14:paraId="542EDE01" w14:textId="77777777" w:rsidR="00365AA6" w:rsidRPr="003A2013" w:rsidRDefault="00A800E8">
      <w:pPr>
        <w:spacing w:before="225" w:after="225" w:line="240" w:lineRule="auto"/>
        <w:jc w:val="both"/>
      </w:pPr>
      <w:r w:rsidRPr="003A2013">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365AA6" w:rsidRPr="003A2013" w14:paraId="041332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07B9B0"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Ime in priimek</w:t>
            </w:r>
          </w:p>
          <w:p w14:paraId="346B5467"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ali</w:t>
            </w:r>
          </w:p>
          <w:p w14:paraId="1491C77E"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9ED89B"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Naslov prebivališča</w:t>
            </w:r>
          </w:p>
          <w:p w14:paraId="63E8961C"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ali</w:t>
            </w:r>
          </w:p>
          <w:p w14:paraId="6CD3AE46"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D1A82C"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Delež lastništva</w:t>
            </w:r>
          </w:p>
          <w:p w14:paraId="792D5375"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ali</w:t>
            </w:r>
          </w:p>
          <w:p w14:paraId="5AE7A78A"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Delež lastništva gospodarskega subjekta</w:t>
            </w:r>
          </w:p>
        </w:tc>
      </w:tr>
      <w:tr w:rsidR="00365AA6" w:rsidRPr="003A2013" w14:paraId="46A29D6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8BCCA5"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36BFD0"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81BB"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r>
      <w:tr w:rsidR="00365AA6" w:rsidRPr="003A2013" w14:paraId="77A396B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7C5FC9"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73A226"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205682"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r>
      <w:tr w:rsidR="00365AA6" w:rsidRPr="003A2013" w14:paraId="52BAD98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DA9E82"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FFD6F1"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E59CBE"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r>
      <w:tr w:rsidR="00365AA6" w:rsidRPr="003A2013" w14:paraId="04C6565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38B65C"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B8D3D8"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A3D8F1"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r>
    </w:tbl>
    <w:p w14:paraId="47EC0C32" w14:textId="77777777" w:rsidR="00365AA6" w:rsidRPr="003A2013" w:rsidRDefault="00A800E8">
      <w:pPr>
        <w:spacing w:before="225" w:after="225" w:line="240" w:lineRule="auto"/>
        <w:jc w:val="both"/>
      </w:pPr>
      <w:r w:rsidRPr="003A2013">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365AA6" w:rsidRPr="003A2013" w14:paraId="276B39D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9CAEE8"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EEE4D5"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CD7E18"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Delež lastništva gospodarskega subjekta</w:t>
            </w:r>
          </w:p>
        </w:tc>
      </w:tr>
      <w:tr w:rsidR="00365AA6" w:rsidRPr="003A2013" w14:paraId="24AD51B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96756C"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23904B"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6361D7"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r>
      <w:tr w:rsidR="00365AA6" w:rsidRPr="003A2013" w14:paraId="491440E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24C6CD"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EB80D7"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BA6DD4"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r>
      <w:tr w:rsidR="00365AA6" w:rsidRPr="003A2013" w14:paraId="7F34D12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0B6E95"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9E2398"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C85369"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r>
      <w:tr w:rsidR="00365AA6" w:rsidRPr="003A2013" w14:paraId="5534B4B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481E6F"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C43F65"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C0F2F1"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r>
    </w:tbl>
    <w:p w14:paraId="62065814" w14:textId="77777777" w:rsidR="00365AA6" w:rsidRPr="003A2013" w:rsidRDefault="00A800E8">
      <w:pPr>
        <w:spacing w:before="225" w:after="225" w:line="240" w:lineRule="auto"/>
        <w:jc w:val="both"/>
      </w:pPr>
      <w:r w:rsidRPr="003A2013">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365AA6" w:rsidRPr="003A2013" w14:paraId="473A256B" w14:textId="77777777">
        <w:tc>
          <w:tcPr>
            <w:tcW w:w="4080" w:type="dxa"/>
            <w:tcMar>
              <w:top w:w="75" w:type="dxa"/>
              <w:bottom w:w="75" w:type="dxa"/>
            </w:tcMar>
            <w:vAlign w:val="center"/>
          </w:tcPr>
          <w:p w14:paraId="286DD18E" w14:textId="77777777" w:rsidR="00365AA6" w:rsidRPr="003A2013" w:rsidRDefault="00A800E8">
            <w:r w:rsidRPr="003A2013">
              <w:rPr>
                <w:rFonts w:ascii="Arial" w:hAnsi="Arial" w:cs="Arial"/>
                <w:color w:val="000000"/>
                <w:position w:val="-2"/>
                <w:sz w:val="18"/>
                <w:szCs w:val="18"/>
              </w:rPr>
              <w:t>Kraj in datum:</w:t>
            </w:r>
          </w:p>
        </w:tc>
        <w:tc>
          <w:tcPr>
            <w:tcW w:w="0" w:type="auto"/>
            <w:tcMar>
              <w:top w:w="75" w:type="dxa"/>
              <w:bottom w:w="75" w:type="dxa"/>
            </w:tcMar>
            <w:vAlign w:val="center"/>
          </w:tcPr>
          <w:p w14:paraId="180D09B5" w14:textId="77777777" w:rsidR="00365AA6" w:rsidRPr="003A2013" w:rsidRDefault="00A800E8">
            <w:r w:rsidRPr="003A2013">
              <w:rPr>
                <w:rFonts w:ascii="Arial" w:hAnsi="Arial" w:cs="Arial"/>
                <w:color w:val="000000"/>
                <w:position w:val="-2"/>
                <w:sz w:val="18"/>
                <w:szCs w:val="18"/>
              </w:rPr>
              <w:t>Ime in priimek: _____________________</w:t>
            </w:r>
          </w:p>
        </w:tc>
      </w:tr>
      <w:tr w:rsidR="00365AA6" w:rsidRPr="003A2013" w14:paraId="1E55F071" w14:textId="77777777">
        <w:tc>
          <w:tcPr>
            <w:tcW w:w="4080" w:type="dxa"/>
            <w:tcMar>
              <w:top w:w="75" w:type="dxa"/>
              <w:bottom w:w="75" w:type="dxa"/>
            </w:tcMar>
            <w:vAlign w:val="center"/>
          </w:tcPr>
          <w:p w14:paraId="1CBA4A59" w14:textId="77777777" w:rsidR="00365AA6" w:rsidRPr="003A2013" w:rsidRDefault="00A800E8">
            <w:r w:rsidRPr="003A2013">
              <w:rPr>
                <w:rFonts w:ascii="Arial" w:hAnsi="Arial" w:cs="Arial"/>
                <w:color w:val="000000"/>
                <w:position w:val="-2"/>
                <w:sz w:val="18"/>
                <w:szCs w:val="18"/>
              </w:rPr>
              <w:t> </w:t>
            </w:r>
          </w:p>
        </w:tc>
        <w:tc>
          <w:tcPr>
            <w:tcW w:w="0" w:type="auto"/>
            <w:tcMar>
              <w:top w:w="75" w:type="dxa"/>
              <w:bottom w:w="75" w:type="dxa"/>
            </w:tcMar>
            <w:vAlign w:val="center"/>
          </w:tcPr>
          <w:p w14:paraId="31C2EEF5" w14:textId="77777777" w:rsidR="00365AA6" w:rsidRPr="003A2013" w:rsidRDefault="00A800E8">
            <w:pPr>
              <w:jc w:val="center"/>
            </w:pPr>
            <w:r w:rsidRPr="003A2013">
              <w:rPr>
                <w:rFonts w:ascii="Arial" w:hAnsi="Arial" w:cs="Arial"/>
                <w:color w:val="000000"/>
                <w:position w:val="-2"/>
                <w:sz w:val="18"/>
                <w:szCs w:val="18"/>
              </w:rPr>
              <w:t>(žig in podpis)</w:t>
            </w:r>
          </w:p>
        </w:tc>
      </w:tr>
    </w:tbl>
    <w:p w14:paraId="61F5E4CF" w14:textId="77777777" w:rsidR="00365AA6" w:rsidRPr="003A2013" w:rsidRDefault="00A800E8">
      <w:pPr>
        <w:spacing w:before="225" w:after="225" w:line="240" w:lineRule="auto"/>
        <w:jc w:val="both"/>
      </w:pPr>
      <w:r w:rsidRPr="003A2013">
        <w:rPr>
          <w:rFonts w:ascii="Arial" w:hAnsi="Arial" w:cs="Arial"/>
          <w:color w:val="000000"/>
          <w:sz w:val="18"/>
          <w:szCs w:val="18"/>
        </w:rPr>
        <w:t> </w:t>
      </w:r>
    </w:p>
    <w:p w14:paraId="7C9353FB" w14:textId="468241B3" w:rsidR="008D7660" w:rsidRPr="003A2013" w:rsidRDefault="00A800E8" w:rsidP="002D200D">
      <w:pPr>
        <w:spacing w:before="225" w:after="225" w:line="240" w:lineRule="auto"/>
        <w:jc w:val="both"/>
      </w:pPr>
      <w:r w:rsidRPr="003A2013">
        <w:rPr>
          <w:rFonts w:ascii="Arial" w:hAnsi="Arial" w:cs="Arial"/>
          <w:b/>
          <w:bCs/>
          <w:i/>
          <w:iCs/>
          <w:color w:val="000000"/>
          <w:sz w:val="18"/>
          <w:szCs w:val="18"/>
          <w:u w:val="single"/>
        </w:rPr>
        <w:t>OPOMBA:</w:t>
      </w:r>
      <w:r w:rsidRPr="003A2013">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DDE351E" w14:textId="620B33B0" w:rsidR="008D7660" w:rsidRPr="003A2013" w:rsidRDefault="008D7660" w:rsidP="008D7660">
      <w:pPr>
        <w:spacing w:after="0"/>
        <w:jc w:val="right"/>
        <w:rPr>
          <w:rFonts w:ascii="Arial" w:hAnsi="Arial" w:cs="Arial"/>
          <w:sz w:val="18"/>
          <w:szCs w:val="18"/>
        </w:rPr>
      </w:pPr>
      <w:r w:rsidRPr="003A2013">
        <w:rPr>
          <w:rFonts w:ascii="Arial" w:hAnsi="Arial" w:cs="Arial"/>
          <w:sz w:val="18"/>
          <w:szCs w:val="18"/>
        </w:rPr>
        <w:lastRenderedPageBreak/>
        <w:t>Obrazec št: 1</w:t>
      </w:r>
      <w:r w:rsidR="002D200D">
        <w:rPr>
          <w:rFonts w:ascii="Arial" w:hAnsi="Arial" w:cs="Arial"/>
          <w:sz w:val="18"/>
          <w:szCs w:val="18"/>
        </w:rPr>
        <w:t>2</w:t>
      </w:r>
    </w:p>
    <w:p w14:paraId="30A89804" w14:textId="77777777" w:rsidR="008D7660" w:rsidRPr="003A2013" w:rsidRDefault="008D7660" w:rsidP="008D7660"/>
    <w:p w14:paraId="4EDC9C4E" w14:textId="62CAD9BA" w:rsidR="008D7660" w:rsidRPr="003A2013" w:rsidRDefault="008D7660" w:rsidP="008D7660">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3A2013">
        <w:rPr>
          <w:rFonts w:cs="Arial"/>
        </w:rPr>
        <w:t>Izjava vezana na prvi odstavek člena 5.k Uredbe (EU) št. 833/2014</w:t>
      </w:r>
    </w:p>
    <w:p w14:paraId="006547CA" w14:textId="77777777" w:rsidR="008D7660" w:rsidRPr="003A2013" w:rsidRDefault="008D7660" w:rsidP="008D7660">
      <w:pPr>
        <w:rPr>
          <w:rFonts w:eastAsiaTheme="majorEastAsia" w:cs="Arial"/>
          <w:b/>
          <w:bCs/>
          <w:sz w:val="26"/>
          <w:szCs w:val="28"/>
        </w:rPr>
      </w:pPr>
    </w:p>
    <w:p w14:paraId="487FAFA1" w14:textId="77777777" w:rsidR="008D7660" w:rsidRPr="003A2013" w:rsidRDefault="008D7660" w:rsidP="008D7660">
      <w:pPr>
        <w:pStyle w:val="datumtevilka"/>
        <w:spacing w:line="276" w:lineRule="auto"/>
        <w:rPr>
          <w:rStyle w:val="Strong"/>
          <w:rFonts w:cs="Arial"/>
          <w:sz w:val="18"/>
          <w:szCs w:val="18"/>
          <w:lang w:val="sl-SI"/>
        </w:rPr>
      </w:pPr>
      <w:r w:rsidRPr="003A2013">
        <w:rPr>
          <w:rStyle w:val="Strong"/>
          <w:rFonts w:cs="Arial"/>
          <w:sz w:val="18"/>
          <w:szCs w:val="18"/>
          <w:lang w:val="sl-SI"/>
        </w:rPr>
        <w:t>PONUDNIK……………………………………………………………………………………</w:t>
      </w:r>
    </w:p>
    <w:p w14:paraId="65818383" w14:textId="77777777" w:rsidR="008D7660" w:rsidRPr="003A2013" w:rsidRDefault="008D7660" w:rsidP="008D7660">
      <w:pPr>
        <w:pStyle w:val="BlockText"/>
        <w:keepNext/>
        <w:keepLines/>
        <w:tabs>
          <w:tab w:val="left" w:pos="426"/>
        </w:tabs>
        <w:spacing w:line="276" w:lineRule="auto"/>
        <w:ind w:left="0" w:right="-2"/>
        <w:jc w:val="both"/>
        <w:rPr>
          <w:rFonts w:cs="Arial"/>
          <w:smallCaps/>
          <w:sz w:val="18"/>
          <w:szCs w:val="18"/>
        </w:rPr>
      </w:pPr>
    </w:p>
    <w:p w14:paraId="349F2084" w14:textId="77777777" w:rsidR="008D7660" w:rsidRPr="003A2013" w:rsidRDefault="008D7660" w:rsidP="008D7660">
      <w:pPr>
        <w:pStyle w:val="BlockText"/>
        <w:keepNext/>
        <w:keepLines/>
        <w:tabs>
          <w:tab w:val="left" w:pos="426"/>
        </w:tabs>
        <w:spacing w:line="276" w:lineRule="auto"/>
        <w:ind w:left="0" w:right="-2"/>
        <w:jc w:val="both"/>
        <w:rPr>
          <w:rFonts w:cs="Arial"/>
          <w:b/>
          <w:smallCaps/>
          <w:sz w:val="18"/>
          <w:szCs w:val="18"/>
        </w:rPr>
      </w:pPr>
    </w:p>
    <w:p w14:paraId="57AF3F52" w14:textId="77777777" w:rsidR="008D7660" w:rsidRPr="003A2013" w:rsidRDefault="008D7660" w:rsidP="008D7660">
      <w:pPr>
        <w:pStyle w:val="BlockText"/>
        <w:keepNext/>
        <w:keepLines/>
        <w:tabs>
          <w:tab w:val="left" w:pos="426"/>
        </w:tabs>
        <w:spacing w:line="276" w:lineRule="auto"/>
        <w:ind w:left="0" w:right="-2"/>
        <w:jc w:val="center"/>
        <w:rPr>
          <w:rFonts w:cs="Arial"/>
          <w:b/>
          <w:sz w:val="18"/>
          <w:szCs w:val="18"/>
        </w:rPr>
      </w:pPr>
      <w:r w:rsidRPr="003A2013">
        <w:rPr>
          <w:rFonts w:cs="Arial"/>
          <w:b/>
          <w:sz w:val="18"/>
          <w:szCs w:val="18"/>
        </w:rPr>
        <w:t xml:space="preserve">Izjava vezana na prvi odstavek </w:t>
      </w:r>
      <w:r w:rsidRPr="003A2013">
        <w:rPr>
          <w:rFonts w:cs="Arial"/>
          <w:b/>
          <w:bCs/>
          <w:sz w:val="18"/>
          <w:szCs w:val="18"/>
        </w:rPr>
        <w:t>člena 5.K Uredbe (EU) št. 833/2014</w:t>
      </w:r>
    </w:p>
    <w:p w14:paraId="791CFEAF" w14:textId="77777777" w:rsidR="008D7660" w:rsidRPr="003A2013" w:rsidRDefault="008D7660" w:rsidP="008D7660">
      <w:pPr>
        <w:keepNext/>
        <w:keepLines/>
        <w:tabs>
          <w:tab w:val="left" w:pos="284"/>
        </w:tabs>
        <w:jc w:val="both"/>
        <w:rPr>
          <w:rFonts w:cs="Arial"/>
          <w:sz w:val="18"/>
          <w:szCs w:val="18"/>
        </w:rPr>
      </w:pPr>
    </w:p>
    <w:p w14:paraId="68636DDE" w14:textId="406991B6" w:rsidR="008D7660" w:rsidRPr="003A2013" w:rsidRDefault="008D7660" w:rsidP="008D7660">
      <w:pPr>
        <w:keepNext/>
        <w:keepLines/>
        <w:tabs>
          <w:tab w:val="left" w:pos="284"/>
        </w:tabs>
        <w:jc w:val="both"/>
        <w:rPr>
          <w:rFonts w:cs="Arial"/>
          <w:sz w:val="18"/>
          <w:szCs w:val="18"/>
        </w:rPr>
      </w:pPr>
      <w:r w:rsidRPr="003A201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2D200D">
        <w:rPr>
          <w:rFonts w:cs="Arial"/>
          <w:sz w:val="18"/>
          <w:szCs w:val="18"/>
        </w:rPr>
        <w:t>6</w:t>
      </w:r>
      <w:r w:rsidRPr="003A2013">
        <w:rPr>
          <w:rFonts w:cs="Arial"/>
          <w:sz w:val="18"/>
          <w:szCs w:val="18"/>
        </w:rPr>
        <w:t xml:space="preserve"> z dne 8. aprila 2022. Še posebej izjavljam, da:</w:t>
      </w:r>
    </w:p>
    <w:p w14:paraId="497AC5E0" w14:textId="77777777" w:rsidR="008D7660" w:rsidRPr="003A2013" w:rsidRDefault="008D7660" w:rsidP="008C1107">
      <w:pPr>
        <w:pStyle w:val="ListParagraph"/>
        <w:keepNext/>
        <w:keepLines/>
        <w:numPr>
          <w:ilvl w:val="0"/>
          <w:numId w:val="12"/>
        </w:numPr>
        <w:tabs>
          <w:tab w:val="left" w:pos="284"/>
        </w:tabs>
        <w:spacing w:after="0"/>
        <w:ind w:left="567" w:hanging="425"/>
        <w:contextualSpacing w:val="0"/>
        <w:jc w:val="both"/>
        <w:rPr>
          <w:rFonts w:cs="Arial"/>
          <w:sz w:val="18"/>
          <w:szCs w:val="18"/>
        </w:rPr>
      </w:pPr>
      <w:r w:rsidRPr="003A2013">
        <w:rPr>
          <w:rFonts w:cs="Arial"/>
          <w:sz w:val="18"/>
          <w:szCs w:val="18"/>
        </w:rPr>
        <w:t>subjekt, ki ga zastopam, ni ruski državljan ali fizična ali pravna oseba, subjekt ali organ s sedežem v Rusiji;</w:t>
      </w:r>
    </w:p>
    <w:p w14:paraId="0605EF41" w14:textId="77777777" w:rsidR="008D7660" w:rsidRPr="003A2013" w:rsidRDefault="008D7660" w:rsidP="008C1107">
      <w:pPr>
        <w:pStyle w:val="ListParagraph"/>
        <w:keepNext/>
        <w:keepLines/>
        <w:numPr>
          <w:ilvl w:val="0"/>
          <w:numId w:val="12"/>
        </w:numPr>
        <w:tabs>
          <w:tab w:val="left" w:pos="284"/>
        </w:tabs>
        <w:spacing w:after="0"/>
        <w:ind w:left="567" w:hanging="425"/>
        <w:contextualSpacing w:val="0"/>
        <w:jc w:val="both"/>
        <w:rPr>
          <w:rFonts w:cs="Arial"/>
          <w:sz w:val="18"/>
          <w:szCs w:val="18"/>
        </w:rPr>
      </w:pPr>
      <w:r w:rsidRPr="003A2013">
        <w:rPr>
          <w:rFonts w:cs="Arial"/>
          <w:sz w:val="18"/>
          <w:szCs w:val="18"/>
        </w:rPr>
        <w:t>subjekt, ki ga zastopam, ni pravna oseba, subjekt ali organ, katerega več kot 50-odstotni delež je v neposredni ali posredni lasti subjekta iz točke (a) zgoraj;</w:t>
      </w:r>
    </w:p>
    <w:p w14:paraId="2CB85207" w14:textId="77777777" w:rsidR="008D7660" w:rsidRPr="003A2013" w:rsidRDefault="008D7660" w:rsidP="008C1107">
      <w:pPr>
        <w:pStyle w:val="ListParagraph"/>
        <w:keepNext/>
        <w:keepLines/>
        <w:numPr>
          <w:ilvl w:val="0"/>
          <w:numId w:val="12"/>
        </w:numPr>
        <w:tabs>
          <w:tab w:val="left" w:pos="284"/>
        </w:tabs>
        <w:spacing w:after="0"/>
        <w:ind w:left="567" w:hanging="425"/>
        <w:contextualSpacing w:val="0"/>
        <w:jc w:val="both"/>
        <w:rPr>
          <w:rFonts w:cs="Arial"/>
          <w:sz w:val="18"/>
          <w:szCs w:val="18"/>
        </w:rPr>
      </w:pPr>
      <w:r w:rsidRPr="003A2013">
        <w:rPr>
          <w:rFonts w:cs="Arial"/>
          <w:sz w:val="18"/>
          <w:szCs w:val="18"/>
        </w:rPr>
        <w:t>niti jaz niti subjekt, ki ga zastopam, nisva fizična ali pravna oseba, subjekt ali organ, ki deluje v imenu ali po navodilih subjekta iz točke (a) ali (b) zgoraj;</w:t>
      </w:r>
    </w:p>
    <w:p w14:paraId="362F9FF9" w14:textId="77777777" w:rsidR="008D7660" w:rsidRPr="003A2013" w:rsidRDefault="008D7660" w:rsidP="008C1107">
      <w:pPr>
        <w:pStyle w:val="ListParagraph"/>
        <w:keepNext/>
        <w:keepLines/>
        <w:numPr>
          <w:ilvl w:val="0"/>
          <w:numId w:val="12"/>
        </w:numPr>
        <w:tabs>
          <w:tab w:val="left" w:pos="284"/>
        </w:tabs>
        <w:spacing w:after="0"/>
        <w:ind w:left="567" w:hanging="425"/>
        <w:contextualSpacing w:val="0"/>
        <w:jc w:val="both"/>
        <w:rPr>
          <w:rFonts w:cs="Arial"/>
          <w:sz w:val="18"/>
          <w:szCs w:val="18"/>
        </w:rPr>
      </w:pPr>
      <w:r w:rsidRPr="003A2013">
        <w:rPr>
          <w:rFonts w:cs="Arial"/>
          <w:sz w:val="18"/>
          <w:szCs w:val="18"/>
        </w:rPr>
        <w:t>ni udeležbe več kot 10 % ponudbene vrednosti podizvajalcev, dobaviteljev ali subjektov, katerih zmogljivosti subjekt, ki ga zastopam, uporablja, ki so subjekti, navedeni v točkah (a) do (c) zgoraj.</w:t>
      </w:r>
    </w:p>
    <w:p w14:paraId="5C18ED98" w14:textId="77777777" w:rsidR="008D7660" w:rsidRPr="003A2013" w:rsidRDefault="008D7660" w:rsidP="008D7660">
      <w:pPr>
        <w:pStyle w:val="datumtevilka"/>
        <w:spacing w:line="276" w:lineRule="auto"/>
        <w:rPr>
          <w:rStyle w:val="Strong"/>
          <w:rFonts w:cs="Arial"/>
          <w:sz w:val="18"/>
          <w:szCs w:val="18"/>
          <w:lang w:val="sl-SI"/>
        </w:rPr>
      </w:pPr>
    </w:p>
    <w:p w14:paraId="435FCDC4" w14:textId="77777777" w:rsidR="008D7660" w:rsidRPr="003A2013" w:rsidRDefault="008D7660" w:rsidP="008D7660">
      <w:pPr>
        <w:pStyle w:val="datumtevilka"/>
        <w:spacing w:line="276" w:lineRule="auto"/>
        <w:rPr>
          <w:rStyle w:val="Strong"/>
          <w:rFonts w:cs="Arial"/>
          <w:sz w:val="18"/>
          <w:szCs w:val="18"/>
          <w:lang w:val="sl-SI"/>
        </w:rPr>
      </w:pPr>
    </w:p>
    <w:p w14:paraId="4D65A11C" w14:textId="77777777" w:rsidR="008D7660" w:rsidRPr="003A2013" w:rsidRDefault="008D7660" w:rsidP="008D7660">
      <w:pPr>
        <w:pStyle w:val="datumtevilka"/>
        <w:spacing w:line="276" w:lineRule="auto"/>
        <w:rPr>
          <w:rStyle w:val="Strong"/>
          <w:rFonts w:cs="Arial"/>
          <w:sz w:val="18"/>
          <w:szCs w:val="18"/>
          <w:lang w:val="sl-SI"/>
        </w:rPr>
      </w:pPr>
    </w:p>
    <w:p w14:paraId="4EE27EE5" w14:textId="77777777" w:rsidR="008D7660" w:rsidRPr="003A2013" w:rsidRDefault="008D7660" w:rsidP="008D7660">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8D7660" w:rsidRPr="003A2013" w14:paraId="781A02BD" w14:textId="77777777" w:rsidTr="003972BC">
        <w:tc>
          <w:tcPr>
            <w:tcW w:w="648" w:type="dxa"/>
          </w:tcPr>
          <w:p w14:paraId="622AFB38" w14:textId="77777777" w:rsidR="008D7660" w:rsidRPr="003A2013" w:rsidRDefault="008D7660" w:rsidP="003972BC">
            <w:pPr>
              <w:ind w:right="-108"/>
              <w:jc w:val="both"/>
              <w:rPr>
                <w:rFonts w:cs="Arial"/>
                <w:sz w:val="18"/>
                <w:szCs w:val="18"/>
              </w:rPr>
            </w:pPr>
          </w:p>
          <w:p w14:paraId="25F47FFE" w14:textId="77777777" w:rsidR="008D7660" w:rsidRPr="003A2013" w:rsidRDefault="008D7660" w:rsidP="003972BC">
            <w:pPr>
              <w:ind w:right="-108"/>
              <w:jc w:val="both"/>
              <w:rPr>
                <w:rFonts w:cs="Arial"/>
                <w:sz w:val="18"/>
                <w:szCs w:val="18"/>
              </w:rPr>
            </w:pPr>
          </w:p>
          <w:p w14:paraId="2FDEF549" w14:textId="77777777" w:rsidR="008D7660" w:rsidRPr="003A2013" w:rsidRDefault="008D7660" w:rsidP="003972BC">
            <w:pPr>
              <w:ind w:right="-108"/>
              <w:jc w:val="both"/>
              <w:rPr>
                <w:rFonts w:cs="Arial"/>
                <w:sz w:val="18"/>
                <w:szCs w:val="18"/>
              </w:rPr>
            </w:pPr>
            <w:r w:rsidRPr="003A2013">
              <w:rPr>
                <w:rFonts w:cs="Arial"/>
                <w:sz w:val="18"/>
                <w:szCs w:val="18"/>
              </w:rPr>
              <w:t>Kraj:</w:t>
            </w:r>
          </w:p>
        </w:tc>
        <w:tc>
          <w:tcPr>
            <w:tcW w:w="1980" w:type="dxa"/>
            <w:gridSpan w:val="2"/>
            <w:tcBorders>
              <w:top w:val="nil"/>
              <w:left w:val="nil"/>
              <w:bottom w:val="single" w:sz="4" w:space="0" w:color="auto"/>
              <w:right w:val="nil"/>
            </w:tcBorders>
          </w:tcPr>
          <w:p w14:paraId="1774CC56" w14:textId="77777777" w:rsidR="008D7660" w:rsidRPr="003A2013" w:rsidRDefault="008D7660" w:rsidP="003972BC">
            <w:pPr>
              <w:jc w:val="both"/>
              <w:rPr>
                <w:rFonts w:cs="Arial"/>
                <w:sz w:val="18"/>
                <w:szCs w:val="18"/>
              </w:rPr>
            </w:pPr>
          </w:p>
        </w:tc>
        <w:tc>
          <w:tcPr>
            <w:tcW w:w="2880" w:type="dxa"/>
          </w:tcPr>
          <w:p w14:paraId="76CFB869" w14:textId="77777777" w:rsidR="008D7660" w:rsidRPr="003A2013" w:rsidRDefault="008D7660" w:rsidP="003972BC">
            <w:pPr>
              <w:jc w:val="both"/>
              <w:rPr>
                <w:rFonts w:cs="Arial"/>
                <w:sz w:val="18"/>
                <w:szCs w:val="18"/>
              </w:rPr>
            </w:pPr>
          </w:p>
        </w:tc>
        <w:tc>
          <w:tcPr>
            <w:tcW w:w="3704" w:type="dxa"/>
            <w:hideMark/>
          </w:tcPr>
          <w:p w14:paraId="19E284B1" w14:textId="77777777" w:rsidR="008D7660" w:rsidRPr="003A2013" w:rsidRDefault="008D7660" w:rsidP="003972BC">
            <w:pPr>
              <w:jc w:val="center"/>
              <w:rPr>
                <w:rFonts w:cs="Arial"/>
                <w:sz w:val="18"/>
                <w:szCs w:val="18"/>
              </w:rPr>
            </w:pPr>
            <w:r w:rsidRPr="003A2013">
              <w:rPr>
                <w:rFonts w:cs="Arial"/>
                <w:sz w:val="18"/>
                <w:szCs w:val="18"/>
              </w:rPr>
              <w:t xml:space="preserve">Ime in priimek pooblaščene osebe </w:t>
            </w:r>
          </w:p>
          <w:p w14:paraId="2209272F" w14:textId="77777777" w:rsidR="008D7660" w:rsidRPr="003A2013" w:rsidRDefault="008D7660" w:rsidP="003972BC">
            <w:pPr>
              <w:jc w:val="center"/>
              <w:rPr>
                <w:rFonts w:cs="Arial"/>
                <w:sz w:val="18"/>
                <w:szCs w:val="18"/>
              </w:rPr>
            </w:pPr>
            <w:r w:rsidRPr="003A2013">
              <w:rPr>
                <w:rFonts w:cs="Arial"/>
                <w:sz w:val="18"/>
                <w:szCs w:val="18"/>
              </w:rPr>
              <w:t xml:space="preserve">ponudnika / podizvajalca / </w:t>
            </w:r>
          </w:p>
          <w:p w14:paraId="54310858" w14:textId="77777777" w:rsidR="008D7660" w:rsidRPr="003A2013" w:rsidRDefault="008D7660" w:rsidP="003972BC">
            <w:pPr>
              <w:jc w:val="center"/>
              <w:rPr>
                <w:rFonts w:cs="Arial"/>
                <w:sz w:val="18"/>
                <w:szCs w:val="18"/>
              </w:rPr>
            </w:pPr>
            <w:r w:rsidRPr="003A2013">
              <w:rPr>
                <w:rFonts w:cs="Arial"/>
                <w:sz w:val="18"/>
                <w:szCs w:val="18"/>
              </w:rPr>
              <w:t>ponudnika – partnerja v skupini</w:t>
            </w:r>
          </w:p>
        </w:tc>
      </w:tr>
      <w:tr w:rsidR="008D7660" w:rsidRPr="003A2013" w14:paraId="37B0785F" w14:textId="77777777" w:rsidTr="003972BC">
        <w:tc>
          <w:tcPr>
            <w:tcW w:w="828" w:type="dxa"/>
            <w:gridSpan w:val="2"/>
          </w:tcPr>
          <w:p w14:paraId="18E806A5" w14:textId="77777777" w:rsidR="008D7660" w:rsidRPr="003A2013" w:rsidRDefault="008D7660" w:rsidP="003972BC">
            <w:pPr>
              <w:ind w:right="-108"/>
              <w:jc w:val="both"/>
              <w:rPr>
                <w:rFonts w:cs="Arial"/>
                <w:sz w:val="18"/>
                <w:szCs w:val="18"/>
              </w:rPr>
            </w:pPr>
          </w:p>
          <w:p w14:paraId="1853B6B2" w14:textId="77777777" w:rsidR="008D7660" w:rsidRPr="003A2013" w:rsidRDefault="008D7660" w:rsidP="003972BC">
            <w:pPr>
              <w:ind w:right="-108"/>
              <w:jc w:val="both"/>
              <w:rPr>
                <w:rFonts w:cs="Arial"/>
                <w:sz w:val="18"/>
                <w:szCs w:val="18"/>
              </w:rPr>
            </w:pPr>
            <w:r w:rsidRPr="003A2013">
              <w:rPr>
                <w:rFonts w:cs="Arial"/>
                <w:sz w:val="18"/>
                <w:szCs w:val="18"/>
              </w:rPr>
              <w:t>Datum:</w:t>
            </w:r>
          </w:p>
        </w:tc>
        <w:tc>
          <w:tcPr>
            <w:tcW w:w="1800" w:type="dxa"/>
            <w:tcBorders>
              <w:top w:val="nil"/>
              <w:left w:val="nil"/>
              <w:bottom w:val="single" w:sz="4" w:space="0" w:color="auto"/>
              <w:right w:val="nil"/>
            </w:tcBorders>
          </w:tcPr>
          <w:p w14:paraId="5E947A77" w14:textId="77777777" w:rsidR="008D7660" w:rsidRPr="003A2013" w:rsidRDefault="008D7660" w:rsidP="003972BC">
            <w:pPr>
              <w:jc w:val="both"/>
              <w:rPr>
                <w:rFonts w:cs="Arial"/>
                <w:sz w:val="18"/>
                <w:szCs w:val="18"/>
              </w:rPr>
            </w:pPr>
          </w:p>
        </w:tc>
        <w:tc>
          <w:tcPr>
            <w:tcW w:w="2880" w:type="dxa"/>
          </w:tcPr>
          <w:p w14:paraId="012B2317" w14:textId="77777777" w:rsidR="008D7660" w:rsidRPr="003A2013" w:rsidRDefault="008D7660" w:rsidP="003972BC">
            <w:pPr>
              <w:jc w:val="both"/>
              <w:rPr>
                <w:rFonts w:cs="Arial"/>
                <w:sz w:val="18"/>
                <w:szCs w:val="18"/>
              </w:rPr>
            </w:pPr>
          </w:p>
        </w:tc>
        <w:tc>
          <w:tcPr>
            <w:tcW w:w="3704" w:type="dxa"/>
            <w:tcBorders>
              <w:top w:val="nil"/>
              <w:left w:val="nil"/>
              <w:bottom w:val="single" w:sz="4" w:space="0" w:color="auto"/>
              <w:right w:val="nil"/>
            </w:tcBorders>
          </w:tcPr>
          <w:p w14:paraId="6EEDE67F" w14:textId="77777777" w:rsidR="008D7660" w:rsidRPr="003A2013" w:rsidRDefault="008D7660" w:rsidP="003972BC">
            <w:pPr>
              <w:jc w:val="both"/>
              <w:rPr>
                <w:rFonts w:cs="Arial"/>
                <w:sz w:val="18"/>
                <w:szCs w:val="18"/>
              </w:rPr>
            </w:pPr>
          </w:p>
        </w:tc>
      </w:tr>
      <w:tr w:rsidR="008D7660" w:rsidRPr="003A2013" w14:paraId="43FAF0F4" w14:textId="77777777" w:rsidTr="003972BC">
        <w:tc>
          <w:tcPr>
            <w:tcW w:w="828" w:type="dxa"/>
            <w:gridSpan w:val="2"/>
          </w:tcPr>
          <w:p w14:paraId="080698A0" w14:textId="77777777" w:rsidR="008D7660" w:rsidRPr="003A2013" w:rsidRDefault="008D7660" w:rsidP="003972BC">
            <w:pPr>
              <w:jc w:val="both"/>
              <w:rPr>
                <w:rFonts w:cs="Arial"/>
                <w:sz w:val="18"/>
                <w:szCs w:val="18"/>
              </w:rPr>
            </w:pPr>
          </w:p>
        </w:tc>
        <w:tc>
          <w:tcPr>
            <w:tcW w:w="1800" w:type="dxa"/>
          </w:tcPr>
          <w:p w14:paraId="0019E9E0" w14:textId="77777777" w:rsidR="008D7660" w:rsidRPr="003A2013" w:rsidRDefault="008D7660" w:rsidP="003972BC">
            <w:pPr>
              <w:jc w:val="both"/>
              <w:rPr>
                <w:rFonts w:cs="Arial"/>
                <w:sz w:val="18"/>
                <w:szCs w:val="18"/>
              </w:rPr>
            </w:pPr>
          </w:p>
        </w:tc>
        <w:tc>
          <w:tcPr>
            <w:tcW w:w="2880" w:type="dxa"/>
            <w:hideMark/>
          </w:tcPr>
          <w:p w14:paraId="7D2DEF3E" w14:textId="77777777" w:rsidR="008D7660" w:rsidRPr="003A2013" w:rsidRDefault="008D7660" w:rsidP="003972BC">
            <w:pPr>
              <w:jc w:val="center"/>
              <w:rPr>
                <w:rFonts w:cs="Arial"/>
                <w:sz w:val="18"/>
                <w:szCs w:val="18"/>
              </w:rPr>
            </w:pPr>
            <w:r w:rsidRPr="003A2013">
              <w:rPr>
                <w:rFonts w:cs="Arial"/>
                <w:sz w:val="18"/>
                <w:szCs w:val="18"/>
              </w:rPr>
              <w:t>Žig</w:t>
            </w:r>
          </w:p>
        </w:tc>
        <w:tc>
          <w:tcPr>
            <w:tcW w:w="3704" w:type="dxa"/>
            <w:tcBorders>
              <w:top w:val="single" w:sz="4" w:space="0" w:color="auto"/>
              <w:left w:val="nil"/>
              <w:bottom w:val="nil"/>
              <w:right w:val="nil"/>
            </w:tcBorders>
          </w:tcPr>
          <w:p w14:paraId="6640188E" w14:textId="77777777" w:rsidR="008D7660" w:rsidRPr="003A2013" w:rsidRDefault="008D7660" w:rsidP="003972BC">
            <w:pPr>
              <w:jc w:val="both"/>
              <w:rPr>
                <w:rFonts w:cs="Arial"/>
                <w:sz w:val="18"/>
                <w:szCs w:val="18"/>
              </w:rPr>
            </w:pPr>
          </w:p>
        </w:tc>
      </w:tr>
      <w:tr w:rsidR="008D7660" w:rsidRPr="003A2013" w14:paraId="157EA760" w14:textId="77777777" w:rsidTr="003972BC">
        <w:tc>
          <w:tcPr>
            <w:tcW w:w="828" w:type="dxa"/>
            <w:gridSpan w:val="2"/>
          </w:tcPr>
          <w:p w14:paraId="0CFA93AA" w14:textId="77777777" w:rsidR="008D7660" w:rsidRPr="003A2013" w:rsidRDefault="008D7660" w:rsidP="003972BC">
            <w:pPr>
              <w:jc w:val="both"/>
              <w:rPr>
                <w:rFonts w:cs="Arial"/>
                <w:sz w:val="18"/>
                <w:szCs w:val="18"/>
              </w:rPr>
            </w:pPr>
          </w:p>
        </w:tc>
        <w:tc>
          <w:tcPr>
            <w:tcW w:w="1800" w:type="dxa"/>
          </w:tcPr>
          <w:p w14:paraId="03FF9E21" w14:textId="77777777" w:rsidR="008D7660" w:rsidRPr="003A2013" w:rsidRDefault="008D7660" w:rsidP="003972BC">
            <w:pPr>
              <w:jc w:val="both"/>
              <w:rPr>
                <w:rFonts w:cs="Arial"/>
                <w:sz w:val="18"/>
                <w:szCs w:val="18"/>
              </w:rPr>
            </w:pPr>
          </w:p>
        </w:tc>
        <w:tc>
          <w:tcPr>
            <w:tcW w:w="2880" w:type="dxa"/>
          </w:tcPr>
          <w:p w14:paraId="00620267" w14:textId="77777777" w:rsidR="008D7660" w:rsidRPr="003A2013" w:rsidRDefault="008D7660" w:rsidP="003972BC">
            <w:pPr>
              <w:jc w:val="both"/>
              <w:rPr>
                <w:rFonts w:cs="Arial"/>
                <w:sz w:val="18"/>
                <w:szCs w:val="18"/>
              </w:rPr>
            </w:pPr>
          </w:p>
        </w:tc>
        <w:tc>
          <w:tcPr>
            <w:tcW w:w="3704" w:type="dxa"/>
            <w:tcBorders>
              <w:top w:val="nil"/>
              <w:left w:val="nil"/>
              <w:bottom w:val="single" w:sz="4" w:space="0" w:color="auto"/>
              <w:right w:val="nil"/>
            </w:tcBorders>
          </w:tcPr>
          <w:p w14:paraId="4B02D58D" w14:textId="77777777" w:rsidR="008D7660" w:rsidRPr="003A2013" w:rsidRDefault="008D7660" w:rsidP="003972BC">
            <w:pPr>
              <w:jc w:val="center"/>
              <w:rPr>
                <w:rFonts w:cs="Arial"/>
                <w:sz w:val="18"/>
                <w:szCs w:val="18"/>
              </w:rPr>
            </w:pPr>
            <w:r w:rsidRPr="003A2013">
              <w:rPr>
                <w:rFonts w:cs="Arial"/>
                <w:sz w:val="18"/>
                <w:szCs w:val="18"/>
              </w:rPr>
              <w:t>Podpis pooblaščene osebe</w:t>
            </w:r>
          </w:p>
          <w:p w14:paraId="46C75B8A" w14:textId="77777777" w:rsidR="008D7660" w:rsidRPr="003A2013" w:rsidRDefault="008D7660" w:rsidP="003972BC">
            <w:pPr>
              <w:jc w:val="center"/>
              <w:rPr>
                <w:rFonts w:cs="Arial"/>
                <w:sz w:val="18"/>
                <w:szCs w:val="18"/>
              </w:rPr>
            </w:pPr>
          </w:p>
          <w:p w14:paraId="690F92C6" w14:textId="77777777" w:rsidR="008D7660" w:rsidRPr="003A2013" w:rsidRDefault="008D7660" w:rsidP="003972BC">
            <w:pPr>
              <w:jc w:val="center"/>
              <w:rPr>
                <w:rFonts w:cs="Arial"/>
                <w:sz w:val="18"/>
                <w:szCs w:val="18"/>
              </w:rPr>
            </w:pPr>
          </w:p>
        </w:tc>
      </w:tr>
    </w:tbl>
    <w:p w14:paraId="5A80800D" w14:textId="77777777" w:rsidR="008D7660" w:rsidRDefault="008D7660"/>
    <w:p w14:paraId="757C594A" w14:textId="754A2AEF" w:rsidR="00A90E0C" w:rsidRDefault="00A90E0C" w:rsidP="00A90E0C">
      <w:pPr>
        <w:tabs>
          <w:tab w:val="left" w:pos="8028"/>
        </w:tabs>
      </w:pPr>
      <w:r>
        <w:tab/>
      </w:r>
    </w:p>
    <w:p w14:paraId="1F03E80A" w14:textId="77777777" w:rsidR="002D200D" w:rsidRDefault="002D200D" w:rsidP="00A90E0C">
      <w:pPr>
        <w:jc w:val="right"/>
        <w:rPr>
          <w:rFonts w:ascii="Arial" w:hAnsi="Arial" w:cs="Arial"/>
          <w:sz w:val="18"/>
          <w:szCs w:val="18"/>
        </w:rPr>
      </w:pPr>
    </w:p>
    <w:p w14:paraId="0D1A7132" w14:textId="2FF242BF" w:rsidR="00A90E0C" w:rsidRPr="00A90E0C" w:rsidRDefault="00A90E0C" w:rsidP="00A90E0C">
      <w:pPr>
        <w:tabs>
          <w:tab w:val="left" w:pos="8028"/>
        </w:tabs>
        <w:sectPr w:rsidR="00A90E0C" w:rsidRPr="00A90E0C" w:rsidSect="003972BC">
          <w:footerReference w:type="default" r:id="rId16"/>
          <w:pgSz w:w="11906" w:h="16838"/>
          <w:pgMar w:top="1418" w:right="1418" w:bottom="1418" w:left="1418" w:header="567" w:footer="596" w:gutter="0"/>
          <w:cols w:space="708"/>
          <w:docGrid w:linePitch="360"/>
        </w:sectPr>
      </w:pPr>
    </w:p>
    <w:p w14:paraId="3F53D781" w14:textId="13EF7F13" w:rsidR="00AE3443" w:rsidRPr="00DE677A" w:rsidRDefault="004D03A3" w:rsidP="003A2013">
      <w:pPr>
        <w:spacing w:after="0" w:line="240" w:lineRule="auto"/>
        <w:jc w:val="center"/>
        <w:rPr>
          <w:rFonts w:ascii="Arial" w:hAnsi="Arial" w:cs="Arial"/>
          <w:b/>
          <w:bCs/>
          <w:i/>
          <w:iCs/>
          <w:color w:val="000000"/>
          <w:sz w:val="18"/>
          <w:szCs w:val="18"/>
        </w:rPr>
      </w:pPr>
      <w:r w:rsidRPr="00551FC0">
        <w:rPr>
          <w:rFonts w:ascii="Arial" w:hAnsi="Arial" w:cs="Arial"/>
          <w:i/>
          <w:iCs/>
          <w:color w:val="808080" w:themeColor="background1" w:themeShade="80"/>
          <w:sz w:val="18"/>
          <w:szCs w:val="18"/>
        </w:rPr>
        <w:lastRenderedPageBreak/>
        <w:t xml:space="preserve">V vzorcu pogodbe je kot naročnik navedena zgolj Občina Idrija. Ker se predvideva sklenitev pogodb z izbranimi izvajalci po posameznih sklopih ter ob upoštevanju dejstva, da pri posameznih sklopih nastopa tudi več naročnikov, se določila pogodbe, ki se vežejo na naročnika in sam obseg predmeta pogodbe smiselno prilagodijo posameznemu sklopu in naročniku/naročnikom. Bistvene določbe pogodbe se ne </w:t>
      </w:r>
      <w:r>
        <w:rPr>
          <w:rFonts w:ascii="Arial" w:hAnsi="Arial" w:cs="Arial"/>
          <w:i/>
          <w:iCs/>
          <w:color w:val="FFFFFF" w:themeColor="background1"/>
          <w:sz w:val="18"/>
          <w:szCs w:val="18"/>
        </w:rPr>
        <w:t>spremenijo.</w:t>
      </w:r>
    </w:p>
    <w:p w14:paraId="76195A7B" w14:textId="77777777" w:rsidR="004D03A3" w:rsidRPr="003A2013" w:rsidRDefault="004D03A3" w:rsidP="004D03A3">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3A2013">
        <w:rPr>
          <w:rFonts w:ascii="Arial" w:hAnsi="Arial" w:cs="Arial"/>
          <w:color w:val="FFFFFF" w:themeColor="background1"/>
        </w:rPr>
        <w:t>Vzorec pogodbe</w:t>
      </w:r>
    </w:p>
    <w:p w14:paraId="783CAF76" w14:textId="77777777" w:rsidR="004D03A3" w:rsidRDefault="004D03A3" w:rsidP="008E5C86">
      <w:pPr>
        <w:rPr>
          <w:rFonts w:ascii="Arial" w:eastAsia="Times New Roman" w:hAnsi="Arial" w:cs="Arial"/>
          <w:b/>
          <w:sz w:val="18"/>
          <w:szCs w:val="18"/>
          <w:lang w:eastAsia="sl-SI"/>
        </w:rPr>
      </w:pPr>
    </w:p>
    <w:p w14:paraId="3214B8F1" w14:textId="592E1C8F" w:rsidR="008E5C86" w:rsidRPr="008E5C86" w:rsidRDefault="008E5C86" w:rsidP="008E5C86">
      <w:pPr>
        <w:rPr>
          <w:rFonts w:ascii="Arial" w:eastAsia="Times New Roman" w:hAnsi="Arial" w:cs="Arial"/>
          <w:b/>
          <w:sz w:val="18"/>
          <w:szCs w:val="18"/>
          <w:lang w:eastAsia="sl-SI"/>
        </w:rPr>
      </w:pPr>
      <w:r w:rsidRPr="008E5C86">
        <w:rPr>
          <w:rFonts w:ascii="Arial" w:eastAsia="Times New Roman" w:hAnsi="Arial" w:cs="Arial"/>
          <w:b/>
          <w:sz w:val="18"/>
          <w:szCs w:val="18"/>
          <w:lang w:eastAsia="sl-SI"/>
        </w:rPr>
        <w:t>POGODBENI STRANKI:</w:t>
      </w:r>
    </w:p>
    <w:tbl>
      <w:tblPr>
        <w:tblW w:w="9889" w:type="dxa"/>
        <w:tblLayout w:type="fixed"/>
        <w:tblLook w:val="04A0" w:firstRow="1" w:lastRow="0" w:firstColumn="1" w:lastColumn="0" w:noHBand="0" w:noVBand="1"/>
      </w:tblPr>
      <w:tblGrid>
        <w:gridCol w:w="1951"/>
        <w:gridCol w:w="7938"/>
      </w:tblGrid>
      <w:tr w:rsidR="008E5C86" w:rsidRPr="008E5C86" w14:paraId="757C9FE1" w14:textId="77777777" w:rsidTr="008E5C86">
        <w:tc>
          <w:tcPr>
            <w:tcW w:w="1951" w:type="dxa"/>
            <w:hideMark/>
          </w:tcPr>
          <w:p w14:paraId="24087F65" w14:textId="77777777" w:rsidR="008E5C86" w:rsidRPr="008E5C86" w:rsidRDefault="008E5C86" w:rsidP="008E5C86">
            <w:pPr>
              <w:jc w:val="both"/>
              <w:rPr>
                <w:rFonts w:ascii="Arial" w:eastAsia="Times New Roman" w:hAnsi="Arial" w:cs="Arial"/>
                <w:sz w:val="18"/>
                <w:szCs w:val="18"/>
                <w:lang w:eastAsia="sl-SI"/>
              </w:rPr>
            </w:pPr>
            <w:r w:rsidRPr="008E5C86">
              <w:rPr>
                <w:rFonts w:ascii="Arial" w:eastAsia="Times New Roman" w:hAnsi="Arial" w:cs="Arial"/>
                <w:b/>
                <w:sz w:val="18"/>
                <w:szCs w:val="18"/>
                <w:lang w:eastAsia="sl-SI"/>
              </w:rPr>
              <w:t>Naročnik:</w:t>
            </w:r>
          </w:p>
        </w:tc>
        <w:tc>
          <w:tcPr>
            <w:tcW w:w="7938" w:type="dxa"/>
          </w:tcPr>
          <w:p w14:paraId="750C0215" w14:textId="77777777" w:rsidR="008E5C86" w:rsidRPr="008E5C86" w:rsidRDefault="008E5C86" w:rsidP="008E5C86">
            <w:pPr>
              <w:jc w:val="both"/>
              <w:rPr>
                <w:rFonts w:ascii="Arial" w:eastAsia="Times New Roman" w:hAnsi="Arial" w:cs="Arial"/>
                <w:sz w:val="18"/>
                <w:szCs w:val="18"/>
                <w:lang w:eastAsia="sl-SI"/>
              </w:rPr>
            </w:pPr>
            <w:r w:rsidRPr="008E5C86">
              <w:rPr>
                <w:rFonts w:ascii="Arial" w:eastAsia="Times New Roman" w:hAnsi="Arial" w:cs="Arial"/>
                <w:sz w:val="18"/>
                <w:szCs w:val="18"/>
                <w:lang w:eastAsia="sl-SI"/>
              </w:rPr>
              <w:t>OBČINA IDRIJA, Mestni trg 1 , 5280 Idrija,</w:t>
            </w:r>
          </w:p>
          <w:p w14:paraId="68B8C8E7" w14:textId="77777777" w:rsidR="008E5C86" w:rsidRPr="008E5C86" w:rsidRDefault="008E5C86" w:rsidP="008E5C86">
            <w:pPr>
              <w:jc w:val="both"/>
              <w:rPr>
                <w:rFonts w:ascii="Arial" w:eastAsia="Times New Roman" w:hAnsi="Arial" w:cs="Arial"/>
                <w:sz w:val="18"/>
                <w:szCs w:val="18"/>
                <w:lang w:eastAsia="sl-SI"/>
              </w:rPr>
            </w:pPr>
            <w:r w:rsidRPr="008E5C86">
              <w:rPr>
                <w:rFonts w:ascii="Arial" w:eastAsia="Times New Roman" w:hAnsi="Arial" w:cs="Arial"/>
                <w:sz w:val="18"/>
                <w:szCs w:val="18"/>
                <w:lang w:eastAsia="sl-SI"/>
              </w:rPr>
              <w:t>ki jo zastopa župan Tomaž Vencelj  (v nadaljevanju besedila: naročnik)</w:t>
            </w:r>
          </w:p>
          <w:p w14:paraId="64FFD970" w14:textId="77777777" w:rsidR="008E5C86" w:rsidRPr="008E5C86" w:rsidRDefault="008E5C86" w:rsidP="008E5C86">
            <w:pPr>
              <w:jc w:val="both"/>
              <w:rPr>
                <w:rFonts w:ascii="Arial" w:eastAsia="Times New Roman" w:hAnsi="Arial" w:cs="Arial"/>
                <w:sz w:val="18"/>
                <w:szCs w:val="18"/>
                <w:lang w:eastAsia="sl-SI"/>
              </w:rPr>
            </w:pPr>
            <w:r w:rsidRPr="008E5C86">
              <w:rPr>
                <w:rFonts w:ascii="Arial" w:eastAsia="Times New Roman" w:hAnsi="Arial" w:cs="Arial"/>
                <w:sz w:val="18"/>
                <w:szCs w:val="18"/>
                <w:lang w:eastAsia="sl-SI"/>
              </w:rPr>
              <w:t>Davčna številka: SI 20497423</w:t>
            </w:r>
          </w:p>
          <w:p w14:paraId="46458E9B" w14:textId="77777777" w:rsidR="008E5C86" w:rsidRPr="008E5C86" w:rsidRDefault="008E5C86" w:rsidP="008E5C86">
            <w:pPr>
              <w:jc w:val="both"/>
              <w:rPr>
                <w:rFonts w:ascii="Arial" w:eastAsia="Times New Roman" w:hAnsi="Arial" w:cs="Arial"/>
                <w:sz w:val="18"/>
                <w:szCs w:val="18"/>
                <w:lang w:eastAsia="sl-SI"/>
              </w:rPr>
            </w:pPr>
            <w:r w:rsidRPr="008E5C86">
              <w:rPr>
                <w:rFonts w:ascii="Arial" w:eastAsia="Times New Roman" w:hAnsi="Arial" w:cs="Arial"/>
                <w:sz w:val="18"/>
                <w:szCs w:val="18"/>
                <w:lang w:eastAsia="sl-SI"/>
              </w:rPr>
              <w:t>Matična številka: 5880068000</w:t>
            </w:r>
          </w:p>
        </w:tc>
      </w:tr>
      <w:tr w:rsidR="008E5C86" w:rsidRPr="008E5C86" w14:paraId="7D83AA0E" w14:textId="77777777" w:rsidTr="008E5C86">
        <w:tc>
          <w:tcPr>
            <w:tcW w:w="1951" w:type="dxa"/>
            <w:hideMark/>
          </w:tcPr>
          <w:p w14:paraId="490E7732" w14:textId="77777777" w:rsidR="008E5C86" w:rsidRPr="008E5C86" w:rsidRDefault="008E5C86" w:rsidP="008E5C86">
            <w:pPr>
              <w:jc w:val="both"/>
              <w:rPr>
                <w:rFonts w:ascii="Arial" w:eastAsia="Times New Roman" w:hAnsi="Arial" w:cs="Arial"/>
                <w:sz w:val="18"/>
                <w:szCs w:val="18"/>
                <w:lang w:eastAsia="sl-SI"/>
              </w:rPr>
            </w:pPr>
            <w:r w:rsidRPr="008E5C86">
              <w:rPr>
                <w:rFonts w:ascii="Arial" w:eastAsia="Times New Roman" w:hAnsi="Arial" w:cs="Arial"/>
                <w:sz w:val="18"/>
                <w:szCs w:val="18"/>
                <w:lang w:eastAsia="sl-SI"/>
              </w:rPr>
              <w:t>in</w:t>
            </w:r>
          </w:p>
        </w:tc>
        <w:tc>
          <w:tcPr>
            <w:tcW w:w="7938" w:type="dxa"/>
          </w:tcPr>
          <w:p w14:paraId="4808326F" w14:textId="77777777" w:rsidR="008E5C86" w:rsidRPr="008E5C86" w:rsidRDefault="008E5C86" w:rsidP="008E5C86">
            <w:pPr>
              <w:jc w:val="both"/>
              <w:rPr>
                <w:rFonts w:ascii="Arial" w:eastAsia="Times New Roman" w:hAnsi="Arial" w:cs="Arial"/>
                <w:sz w:val="18"/>
                <w:szCs w:val="18"/>
                <w:lang w:eastAsia="sl-SI"/>
              </w:rPr>
            </w:pPr>
          </w:p>
        </w:tc>
      </w:tr>
      <w:tr w:rsidR="008E5C86" w:rsidRPr="008E5C86" w14:paraId="33959C2D" w14:textId="77777777" w:rsidTr="008E5C86">
        <w:tc>
          <w:tcPr>
            <w:tcW w:w="1951" w:type="dxa"/>
            <w:hideMark/>
          </w:tcPr>
          <w:p w14:paraId="3F1FE435" w14:textId="77777777" w:rsidR="008E5C86" w:rsidRPr="008E5C86" w:rsidRDefault="008E5C86" w:rsidP="008E5C86">
            <w:pPr>
              <w:jc w:val="both"/>
              <w:rPr>
                <w:rFonts w:ascii="Arial" w:eastAsia="Times New Roman" w:hAnsi="Arial" w:cs="Arial"/>
                <w:sz w:val="18"/>
                <w:szCs w:val="18"/>
                <w:lang w:eastAsia="sl-SI"/>
              </w:rPr>
            </w:pPr>
            <w:r w:rsidRPr="008E5C86">
              <w:rPr>
                <w:rFonts w:ascii="Arial" w:eastAsia="Times New Roman" w:hAnsi="Arial" w:cs="Arial"/>
                <w:b/>
                <w:sz w:val="18"/>
                <w:szCs w:val="18"/>
                <w:lang w:eastAsia="sl-SI"/>
              </w:rPr>
              <w:t>Izvajalec:</w:t>
            </w:r>
          </w:p>
        </w:tc>
        <w:tc>
          <w:tcPr>
            <w:tcW w:w="7938" w:type="dxa"/>
          </w:tcPr>
          <w:p w14:paraId="3BAE94F7" w14:textId="44B794C4" w:rsidR="008E5C86" w:rsidRPr="008E5C86" w:rsidRDefault="008E5C86" w:rsidP="008E5C86">
            <w:pPr>
              <w:rPr>
                <w:rFonts w:ascii="Arial" w:eastAsia="Times New Roman" w:hAnsi="Arial" w:cs="Arial"/>
                <w:sz w:val="18"/>
                <w:szCs w:val="18"/>
                <w:lang w:eastAsia="sl-SI"/>
              </w:rPr>
            </w:pPr>
            <w:r w:rsidRPr="008E5C86">
              <w:rPr>
                <w:rFonts w:ascii="Arial" w:eastAsia="Times New Roman" w:hAnsi="Arial" w:cs="Arial"/>
                <w:sz w:val="18"/>
                <w:szCs w:val="18"/>
                <w:shd w:val="clear" w:color="auto" w:fill="EEECE1"/>
                <w:lang w:eastAsia="sl-SI"/>
              </w:rPr>
              <w:t>______________________________________</w:t>
            </w:r>
            <w:r w:rsidRPr="008E5C86">
              <w:rPr>
                <w:rFonts w:ascii="Arial" w:eastAsia="Times New Roman" w:hAnsi="Arial" w:cs="Arial"/>
                <w:sz w:val="18"/>
                <w:szCs w:val="18"/>
                <w:lang w:eastAsia="sl-SI"/>
              </w:rPr>
              <w:t xml:space="preserve">, ki ga zastopa direktor </w:t>
            </w:r>
            <w:r w:rsidRPr="008E5C86">
              <w:rPr>
                <w:rFonts w:ascii="Arial" w:eastAsia="Times New Roman" w:hAnsi="Arial" w:cs="Arial"/>
                <w:sz w:val="18"/>
                <w:szCs w:val="18"/>
                <w:shd w:val="clear" w:color="auto" w:fill="EEECE1"/>
                <w:lang w:eastAsia="sl-SI"/>
              </w:rPr>
              <w:t>_________________</w:t>
            </w:r>
            <w:r w:rsidRPr="008E5C86">
              <w:rPr>
                <w:rFonts w:ascii="Arial" w:eastAsia="Times New Roman" w:hAnsi="Arial" w:cs="Arial"/>
                <w:sz w:val="18"/>
                <w:szCs w:val="18"/>
                <w:lang w:eastAsia="sl-SI"/>
              </w:rPr>
              <w:t xml:space="preserve"> (v nadaljevanju besedila: izvajalec)</w:t>
            </w:r>
          </w:p>
        </w:tc>
      </w:tr>
    </w:tbl>
    <w:p w14:paraId="0D953907" w14:textId="77777777" w:rsidR="008E5C86" w:rsidRPr="008E5C86" w:rsidRDefault="008E5C86" w:rsidP="008E5C86">
      <w:pPr>
        <w:ind w:firstLine="1985"/>
        <w:jc w:val="both"/>
        <w:rPr>
          <w:rFonts w:ascii="Arial" w:eastAsia="Times New Roman" w:hAnsi="Arial" w:cs="Arial"/>
          <w:sz w:val="18"/>
          <w:szCs w:val="18"/>
          <w:lang w:eastAsia="sl-SI"/>
        </w:rPr>
      </w:pPr>
      <w:r w:rsidRPr="008E5C86">
        <w:rPr>
          <w:rFonts w:ascii="Arial" w:eastAsia="Times New Roman" w:hAnsi="Arial" w:cs="Arial"/>
          <w:sz w:val="18"/>
          <w:szCs w:val="18"/>
          <w:lang w:eastAsia="sl-SI"/>
        </w:rPr>
        <w:t xml:space="preserve"> Davčna številka: </w:t>
      </w:r>
      <w:r w:rsidRPr="008E5C86">
        <w:rPr>
          <w:rFonts w:ascii="Arial" w:eastAsia="Times New Roman" w:hAnsi="Arial" w:cs="Arial"/>
          <w:sz w:val="18"/>
          <w:szCs w:val="18"/>
          <w:shd w:val="clear" w:color="auto" w:fill="EEECE1"/>
          <w:lang w:eastAsia="sl-SI"/>
        </w:rPr>
        <w:t>______________</w:t>
      </w:r>
    </w:p>
    <w:p w14:paraId="30B96A61" w14:textId="77777777" w:rsidR="008E5C86" w:rsidRPr="008E5C86" w:rsidRDefault="008E5C86" w:rsidP="008E5C86">
      <w:pPr>
        <w:ind w:left="1560" w:firstLine="426"/>
        <w:jc w:val="both"/>
        <w:rPr>
          <w:rFonts w:ascii="Arial" w:eastAsia="Times New Roman" w:hAnsi="Arial" w:cs="Arial"/>
          <w:sz w:val="18"/>
          <w:szCs w:val="18"/>
          <w:lang w:eastAsia="sl-SI"/>
        </w:rPr>
      </w:pPr>
      <w:r w:rsidRPr="008E5C86">
        <w:rPr>
          <w:rFonts w:ascii="Arial" w:eastAsia="Times New Roman" w:hAnsi="Arial" w:cs="Arial"/>
          <w:sz w:val="18"/>
          <w:szCs w:val="18"/>
          <w:lang w:eastAsia="sl-SI"/>
        </w:rPr>
        <w:t xml:space="preserve"> Matična številka: </w:t>
      </w:r>
      <w:r w:rsidRPr="008E5C86">
        <w:rPr>
          <w:rFonts w:ascii="Arial" w:eastAsia="Times New Roman" w:hAnsi="Arial" w:cs="Arial"/>
          <w:sz w:val="18"/>
          <w:szCs w:val="18"/>
          <w:shd w:val="clear" w:color="auto" w:fill="EEECE1"/>
          <w:lang w:eastAsia="sl-SI"/>
        </w:rPr>
        <w:t>______________</w:t>
      </w:r>
    </w:p>
    <w:p w14:paraId="0802EFE9" w14:textId="77C428FE" w:rsidR="008E5C86" w:rsidRPr="008E5C86" w:rsidRDefault="008E5C86" w:rsidP="00DE677A">
      <w:pPr>
        <w:ind w:left="1560" w:firstLine="426"/>
        <w:jc w:val="both"/>
        <w:rPr>
          <w:rFonts w:ascii="Arial" w:eastAsia="Times New Roman" w:hAnsi="Arial" w:cs="Arial"/>
          <w:sz w:val="18"/>
          <w:szCs w:val="18"/>
          <w:lang w:eastAsia="sl-SI"/>
        </w:rPr>
      </w:pPr>
      <w:r w:rsidRPr="008E5C86">
        <w:rPr>
          <w:rFonts w:ascii="Arial" w:eastAsia="Times New Roman" w:hAnsi="Arial" w:cs="Arial"/>
          <w:sz w:val="18"/>
          <w:szCs w:val="18"/>
          <w:lang w:eastAsia="sl-SI"/>
        </w:rPr>
        <w:t xml:space="preserve"> Transakcijski račun: </w:t>
      </w:r>
      <w:r w:rsidRPr="008E5C86">
        <w:rPr>
          <w:rFonts w:ascii="Arial" w:eastAsia="Times New Roman" w:hAnsi="Arial" w:cs="Arial"/>
          <w:sz w:val="18"/>
          <w:szCs w:val="18"/>
          <w:shd w:val="clear" w:color="auto" w:fill="EEECE1"/>
          <w:lang w:eastAsia="sl-SI"/>
        </w:rPr>
        <w:t>________________________</w:t>
      </w:r>
    </w:p>
    <w:p w14:paraId="73BA6461" w14:textId="77777777" w:rsidR="008E5C86" w:rsidRPr="00324FE3" w:rsidRDefault="008E5C86" w:rsidP="008E5C86">
      <w:pPr>
        <w:rPr>
          <w:rFonts w:ascii="Arial" w:eastAsia="Times New Roman" w:hAnsi="Arial" w:cs="Arial"/>
          <w:color w:val="000000" w:themeColor="text1"/>
          <w:sz w:val="18"/>
          <w:szCs w:val="18"/>
          <w:lang w:eastAsia="sl-SI"/>
        </w:rPr>
      </w:pPr>
      <w:r w:rsidRPr="00324FE3">
        <w:rPr>
          <w:rFonts w:ascii="Arial" w:eastAsia="Times New Roman" w:hAnsi="Arial" w:cs="Arial"/>
          <w:color w:val="000000" w:themeColor="text1"/>
          <w:sz w:val="18"/>
          <w:szCs w:val="18"/>
          <w:lang w:eastAsia="sl-SI"/>
        </w:rPr>
        <w:t>sklepata</w:t>
      </w:r>
    </w:p>
    <w:p w14:paraId="50A9D9EB" w14:textId="77777777" w:rsidR="008E5C86" w:rsidRPr="00324FE3" w:rsidRDefault="008E5C86" w:rsidP="008E5C86">
      <w:pPr>
        <w:pStyle w:val="BodyText"/>
        <w:rPr>
          <w:rFonts w:ascii="Arial" w:hAnsi="Arial" w:cs="Arial"/>
          <w:color w:val="000000" w:themeColor="text1"/>
          <w:sz w:val="18"/>
          <w:szCs w:val="18"/>
        </w:rPr>
      </w:pPr>
    </w:p>
    <w:p w14:paraId="411166BC" w14:textId="77777777" w:rsidR="008E5C86" w:rsidRPr="00324FE3" w:rsidRDefault="008E5C86" w:rsidP="008E5C86">
      <w:pPr>
        <w:pStyle w:val="Heading4"/>
        <w:tabs>
          <w:tab w:val="left" w:pos="3170"/>
        </w:tabs>
        <w:ind w:right="817"/>
        <w:jc w:val="center"/>
        <w:rPr>
          <w:rFonts w:ascii="Arial" w:hAnsi="Arial" w:cs="Arial"/>
          <w:color w:val="000000" w:themeColor="text1"/>
          <w:sz w:val="18"/>
          <w:szCs w:val="18"/>
        </w:rPr>
      </w:pPr>
      <w:r w:rsidRPr="00324FE3">
        <w:rPr>
          <w:rFonts w:ascii="Arial" w:hAnsi="Arial" w:cs="Arial"/>
          <w:color w:val="000000" w:themeColor="text1"/>
          <w:sz w:val="18"/>
          <w:szCs w:val="18"/>
        </w:rPr>
        <w:t>POGODBO</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št.</w:t>
      </w:r>
      <w:r w:rsidRPr="00324FE3">
        <w:rPr>
          <w:rFonts w:ascii="Arial" w:hAnsi="Arial" w:cs="Arial"/>
          <w:color w:val="000000" w:themeColor="text1"/>
          <w:sz w:val="18"/>
          <w:szCs w:val="18"/>
          <w:u w:val="single"/>
        </w:rPr>
        <w:tab/>
        <w:t>___</w:t>
      </w:r>
      <w:r w:rsidRPr="00324FE3">
        <w:rPr>
          <w:rFonts w:ascii="Arial" w:hAnsi="Arial" w:cs="Arial"/>
          <w:color w:val="000000" w:themeColor="text1"/>
          <w:sz w:val="18"/>
          <w:szCs w:val="18"/>
        </w:rPr>
        <w:t>ZA</w:t>
      </w:r>
    </w:p>
    <w:p w14:paraId="539F1D47" w14:textId="77777777" w:rsidR="008E5C86" w:rsidRPr="00324FE3" w:rsidRDefault="008E5C86" w:rsidP="008E5C86">
      <w:pPr>
        <w:tabs>
          <w:tab w:val="left" w:pos="9072"/>
        </w:tabs>
        <w:spacing w:before="2"/>
        <w:ind w:right="2"/>
        <w:jc w:val="center"/>
        <w:rPr>
          <w:rFonts w:ascii="Arial" w:hAnsi="Arial" w:cs="Arial"/>
          <w:b/>
          <w:color w:val="000000" w:themeColor="text1"/>
          <w:sz w:val="18"/>
          <w:szCs w:val="18"/>
        </w:rPr>
      </w:pPr>
      <w:r w:rsidRPr="00324FE3">
        <w:rPr>
          <w:rFonts w:ascii="Arial" w:hAnsi="Arial" w:cs="Arial"/>
          <w:b/>
          <w:color w:val="000000" w:themeColor="text1"/>
          <w:sz w:val="18"/>
          <w:szCs w:val="18"/>
        </w:rPr>
        <w:t xml:space="preserve">ZAVAROVANJE  PREMOŽENJA  IN  PREMOŽENJSKIH  INTERESOV  OBČINE  IDRIJA, </w:t>
      </w:r>
      <w:r w:rsidRPr="00324FE3">
        <w:rPr>
          <w:rFonts w:ascii="Arial" w:hAnsi="Arial" w:cs="Arial"/>
          <w:b/>
          <w:color w:val="000000" w:themeColor="text1"/>
          <w:spacing w:val="-59"/>
          <w:sz w:val="18"/>
          <w:szCs w:val="18"/>
        </w:rPr>
        <w:t xml:space="preserve">  </w:t>
      </w:r>
      <w:r w:rsidRPr="00324FE3">
        <w:rPr>
          <w:rFonts w:ascii="Arial" w:hAnsi="Arial" w:cs="Arial"/>
          <w:b/>
          <w:color w:val="000000" w:themeColor="text1"/>
          <w:sz w:val="18"/>
          <w:szCs w:val="18"/>
        </w:rPr>
        <w:t>JAVNIH</w:t>
      </w:r>
      <w:r w:rsidRPr="00324FE3">
        <w:rPr>
          <w:rFonts w:ascii="Arial" w:hAnsi="Arial" w:cs="Arial"/>
          <w:b/>
          <w:color w:val="000000" w:themeColor="text1"/>
          <w:spacing w:val="-1"/>
          <w:sz w:val="18"/>
          <w:szCs w:val="18"/>
        </w:rPr>
        <w:t xml:space="preserve">  </w:t>
      </w:r>
      <w:r w:rsidRPr="00324FE3">
        <w:rPr>
          <w:rFonts w:ascii="Arial" w:hAnsi="Arial" w:cs="Arial"/>
          <w:b/>
          <w:color w:val="000000" w:themeColor="text1"/>
          <w:sz w:val="18"/>
          <w:szCs w:val="18"/>
        </w:rPr>
        <w:t>ZAVODOV</w:t>
      </w:r>
      <w:r w:rsidRPr="00324FE3">
        <w:rPr>
          <w:rFonts w:ascii="Arial" w:hAnsi="Arial" w:cs="Arial"/>
          <w:b/>
          <w:color w:val="000000" w:themeColor="text1"/>
          <w:spacing w:val="-3"/>
          <w:sz w:val="18"/>
          <w:szCs w:val="18"/>
        </w:rPr>
        <w:t xml:space="preserve">  </w:t>
      </w:r>
      <w:r w:rsidRPr="00324FE3">
        <w:rPr>
          <w:rFonts w:ascii="Arial" w:hAnsi="Arial" w:cs="Arial"/>
          <w:b/>
          <w:color w:val="000000" w:themeColor="text1"/>
          <w:sz w:val="18"/>
          <w:szCs w:val="18"/>
        </w:rPr>
        <w:t>IN</w:t>
      </w:r>
      <w:r w:rsidRPr="00324FE3">
        <w:rPr>
          <w:rFonts w:ascii="Arial" w:hAnsi="Arial" w:cs="Arial"/>
          <w:b/>
          <w:color w:val="000000" w:themeColor="text1"/>
          <w:spacing w:val="-1"/>
          <w:sz w:val="18"/>
          <w:szCs w:val="18"/>
        </w:rPr>
        <w:t xml:space="preserve">  </w:t>
      </w:r>
      <w:r w:rsidRPr="00324FE3">
        <w:rPr>
          <w:rFonts w:ascii="Arial" w:hAnsi="Arial" w:cs="Arial"/>
          <w:b/>
          <w:color w:val="000000" w:themeColor="text1"/>
          <w:sz w:val="18"/>
          <w:szCs w:val="18"/>
        </w:rPr>
        <w:t>JAVNEGA</w:t>
      </w:r>
      <w:r w:rsidRPr="00324FE3">
        <w:rPr>
          <w:rFonts w:ascii="Arial" w:hAnsi="Arial" w:cs="Arial"/>
          <w:b/>
          <w:color w:val="000000" w:themeColor="text1"/>
          <w:spacing w:val="2"/>
          <w:sz w:val="18"/>
          <w:szCs w:val="18"/>
        </w:rPr>
        <w:t xml:space="preserve">  </w:t>
      </w:r>
      <w:r w:rsidRPr="00324FE3">
        <w:rPr>
          <w:rFonts w:ascii="Arial" w:hAnsi="Arial" w:cs="Arial"/>
          <w:b/>
          <w:color w:val="000000" w:themeColor="text1"/>
          <w:sz w:val="18"/>
          <w:szCs w:val="18"/>
        </w:rPr>
        <w:t>PODJETJA</w:t>
      </w:r>
      <w:r w:rsidRPr="00324FE3">
        <w:rPr>
          <w:rFonts w:ascii="Arial" w:hAnsi="Arial" w:cs="Arial"/>
          <w:b/>
          <w:color w:val="000000" w:themeColor="text1"/>
          <w:spacing w:val="-4"/>
          <w:sz w:val="18"/>
          <w:szCs w:val="18"/>
        </w:rPr>
        <w:t xml:space="preserve">  </w:t>
      </w:r>
      <w:r w:rsidRPr="00324FE3">
        <w:rPr>
          <w:rFonts w:ascii="Arial" w:hAnsi="Arial" w:cs="Arial"/>
          <w:b/>
          <w:color w:val="000000" w:themeColor="text1"/>
          <w:sz w:val="18"/>
          <w:szCs w:val="18"/>
        </w:rPr>
        <w:t xml:space="preserve">OBČINE  IDRIJA </w:t>
      </w:r>
    </w:p>
    <w:p w14:paraId="1A33049D" w14:textId="77777777" w:rsidR="008E5C86" w:rsidRPr="00324FE3" w:rsidRDefault="008E5C86" w:rsidP="008E5C86">
      <w:pPr>
        <w:pStyle w:val="BodyText"/>
        <w:spacing w:before="7"/>
        <w:rPr>
          <w:rFonts w:ascii="Arial" w:hAnsi="Arial" w:cs="Arial"/>
          <w:b/>
          <w:color w:val="000000" w:themeColor="text1"/>
          <w:sz w:val="18"/>
          <w:szCs w:val="18"/>
        </w:rPr>
      </w:pPr>
    </w:p>
    <w:p w14:paraId="3244AA04" w14:textId="5736755A" w:rsidR="008E5C86" w:rsidRPr="00324FE3" w:rsidRDefault="00324FE3" w:rsidP="00324FE3">
      <w:pPr>
        <w:pStyle w:val="Heading4"/>
        <w:ind w:left="290" w:right="1108"/>
        <w:rPr>
          <w:rFonts w:ascii="Arial" w:hAnsi="Arial" w:cs="Arial"/>
          <w:b/>
          <w:bCs/>
          <w:i w:val="0"/>
          <w:iCs w:val="0"/>
          <w:color w:val="000000" w:themeColor="text1"/>
          <w:sz w:val="18"/>
          <w:szCs w:val="18"/>
        </w:rPr>
      </w:pPr>
      <w:r w:rsidRPr="00324FE3">
        <w:rPr>
          <w:rFonts w:ascii="Arial" w:hAnsi="Arial" w:cs="Arial"/>
          <w:b/>
          <w:bCs/>
          <w:i w:val="0"/>
          <w:iCs w:val="0"/>
          <w:color w:val="000000" w:themeColor="text1"/>
          <w:sz w:val="18"/>
          <w:szCs w:val="18"/>
        </w:rPr>
        <w:t>SPLOŠNE</w:t>
      </w:r>
      <w:r w:rsidRPr="00324FE3">
        <w:rPr>
          <w:rFonts w:ascii="Arial" w:hAnsi="Arial" w:cs="Arial"/>
          <w:b/>
          <w:bCs/>
          <w:i w:val="0"/>
          <w:iCs w:val="0"/>
          <w:color w:val="000000" w:themeColor="text1"/>
          <w:spacing w:val="-1"/>
          <w:sz w:val="18"/>
          <w:szCs w:val="18"/>
        </w:rPr>
        <w:t xml:space="preserve"> </w:t>
      </w:r>
      <w:r w:rsidRPr="00324FE3">
        <w:rPr>
          <w:rFonts w:ascii="Arial" w:hAnsi="Arial" w:cs="Arial"/>
          <w:b/>
          <w:bCs/>
          <w:i w:val="0"/>
          <w:iCs w:val="0"/>
          <w:color w:val="000000" w:themeColor="text1"/>
          <w:sz w:val="18"/>
          <w:szCs w:val="18"/>
        </w:rPr>
        <w:t>DOLOČBE</w:t>
      </w:r>
    </w:p>
    <w:p w14:paraId="0F3B3106" w14:textId="77777777" w:rsidR="008E5C86" w:rsidRPr="00324FE3" w:rsidRDefault="008E5C86" w:rsidP="008E5C86">
      <w:pPr>
        <w:pStyle w:val="ListParagraph"/>
        <w:tabs>
          <w:tab w:val="left" w:pos="4676"/>
        </w:tabs>
        <w:ind w:left="4675"/>
        <w:jc w:val="right"/>
        <w:rPr>
          <w:rFonts w:ascii="Arial" w:hAnsi="Arial" w:cs="Arial"/>
          <w:color w:val="000000" w:themeColor="text1"/>
          <w:sz w:val="18"/>
          <w:szCs w:val="18"/>
        </w:rPr>
      </w:pPr>
    </w:p>
    <w:p w14:paraId="6CD47749" w14:textId="430E3270" w:rsidR="008E5C86" w:rsidRPr="00324FE3" w:rsidRDefault="00324FE3" w:rsidP="008C1107">
      <w:pPr>
        <w:pStyle w:val="ListParagraph"/>
        <w:widowControl w:val="0"/>
        <w:numPr>
          <w:ilvl w:val="0"/>
          <w:numId w:val="43"/>
        </w:numPr>
        <w:tabs>
          <w:tab w:val="left" w:pos="4676"/>
        </w:tabs>
        <w:autoSpaceDE w:val="0"/>
        <w:autoSpaceDN w:val="0"/>
        <w:spacing w:after="120"/>
        <w:ind w:left="4677" w:hanging="249"/>
        <w:contextualSpacing w:val="0"/>
        <w:jc w:val="left"/>
        <w:rPr>
          <w:rFonts w:ascii="Arial" w:hAnsi="Arial" w:cs="Arial"/>
          <w:b/>
          <w:bCs/>
          <w:color w:val="000000" w:themeColor="text1"/>
          <w:sz w:val="18"/>
          <w:szCs w:val="18"/>
        </w:rPr>
      </w:pPr>
      <w:r w:rsidRPr="00324FE3">
        <w:rPr>
          <w:rFonts w:ascii="Arial" w:hAnsi="Arial" w:cs="Arial"/>
          <w:b/>
          <w:bCs/>
          <w:color w:val="000000" w:themeColor="text1"/>
          <w:w w:val="90"/>
          <w:sz w:val="18"/>
          <w:szCs w:val="18"/>
        </w:rPr>
        <w:t>člen</w:t>
      </w:r>
    </w:p>
    <w:p w14:paraId="18CB0283" w14:textId="77777777" w:rsidR="008E5C86" w:rsidRPr="00324FE3" w:rsidRDefault="008E5C86" w:rsidP="008E5C86">
      <w:pPr>
        <w:pStyle w:val="BodyText"/>
        <w:tabs>
          <w:tab w:val="left" w:pos="4560"/>
          <w:tab w:val="left" w:pos="5975"/>
          <w:tab w:val="left" w:pos="7787"/>
        </w:tabs>
        <w:ind w:left="216" w:right="2"/>
        <w:jc w:val="both"/>
        <w:rPr>
          <w:rFonts w:ascii="Arial" w:hAnsi="Arial" w:cs="Arial"/>
          <w:b/>
          <w:color w:val="000000" w:themeColor="text1"/>
          <w:sz w:val="18"/>
          <w:szCs w:val="18"/>
        </w:rPr>
      </w:pPr>
      <w:r w:rsidRPr="00324FE3">
        <w:rPr>
          <w:rFonts w:ascii="Arial" w:hAnsi="Arial" w:cs="Arial"/>
          <w:color w:val="000000" w:themeColor="text1"/>
          <w:sz w:val="18"/>
          <w:szCs w:val="18"/>
        </w:rPr>
        <w:t>Pogodbeni</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stranki ugotavljata,</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da je naročnik,</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na</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podlagi</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skupnega javnega naročila,</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pacing w:val="-1"/>
          <w:sz w:val="18"/>
          <w:szCs w:val="18"/>
        </w:rPr>
        <w:t>objavljenega</w:t>
      </w:r>
      <w:r w:rsidRPr="00324FE3">
        <w:rPr>
          <w:rFonts w:ascii="Arial" w:hAnsi="Arial" w:cs="Arial"/>
          <w:color w:val="000000" w:themeColor="text1"/>
          <w:spacing w:val="-14"/>
          <w:sz w:val="18"/>
          <w:szCs w:val="18"/>
        </w:rPr>
        <w:t xml:space="preserve"> </w:t>
      </w:r>
      <w:r w:rsidRPr="00324FE3">
        <w:rPr>
          <w:rFonts w:ascii="Arial" w:hAnsi="Arial" w:cs="Arial"/>
          <w:color w:val="000000" w:themeColor="text1"/>
          <w:spacing w:val="-1"/>
          <w:sz w:val="18"/>
          <w:szCs w:val="18"/>
        </w:rPr>
        <w:t>na</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pacing w:val="-1"/>
          <w:sz w:val="18"/>
          <w:szCs w:val="18"/>
        </w:rPr>
        <w:t>portalu</w:t>
      </w:r>
      <w:r w:rsidRPr="00324FE3">
        <w:rPr>
          <w:rFonts w:ascii="Arial" w:hAnsi="Arial" w:cs="Arial"/>
          <w:color w:val="000000" w:themeColor="text1"/>
          <w:spacing w:val="-14"/>
          <w:sz w:val="18"/>
          <w:szCs w:val="18"/>
        </w:rPr>
        <w:t xml:space="preserve"> </w:t>
      </w:r>
      <w:r w:rsidRPr="00324FE3">
        <w:rPr>
          <w:rFonts w:ascii="Arial" w:hAnsi="Arial" w:cs="Arial"/>
          <w:color w:val="000000" w:themeColor="text1"/>
          <w:spacing w:val="-1"/>
          <w:sz w:val="18"/>
          <w:szCs w:val="18"/>
        </w:rPr>
        <w:t>javnih</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naročil</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z w:val="18"/>
          <w:szCs w:val="18"/>
        </w:rPr>
        <w:t>RS</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z w:val="18"/>
          <w:szCs w:val="18"/>
        </w:rPr>
        <w:t>št.__________ z</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dne_________ ter v</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Dodatku</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k</w:t>
      </w:r>
      <w:r w:rsidRPr="00324FE3">
        <w:rPr>
          <w:rFonts w:ascii="Arial" w:hAnsi="Arial" w:cs="Arial"/>
          <w:color w:val="000000" w:themeColor="text1"/>
          <w:spacing w:val="-59"/>
          <w:sz w:val="18"/>
          <w:szCs w:val="18"/>
        </w:rPr>
        <w:t xml:space="preserve"> </w:t>
      </w:r>
      <w:r w:rsidRPr="00324FE3">
        <w:rPr>
          <w:rFonts w:ascii="Arial" w:hAnsi="Arial" w:cs="Arial"/>
          <w:color w:val="000000" w:themeColor="text1"/>
          <w:sz w:val="18"/>
          <w:szCs w:val="18"/>
        </w:rPr>
        <w:t>Uradnem</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listu</w:t>
      </w:r>
      <w:r w:rsidRPr="00324FE3">
        <w:rPr>
          <w:rFonts w:ascii="Arial" w:hAnsi="Arial" w:cs="Arial"/>
          <w:color w:val="000000" w:themeColor="text1"/>
          <w:spacing w:val="-4"/>
          <w:sz w:val="18"/>
          <w:szCs w:val="18"/>
        </w:rPr>
        <w:t xml:space="preserve"> </w:t>
      </w:r>
      <w:r w:rsidRPr="00324FE3">
        <w:rPr>
          <w:rFonts w:ascii="Arial" w:hAnsi="Arial" w:cs="Arial"/>
          <w:color w:val="000000" w:themeColor="text1"/>
          <w:sz w:val="18"/>
          <w:szCs w:val="18"/>
        </w:rPr>
        <w:t>EU</w:t>
      </w:r>
      <w:r w:rsidRPr="00324FE3">
        <w:rPr>
          <w:rFonts w:ascii="Arial" w:hAnsi="Arial" w:cs="Arial"/>
          <w:color w:val="000000" w:themeColor="text1"/>
          <w:sz w:val="18"/>
          <w:szCs w:val="18"/>
          <w:u w:val="single"/>
        </w:rPr>
        <w:tab/>
      </w:r>
      <w:r w:rsidRPr="00324FE3">
        <w:rPr>
          <w:rFonts w:ascii="Arial" w:hAnsi="Arial" w:cs="Arial"/>
          <w:color w:val="000000" w:themeColor="text1"/>
          <w:sz w:val="18"/>
          <w:szCs w:val="18"/>
        </w:rPr>
        <w:t>izvajalcu</w:t>
      </w:r>
      <w:r w:rsidRPr="00324FE3">
        <w:rPr>
          <w:rFonts w:ascii="Arial" w:hAnsi="Arial" w:cs="Arial"/>
          <w:color w:val="000000" w:themeColor="text1"/>
          <w:spacing w:val="-4"/>
          <w:sz w:val="18"/>
          <w:szCs w:val="18"/>
        </w:rPr>
        <w:t xml:space="preserve"> </w:t>
      </w:r>
      <w:r w:rsidRPr="00324FE3">
        <w:rPr>
          <w:rFonts w:ascii="Arial" w:hAnsi="Arial" w:cs="Arial"/>
          <w:color w:val="000000" w:themeColor="text1"/>
          <w:sz w:val="18"/>
          <w:szCs w:val="18"/>
        </w:rPr>
        <w:t>oddal</w:t>
      </w:r>
      <w:r w:rsidRPr="00324FE3">
        <w:rPr>
          <w:rFonts w:ascii="Arial" w:hAnsi="Arial" w:cs="Arial"/>
          <w:color w:val="000000" w:themeColor="text1"/>
          <w:spacing w:val="-7"/>
          <w:sz w:val="18"/>
          <w:szCs w:val="18"/>
        </w:rPr>
        <w:t xml:space="preserve"> </w:t>
      </w:r>
      <w:r w:rsidRPr="00324FE3">
        <w:rPr>
          <w:rFonts w:ascii="Arial" w:hAnsi="Arial" w:cs="Arial"/>
          <w:color w:val="000000" w:themeColor="text1"/>
          <w:sz w:val="18"/>
          <w:szCs w:val="18"/>
        </w:rPr>
        <w:t>javno</w:t>
      </w:r>
      <w:r w:rsidRPr="00324FE3">
        <w:rPr>
          <w:rFonts w:ascii="Arial" w:hAnsi="Arial" w:cs="Arial"/>
          <w:color w:val="000000" w:themeColor="text1"/>
          <w:spacing w:val="-6"/>
          <w:sz w:val="18"/>
          <w:szCs w:val="18"/>
        </w:rPr>
        <w:t xml:space="preserve"> </w:t>
      </w:r>
      <w:r w:rsidRPr="00324FE3">
        <w:rPr>
          <w:rFonts w:ascii="Arial" w:hAnsi="Arial" w:cs="Arial"/>
          <w:color w:val="000000" w:themeColor="text1"/>
          <w:sz w:val="18"/>
          <w:szCs w:val="18"/>
        </w:rPr>
        <w:t>naročilo</w:t>
      </w:r>
      <w:r w:rsidRPr="00324FE3">
        <w:rPr>
          <w:rFonts w:ascii="Arial" w:hAnsi="Arial" w:cs="Arial"/>
          <w:color w:val="000000" w:themeColor="text1"/>
          <w:spacing w:val="-4"/>
          <w:sz w:val="18"/>
          <w:szCs w:val="18"/>
        </w:rPr>
        <w:t xml:space="preserve"> </w:t>
      </w:r>
      <w:r w:rsidRPr="00324FE3">
        <w:rPr>
          <w:rFonts w:ascii="Arial" w:hAnsi="Arial" w:cs="Arial"/>
          <w:color w:val="000000" w:themeColor="text1"/>
          <w:sz w:val="18"/>
          <w:szCs w:val="18"/>
        </w:rPr>
        <w:t>za Zavarovanje premoženja in premoženjskih interesov Občine Idrija, javnih zavodov in</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javnega podjetja Občine Idrija</w:t>
      </w:r>
      <w:r w:rsidRPr="00324FE3">
        <w:rPr>
          <w:rFonts w:ascii="Arial" w:hAnsi="Arial" w:cs="Arial"/>
          <w:b/>
          <w:color w:val="000000" w:themeColor="text1"/>
          <w:sz w:val="18"/>
          <w:szCs w:val="18"/>
        </w:rPr>
        <w:t>, kjer nastopa OBČINA IDRIJA kot ustanovitelj, za</w:t>
      </w:r>
      <w:r w:rsidRPr="00324FE3">
        <w:rPr>
          <w:rFonts w:ascii="Arial" w:hAnsi="Arial" w:cs="Arial"/>
          <w:b/>
          <w:color w:val="000000" w:themeColor="text1"/>
          <w:spacing w:val="1"/>
          <w:sz w:val="18"/>
          <w:szCs w:val="18"/>
        </w:rPr>
        <w:t xml:space="preserve"> </w:t>
      </w:r>
      <w:r w:rsidRPr="00324FE3">
        <w:rPr>
          <w:rFonts w:ascii="Arial" w:hAnsi="Arial" w:cs="Arial"/>
          <w:b/>
          <w:color w:val="000000" w:themeColor="text1"/>
          <w:sz w:val="18"/>
          <w:szCs w:val="18"/>
        </w:rPr>
        <w:t>zavarovalno</w:t>
      </w:r>
      <w:r w:rsidRPr="00324FE3">
        <w:rPr>
          <w:rFonts w:ascii="Arial" w:hAnsi="Arial" w:cs="Arial"/>
          <w:b/>
          <w:color w:val="000000" w:themeColor="text1"/>
          <w:spacing w:val="-3"/>
          <w:sz w:val="18"/>
          <w:szCs w:val="18"/>
        </w:rPr>
        <w:t xml:space="preserve"> </w:t>
      </w:r>
      <w:r w:rsidRPr="00324FE3">
        <w:rPr>
          <w:rFonts w:ascii="Arial" w:hAnsi="Arial" w:cs="Arial"/>
          <w:b/>
          <w:color w:val="000000" w:themeColor="text1"/>
          <w:sz w:val="18"/>
          <w:szCs w:val="18"/>
        </w:rPr>
        <w:t>obdobje</w:t>
      </w:r>
      <w:r w:rsidRPr="00324FE3">
        <w:rPr>
          <w:rFonts w:ascii="Arial" w:hAnsi="Arial" w:cs="Arial"/>
          <w:b/>
          <w:color w:val="000000" w:themeColor="text1"/>
          <w:spacing w:val="-2"/>
          <w:sz w:val="18"/>
          <w:szCs w:val="18"/>
        </w:rPr>
        <w:t xml:space="preserve"> </w:t>
      </w:r>
      <w:r w:rsidRPr="00324FE3">
        <w:rPr>
          <w:rFonts w:ascii="Arial" w:hAnsi="Arial" w:cs="Arial"/>
          <w:b/>
          <w:color w:val="000000" w:themeColor="text1"/>
          <w:sz w:val="18"/>
          <w:szCs w:val="18"/>
        </w:rPr>
        <w:t>od 31.12.2025 do</w:t>
      </w:r>
      <w:r w:rsidRPr="00324FE3">
        <w:rPr>
          <w:rFonts w:ascii="Arial" w:hAnsi="Arial" w:cs="Arial"/>
          <w:b/>
          <w:color w:val="000000" w:themeColor="text1"/>
          <w:spacing w:val="-3"/>
          <w:sz w:val="18"/>
          <w:szCs w:val="18"/>
        </w:rPr>
        <w:t xml:space="preserve"> </w:t>
      </w:r>
      <w:r w:rsidRPr="00324FE3">
        <w:rPr>
          <w:rFonts w:ascii="Arial" w:hAnsi="Arial" w:cs="Arial"/>
          <w:b/>
          <w:color w:val="000000" w:themeColor="text1"/>
          <w:sz w:val="18"/>
          <w:szCs w:val="18"/>
        </w:rPr>
        <w:t>31.12.2029.</w:t>
      </w:r>
    </w:p>
    <w:p w14:paraId="178479C6" w14:textId="77777777" w:rsidR="008E5C86" w:rsidRPr="00324FE3" w:rsidRDefault="008E5C86" w:rsidP="008E5C86">
      <w:pPr>
        <w:pStyle w:val="BodyText"/>
        <w:tabs>
          <w:tab w:val="left" w:pos="3820"/>
        </w:tabs>
        <w:ind w:left="216" w:right="2"/>
        <w:jc w:val="both"/>
        <w:rPr>
          <w:rFonts w:ascii="Arial" w:hAnsi="Arial" w:cs="Arial"/>
          <w:color w:val="000000" w:themeColor="text1"/>
          <w:sz w:val="18"/>
          <w:szCs w:val="18"/>
        </w:rPr>
      </w:pPr>
      <w:r w:rsidRPr="00324FE3">
        <w:rPr>
          <w:rFonts w:ascii="Arial" w:hAnsi="Arial" w:cs="Arial"/>
          <w:color w:val="000000" w:themeColor="text1"/>
          <w:sz w:val="18"/>
          <w:szCs w:val="18"/>
        </w:rPr>
        <w:t>Izvajalec bo v skladu s to pogodbo naročniku izvedel predmet javnega naročila po predračunu oziroma</w:t>
      </w:r>
      <w:r w:rsidRPr="00324FE3">
        <w:rPr>
          <w:rFonts w:ascii="Arial" w:hAnsi="Arial" w:cs="Arial"/>
          <w:color w:val="000000" w:themeColor="text1"/>
          <w:spacing w:val="72"/>
          <w:sz w:val="18"/>
          <w:szCs w:val="18"/>
        </w:rPr>
        <w:t xml:space="preserve"> </w:t>
      </w:r>
      <w:r w:rsidRPr="00324FE3">
        <w:rPr>
          <w:rFonts w:ascii="Arial" w:hAnsi="Arial" w:cs="Arial"/>
          <w:color w:val="000000" w:themeColor="text1"/>
          <w:sz w:val="18"/>
          <w:szCs w:val="18"/>
        </w:rPr>
        <w:t>ponudbi,</w:t>
      </w:r>
      <w:r w:rsidRPr="00324FE3">
        <w:rPr>
          <w:rFonts w:ascii="Arial" w:hAnsi="Arial" w:cs="Arial"/>
          <w:color w:val="000000" w:themeColor="text1"/>
          <w:spacing w:val="74"/>
          <w:sz w:val="18"/>
          <w:szCs w:val="18"/>
        </w:rPr>
        <w:t xml:space="preserve"> </w:t>
      </w:r>
      <w:r w:rsidRPr="00324FE3">
        <w:rPr>
          <w:rFonts w:ascii="Arial" w:hAnsi="Arial" w:cs="Arial"/>
          <w:color w:val="000000" w:themeColor="text1"/>
          <w:sz w:val="18"/>
          <w:szCs w:val="18"/>
        </w:rPr>
        <w:t>št.</w:t>
      </w:r>
      <w:r w:rsidRPr="00324FE3">
        <w:rPr>
          <w:rFonts w:ascii="Arial" w:hAnsi="Arial" w:cs="Arial"/>
          <w:color w:val="000000" w:themeColor="text1"/>
          <w:sz w:val="18"/>
          <w:szCs w:val="18"/>
          <w:u w:val="single"/>
        </w:rPr>
        <w:tab/>
      </w:r>
      <w:r w:rsidRPr="00324FE3">
        <w:rPr>
          <w:rFonts w:ascii="Arial" w:hAnsi="Arial" w:cs="Arial"/>
          <w:color w:val="000000" w:themeColor="text1"/>
          <w:sz w:val="18"/>
          <w:szCs w:val="18"/>
        </w:rPr>
        <w:t>.</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Dokumentacija</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v</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zvezi</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z</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oddajo</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javnega</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naročila,</w:t>
      </w:r>
      <w:r w:rsidRPr="00324FE3">
        <w:rPr>
          <w:rFonts w:ascii="Arial" w:hAnsi="Arial" w:cs="Arial"/>
          <w:color w:val="000000" w:themeColor="text1"/>
          <w:spacing w:val="-59"/>
          <w:sz w:val="18"/>
          <w:szCs w:val="18"/>
        </w:rPr>
        <w:t xml:space="preserve"> </w:t>
      </w:r>
      <w:r w:rsidRPr="00324FE3">
        <w:rPr>
          <w:rFonts w:ascii="Arial" w:hAnsi="Arial" w:cs="Arial"/>
          <w:color w:val="000000" w:themeColor="text1"/>
          <w:sz w:val="18"/>
          <w:szCs w:val="18"/>
        </w:rPr>
        <w:t>ponudba</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izvajalca,</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skupaj s</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prilogami</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in</w:t>
      </w:r>
      <w:r w:rsidRPr="00324FE3">
        <w:rPr>
          <w:rFonts w:ascii="Arial" w:hAnsi="Arial" w:cs="Arial"/>
          <w:color w:val="000000" w:themeColor="text1"/>
          <w:spacing w:val="-5"/>
          <w:sz w:val="18"/>
          <w:szCs w:val="18"/>
        </w:rPr>
        <w:t xml:space="preserve"> </w:t>
      </w:r>
      <w:r w:rsidRPr="00324FE3">
        <w:rPr>
          <w:rFonts w:ascii="Arial" w:hAnsi="Arial" w:cs="Arial"/>
          <w:color w:val="000000" w:themeColor="text1"/>
          <w:sz w:val="18"/>
          <w:szCs w:val="18"/>
        </w:rPr>
        <w:t>zavarovalne</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police</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so</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sestavni</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del</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pogodbe.</w:t>
      </w:r>
    </w:p>
    <w:p w14:paraId="504063C4" w14:textId="77777777" w:rsidR="008E5C86" w:rsidRPr="00324FE3" w:rsidRDefault="008E5C86" w:rsidP="008E5C86">
      <w:pPr>
        <w:pStyle w:val="BodyText"/>
        <w:ind w:right="2"/>
        <w:rPr>
          <w:rFonts w:ascii="Arial" w:hAnsi="Arial" w:cs="Arial"/>
          <w:color w:val="000000" w:themeColor="text1"/>
          <w:sz w:val="18"/>
          <w:szCs w:val="18"/>
        </w:rPr>
      </w:pPr>
    </w:p>
    <w:p w14:paraId="514030F1" w14:textId="2725C859" w:rsidR="008E5C86" w:rsidRPr="00324FE3" w:rsidRDefault="00324FE3" w:rsidP="008C1107">
      <w:pPr>
        <w:pStyle w:val="ListParagraph"/>
        <w:widowControl w:val="0"/>
        <w:numPr>
          <w:ilvl w:val="0"/>
          <w:numId w:val="43"/>
        </w:numPr>
        <w:tabs>
          <w:tab w:val="left" w:pos="4676"/>
        </w:tabs>
        <w:autoSpaceDE w:val="0"/>
        <w:autoSpaceDN w:val="0"/>
        <w:spacing w:after="0"/>
        <w:ind w:right="2"/>
        <w:contextualSpacing w:val="0"/>
        <w:jc w:val="left"/>
        <w:rPr>
          <w:rFonts w:ascii="Arial" w:hAnsi="Arial" w:cs="Arial"/>
          <w:b/>
          <w:bCs/>
          <w:color w:val="000000" w:themeColor="text1"/>
          <w:sz w:val="18"/>
          <w:szCs w:val="18"/>
        </w:rPr>
      </w:pPr>
      <w:r w:rsidRPr="00324FE3">
        <w:rPr>
          <w:rFonts w:ascii="Arial" w:hAnsi="Arial" w:cs="Arial"/>
          <w:b/>
          <w:bCs/>
          <w:color w:val="000000" w:themeColor="text1"/>
          <w:w w:val="90"/>
          <w:sz w:val="18"/>
          <w:szCs w:val="18"/>
        </w:rPr>
        <w:t>č</w:t>
      </w:r>
      <w:r w:rsidR="008E5C86" w:rsidRPr="00324FE3">
        <w:rPr>
          <w:rFonts w:ascii="Arial" w:hAnsi="Arial" w:cs="Arial"/>
          <w:b/>
          <w:bCs/>
          <w:color w:val="000000" w:themeColor="text1"/>
          <w:w w:val="90"/>
          <w:sz w:val="18"/>
          <w:szCs w:val="18"/>
        </w:rPr>
        <w:t>len</w:t>
      </w:r>
    </w:p>
    <w:p w14:paraId="3F345B33" w14:textId="77777777" w:rsidR="008E5C86" w:rsidRPr="00324FE3" w:rsidRDefault="008E5C86" w:rsidP="00324FE3">
      <w:pPr>
        <w:pStyle w:val="BodyText"/>
        <w:spacing w:before="120"/>
        <w:ind w:left="215"/>
        <w:jc w:val="both"/>
        <w:rPr>
          <w:rFonts w:ascii="Arial" w:hAnsi="Arial" w:cs="Arial"/>
          <w:color w:val="000000" w:themeColor="text1"/>
          <w:sz w:val="18"/>
          <w:szCs w:val="18"/>
        </w:rPr>
      </w:pPr>
      <w:r w:rsidRPr="00324FE3">
        <w:rPr>
          <w:rFonts w:ascii="Arial" w:hAnsi="Arial" w:cs="Arial"/>
          <w:color w:val="000000" w:themeColor="text1"/>
          <w:sz w:val="18"/>
          <w:szCs w:val="18"/>
        </w:rPr>
        <w:t>Izvajalec se obvezuje, da bo storitve izvajal v zavarovalnem obdobju 48 (oseminštirideset)</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mesecev.</w:t>
      </w:r>
      <w:r w:rsidRPr="00324FE3">
        <w:rPr>
          <w:rFonts w:ascii="Arial" w:hAnsi="Arial" w:cs="Arial"/>
          <w:color w:val="000000" w:themeColor="text1"/>
          <w:spacing w:val="-5"/>
          <w:sz w:val="18"/>
          <w:szCs w:val="18"/>
        </w:rPr>
        <w:t xml:space="preserve"> </w:t>
      </w:r>
      <w:r w:rsidRPr="00324FE3">
        <w:rPr>
          <w:rFonts w:ascii="Arial" w:hAnsi="Arial" w:cs="Arial"/>
          <w:color w:val="000000" w:themeColor="text1"/>
          <w:sz w:val="18"/>
          <w:szCs w:val="18"/>
        </w:rPr>
        <w:t>Zavarovalno</w:t>
      </w:r>
      <w:r w:rsidRPr="00324FE3">
        <w:rPr>
          <w:rFonts w:ascii="Arial" w:hAnsi="Arial" w:cs="Arial"/>
          <w:color w:val="000000" w:themeColor="text1"/>
          <w:spacing w:val="-6"/>
          <w:sz w:val="18"/>
          <w:szCs w:val="18"/>
        </w:rPr>
        <w:t xml:space="preserve"> </w:t>
      </w:r>
      <w:r w:rsidRPr="00324FE3">
        <w:rPr>
          <w:rFonts w:ascii="Arial" w:hAnsi="Arial" w:cs="Arial"/>
          <w:color w:val="000000" w:themeColor="text1"/>
          <w:sz w:val="18"/>
          <w:szCs w:val="18"/>
        </w:rPr>
        <w:t>obdobje</w:t>
      </w:r>
      <w:r w:rsidRPr="00324FE3">
        <w:rPr>
          <w:rFonts w:ascii="Arial" w:hAnsi="Arial" w:cs="Arial"/>
          <w:color w:val="000000" w:themeColor="text1"/>
          <w:spacing w:val="-8"/>
          <w:sz w:val="18"/>
          <w:szCs w:val="18"/>
        </w:rPr>
        <w:t xml:space="preserve"> </w:t>
      </w:r>
      <w:r w:rsidRPr="00324FE3">
        <w:rPr>
          <w:rFonts w:ascii="Arial" w:hAnsi="Arial" w:cs="Arial"/>
          <w:color w:val="000000" w:themeColor="text1"/>
          <w:sz w:val="18"/>
          <w:szCs w:val="18"/>
        </w:rPr>
        <w:t>traja</w:t>
      </w:r>
      <w:r w:rsidRPr="00324FE3">
        <w:rPr>
          <w:rFonts w:ascii="Arial" w:hAnsi="Arial" w:cs="Arial"/>
          <w:color w:val="000000" w:themeColor="text1"/>
          <w:spacing w:val="-8"/>
          <w:sz w:val="18"/>
          <w:szCs w:val="18"/>
        </w:rPr>
        <w:t xml:space="preserve"> </w:t>
      </w:r>
      <w:r w:rsidRPr="00324FE3">
        <w:rPr>
          <w:rFonts w:ascii="Arial" w:hAnsi="Arial" w:cs="Arial"/>
          <w:color w:val="000000" w:themeColor="text1"/>
          <w:sz w:val="18"/>
          <w:szCs w:val="18"/>
        </w:rPr>
        <w:t>od</w:t>
      </w:r>
      <w:r w:rsidRPr="00324FE3">
        <w:rPr>
          <w:rFonts w:ascii="Arial" w:hAnsi="Arial" w:cs="Arial"/>
          <w:color w:val="000000" w:themeColor="text1"/>
          <w:spacing w:val="-6"/>
          <w:sz w:val="18"/>
          <w:szCs w:val="18"/>
        </w:rPr>
        <w:t xml:space="preserve"> </w:t>
      </w:r>
      <w:r w:rsidRPr="00324FE3">
        <w:rPr>
          <w:rFonts w:ascii="Arial" w:hAnsi="Arial" w:cs="Arial"/>
          <w:color w:val="000000" w:themeColor="text1"/>
          <w:sz w:val="18"/>
          <w:szCs w:val="18"/>
        </w:rPr>
        <w:t>31.12.2025</w:t>
      </w:r>
      <w:r w:rsidRPr="00324FE3">
        <w:rPr>
          <w:rFonts w:ascii="Arial" w:hAnsi="Arial" w:cs="Arial"/>
          <w:color w:val="000000" w:themeColor="text1"/>
          <w:spacing w:val="-7"/>
          <w:sz w:val="18"/>
          <w:szCs w:val="18"/>
        </w:rPr>
        <w:t xml:space="preserve"> </w:t>
      </w:r>
      <w:r w:rsidRPr="00324FE3">
        <w:rPr>
          <w:rFonts w:ascii="Arial" w:hAnsi="Arial" w:cs="Arial"/>
          <w:color w:val="000000" w:themeColor="text1"/>
          <w:sz w:val="18"/>
          <w:szCs w:val="18"/>
        </w:rPr>
        <w:t>od</w:t>
      </w:r>
      <w:r w:rsidRPr="00324FE3">
        <w:rPr>
          <w:rFonts w:ascii="Arial" w:hAnsi="Arial" w:cs="Arial"/>
          <w:color w:val="000000" w:themeColor="text1"/>
          <w:spacing w:val="-6"/>
          <w:sz w:val="18"/>
          <w:szCs w:val="18"/>
        </w:rPr>
        <w:t xml:space="preserve"> </w:t>
      </w:r>
      <w:r w:rsidRPr="00324FE3">
        <w:rPr>
          <w:rFonts w:ascii="Arial" w:hAnsi="Arial" w:cs="Arial"/>
          <w:color w:val="000000" w:themeColor="text1"/>
          <w:sz w:val="18"/>
          <w:szCs w:val="18"/>
        </w:rPr>
        <w:t>24:00</w:t>
      </w:r>
      <w:r w:rsidRPr="00324FE3">
        <w:rPr>
          <w:rFonts w:ascii="Arial" w:hAnsi="Arial" w:cs="Arial"/>
          <w:color w:val="000000" w:themeColor="text1"/>
          <w:spacing w:val="-6"/>
          <w:sz w:val="18"/>
          <w:szCs w:val="18"/>
        </w:rPr>
        <w:t xml:space="preserve"> </w:t>
      </w:r>
      <w:r w:rsidRPr="00324FE3">
        <w:rPr>
          <w:rFonts w:ascii="Arial" w:hAnsi="Arial" w:cs="Arial"/>
          <w:color w:val="000000" w:themeColor="text1"/>
          <w:sz w:val="18"/>
          <w:szCs w:val="18"/>
        </w:rPr>
        <w:t>ure</w:t>
      </w:r>
      <w:r w:rsidRPr="00324FE3">
        <w:rPr>
          <w:rFonts w:ascii="Arial" w:hAnsi="Arial" w:cs="Arial"/>
          <w:color w:val="000000" w:themeColor="text1"/>
          <w:spacing w:val="-8"/>
          <w:sz w:val="18"/>
          <w:szCs w:val="18"/>
        </w:rPr>
        <w:t xml:space="preserve"> </w:t>
      </w:r>
      <w:r w:rsidRPr="00324FE3">
        <w:rPr>
          <w:rFonts w:ascii="Arial" w:hAnsi="Arial" w:cs="Arial"/>
          <w:color w:val="000000" w:themeColor="text1"/>
          <w:sz w:val="18"/>
          <w:szCs w:val="18"/>
        </w:rPr>
        <w:t>do</w:t>
      </w:r>
      <w:r w:rsidRPr="00324FE3">
        <w:rPr>
          <w:rFonts w:ascii="Arial" w:hAnsi="Arial" w:cs="Arial"/>
          <w:color w:val="000000" w:themeColor="text1"/>
          <w:spacing w:val="-6"/>
          <w:sz w:val="18"/>
          <w:szCs w:val="18"/>
        </w:rPr>
        <w:t xml:space="preserve"> </w:t>
      </w:r>
      <w:r w:rsidRPr="00324FE3">
        <w:rPr>
          <w:rFonts w:ascii="Arial" w:hAnsi="Arial" w:cs="Arial"/>
          <w:color w:val="000000" w:themeColor="text1"/>
          <w:sz w:val="18"/>
          <w:szCs w:val="18"/>
        </w:rPr>
        <w:t>31.12.2029</w:t>
      </w:r>
      <w:r w:rsidRPr="00324FE3">
        <w:rPr>
          <w:rFonts w:ascii="Arial" w:hAnsi="Arial" w:cs="Arial"/>
          <w:color w:val="000000" w:themeColor="text1"/>
          <w:spacing w:val="-7"/>
          <w:sz w:val="18"/>
          <w:szCs w:val="18"/>
        </w:rPr>
        <w:t xml:space="preserve"> </w:t>
      </w:r>
      <w:r w:rsidRPr="00324FE3">
        <w:rPr>
          <w:rFonts w:ascii="Arial" w:hAnsi="Arial" w:cs="Arial"/>
          <w:color w:val="000000" w:themeColor="text1"/>
          <w:sz w:val="18"/>
          <w:szCs w:val="18"/>
        </w:rPr>
        <w:t>do</w:t>
      </w:r>
      <w:r w:rsidRPr="00324FE3">
        <w:rPr>
          <w:rFonts w:ascii="Arial" w:hAnsi="Arial" w:cs="Arial"/>
          <w:color w:val="000000" w:themeColor="text1"/>
          <w:spacing w:val="-8"/>
          <w:sz w:val="18"/>
          <w:szCs w:val="18"/>
        </w:rPr>
        <w:t xml:space="preserve"> </w:t>
      </w:r>
      <w:r w:rsidRPr="00324FE3">
        <w:rPr>
          <w:rFonts w:ascii="Arial" w:hAnsi="Arial" w:cs="Arial"/>
          <w:color w:val="000000" w:themeColor="text1"/>
          <w:sz w:val="18"/>
          <w:szCs w:val="18"/>
        </w:rPr>
        <w:t>24:00</w:t>
      </w:r>
      <w:r w:rsidRPr="00324FE3">
        <w:rPr>
          <w:rFonts w:ascii="Arial" w:hAnsi="Arial" w:cs="Arial"/>
          <w:color w:val="000000" w:themeColor="text1"/>
          <w:spacing w:val="-8"/>
          <w:sz w:val="18"/>
          <w:szCs w:val="18"/>
        </w:rPr>
        <w:t xml:space="preserve"> </w:t>
      </w:r>
      <w:r w:rsidRPr="00324FE3">
        <w:rPr>
          <w:rFonts w:ascii="Arial" w:hAnsi="Arial" w:cs="Arial"/>
          <w:color w:val="000000" w:themeColor="text1"/>
          <w:sz w:val="18"/>
          <w:szCs w:val="18"/>
        </w:rPr>
        <w:t>ure.</w:t>
      </w:r>
    </w:p>
    <w:p w14:paraId="277A0D1C" w14:textId="77777777" w:rsidR="008E5C86" w:rsidRPr="00324FE3" w:rsidRDefault="008E5C86" w:rsidP="008E5C86">
      <w:pPr>
        <w:pStyle w:val="BodyText"/>
        <w:ind w:left="216" w:right="2"/>
        <w:jc w:val="both"/>
        <w:rPr>
          <w:rFonts w:ascii="Arial" w:hAnsi="Arial" w:cs="Arial"/>
          <w:color w:val="000000" w:themeColor="text1"/>
          <w:sz w:val="18"/>
          <w:szCs w:val="18"/>
        </w:rPr>
      </w:pPr>
      <w:r w:rsidRPr="00324FE3">
        <w:rPr>
          <w:rFonts w:ascii="Arial" w:hAnsi="Arial" w:cs="Arial"/>
          <w:color w:val="000000" w:themeColor="text1"/>
          <w:sz w:val="18"/>
          <w:szCs w:val="18"/>
        </w:rPr>
        <w:t>Izvajalec prične z izvajanjem storitve, ko prejme od naročnika obojestransko podpisano</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pogodbo.</w:t>
      </w:r>
    </w:p>
    <w:p w14:paraId="1055A612" w14:textId="77777777" w:rsidR="008E5C86" w:rsidRPr="00324FE3" w:rsidRDefault="008E5C86" w:rsidP="008E5C86">
      <w:pPr>
        <w:pStyle w:val="BodyText"/>
        <w:spacing w:before="2"/>
        <w:rPr>
          <w:rFonts w:ascii="Arial" w:hAnsi="Arial" w:cs="Arial"/>
          <w:color w:val="000000" w:themeColor="text1"/>
          <w:sz w:val="18"/>
          <w:szCs w:val="18"/>
        </w:rPr>
      </w:pPr>
    </w:p>
    <w:p w14:paraId="40D0AB2C" w14:textId="1550076C" w:rsidR="008E5C86" w:rsidRPr="00324FE3" w:rsidRDefault="00324FE3" w:rsidP="00324FE3">
      <w:pPr>
        <w:pStyle w:val="Heading4"/>
        <w:ind w:left="290" w:right="1108"/>
        <w:rPr>
          <w:rFonts w:ascii="Arial" w:hAnsi="Arial" w:cs="Arial"/>
          <w:b/>
          <w:bCs/>
          <w:i w:val="0"/>
          <w:iCs w:val="0"/>
          <w:color w:val="000000" w:themeColor="text1"/>
          <w:sz w:val="18"/>
          <w:szCs w:val="18"/>
        </w:rPr>
      </w:pPr>
      <w:r w:rsidRPr="00324FE3">
        <w:rPr>
          <w:rFonts w:ascii="Arial" w:hAnsi="Arial" w:cs="Arial"/>
          <w:b/>
          <w:bCs/>
          <w:i w:val="0"/>
          <w:iCs w:val="0"/>
          <w:color w:val="000000" w:themeColor="text1"/>
          <w:sz w:val="18"/>
          <w:szCs w:val="18"/>
        </w:rPr>
        <w:t>PREDMET</w:t>
      </w:r>
      <w:r w:rsidRPr="00324FE3">
        <w:rPr>
          <w:rFonts w:ascii="Arial" w:hAnsi="Arial" w:cs="Arial"/>
          <w:b/>
          <w:bCs/>
          <w:i w:val="0"/>
          <w:iCs w:val="0"/>
          <w:color w:val="000000" w:themeColor="text1"/>
          <w:spacing w:val="-2"/>
          <w:sz w:val="18"/>
          <w:szCs w:val="18"/>
        </w:rPr>
        <w:t xml:space="preserve"> </w:t>
      </w:r>
      <w:r w:rsidRPr="00324FE3">
        <w:rPr>
          <w:rFonts w:ascii="Arial" w:hAnsi="Arial" w:cs="Arial"/>
          <w:b/>
          <w:bCs/>
          <w:i w:val="0"/>
          <w:iCs w:val="0"/>
          <w:color w:val="000000" w:themeColor="text1"/>
          <w:sz w:val="18"/>
          <w:szCs w:val="18"/>
        </w:rPr>
        <w:t>POGODBE</w:t>
      </w:r>
    </w:p>
    <w:p w14:paraId="20439E63" w14:textId="77777777" w:rsidR="008E5C86" w:rsidRPr="00324FE3" w:rsidRDefault="008E5C86" w:rsidP="008E5C86">
      <w:pPr>
        <w:pStyle w:val="Heading4"/>
        <w:ind w:left="290" w:right="1108"/>
        <w:jc w:val="center"/>
        <w:rPr>
          <w:rFonts w:ascii="Arial" w:hAnsi="Arial" w:cs="Arial"/>
          <w:color w:val="000000" w:themeColor="text1"/>
          <w:sz w:val="18"/>
          <w:szCs w:val="18"/>
        </w:rPr>
      </w:pPr>
    </w:p>
    <w:p w14:paraId="5D2008EA" w14:textId="4801D2FD" w:rsidR="008E5C86" w:rsidRPr="00324FE3" w:rsidRDefault="00324FE3" w:rsidP="008C1107">
      <w:pPr>
        <w:pStyle w:val="ListParagraph"/>
        <w:widowControl w:val="0"/>
        <w:numPr>
          <w:ilvl w:val="0"/>
          <w:numId w:val="43"/>
        </w:numPr>
        <w:tabs>
          <w:tab w:val="left" w:pos="4676"/>
        </w:tabs>
        <w:autoSpaceDE w:val="0"/>
        <w:autoSpaceDN w:val="0"/>
        <w:spacing w:after="0"/>
        <w:contextualSpacing w:val="0"/>
        <w:jc w:val="left"/>
        <w:rPr>
          <w:rFonts w:ascii="Arial" w:hAnsi="Arial" w:cs="Arial"/>
          <w:b/>
          <w:bCs/>
          <w:color w:val="000000" w:themeColor="text1"/>
          <w:sz w:val="18"/>
          <w:szCs w:val="18"/>
        </w:rPr>
      </w:pPr>
      <w:r w:rsidRPr="00324FE3">
        <w:rPr>
          <w:rFonts w:ascii="Arial" w:hAnsi="Arial" w:cs="Arial"/>
          <w:b/>
          <w:bCs/>
          <w:color w:val="000000" w:themeColor="text1"/>
          <w:sz w:val="18"/>
          <w:szCs w:val="18"/>
        </w:rPr>
        <w:t>č</w:t>
      </w:r>
      <w:r w:rsidR="008E5C86" w:rsidRPr="00324FE3">
        <w:rPr>
          <w:rFonts w:ascii="Arial" w:hAnsi="Arial" w:cs="Arial"/>
          <w:b/>
          <w:bCs/>
          <w:color w:val="000000" w:themeColor="text1"/>
          <w:sz w:val="18"/>
          <w:szCs w:val="18"/>
        </w:rPr>
        <w:t>len</w:t>
      </w:r>
    </w:p>
    <w:p w14:paraId="57819C6C" w14:textId="72005BC7" w:rsidR="008E5C86" w:rsidRPr="00324FE3" w:rsidRDefault="008E5C86" w:rsidP="00324FE3">
      <w:pPr>
        <w:pStyle w:val="BodyText"/>
        <w:spacing w:before="120"/>
        <w:ind w:left="215"/>
        <w:jc w:val="both"/>
        <w:rPr>
          <w:rFonts w:ascii="Arial" w:hAnsi="Arial" w:cs="Arial"/>
          <w:color w:val="000000" w:themeColor="text1"/>
          <w:sz w:val="18"/>
          <w:szCs w:val="18"/>
        </w:rPr>
      </w:pPr>
      <w:r w:rsidRPr="00324FE3">
        <w:rPr>
          <w:rFonts w:ascii="Arial" w:hAnsi="Arial" w:cs="Arial"/>
          <w:color w:val="000000" w:themeColor="text1"/>
          <w:sz w:val="18"/>
          <w:szCs w:val="18"/>
        </w:rPr>
        <w:t>Zavarovalnica</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s</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podpisom</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te</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pogodbe</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prevzema</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v</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zavarovanje</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premoženje</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in</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civilno</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odgovornost</w:t>
      </w:r>
      <w:r w:rsidRPr="00324FE3">
        <w:rPr>
          <w:rFonts w:ascii="Arial" w:hAnsi="Arial" w:cs="Arial"/>
          <w:color w:val="000000" w:themeColor="text1"/>
          <w:spacing w:val="-5"/>
          <w:sz w:val="18"/>
          <w:szCs w:val="18"/>
        </w:rPr>
        <w:t xml:space="preserve"> </w:t>
      </w:r>
      <w:r w:rsidRPr="00324FE3">
        <w:rPr>
          <w:rFonts w:ascii="Arial" w:hAnsi="Arial" w:cs="Arial"/>
          <w:color w:val="000000" w:themeColor="text1"/>
          <w:sz w:val="18"/>
          <w:szCs w:val="18"/>
        </w:rPr>
        <w:t>Občine</w:t>
      </w:r>
      <w:r w:rsidRPr="00324FE3">
        <w:rPr>
          <w:rFonts w:ascii="Arial" w:hAnsi="Arial" w:cs="Arial"/>
          <w:color w:val="000000" w:themeColor="text1"/>
          <w:spacing w:val="-3"/>
          <w:sz w:val="18"/>
          <w:szCs w:val="18"/>
        </w:rPr>
        <w:t xml:space="preserve"> Idrija</w:t>
      </w:r>
      <w:r w:rsidR="00523044">
        <w:rPr>
          <w:rFonts w:ascii="Arial" w:hAnsi="Arial" w:cs="Arial"/>
          <w:color w:val="000000" w:themeColor="text1"/>
          <w:spacing w:val="-1"/>
          <w:sz w:val="18"/>
          <w:szCs w:val="18"/>
        </w:rPr>
        <w:t>,</w:t>
      </w:r>
      <w:r w:rsidR="00A95FEA">
        <w:rPr>
          <w:rFonts w:ascii="Arial" w:hAnsi="Arial" w:cs="Arial"/>
          <w:color w:val="000000" w:themeColor="text1"/>
          <w:spacing w:val="-1"/>
          <w:sz w:val="18"/>
          <w:szCs w:val="18"/>
        </w:rPr>
        <w:t xml:space="preserve"> javnega podjetja </w:t>
      </w:r>
      <w:r w:rsidRPr="00324FE3">
        <w:rPr>
          <w:rFonts w:ascii="Arial" w:hAnsi="Arial" w:cs="Arial"/>
          <w:color w:val="000000" w:themeColor="text1"/>
          <w:sz w:val="18"/>
          <w:szCs w:val="18"/>
        </w:rPr>
        <w:t>in</w:t>
      </w:r>
      <w:r w:rsidR="00A95FEA">
        <w:rPr>
          <w:rFonts w:ascii="Arial" w:hAnsi="Arial" w:cs="Arial"/>
          <w:color w:val="000000" w:themeColor="text1"/>
          <w:sz w:val="18"/>
          <w:szCs w:val="18"/>
        </w:rPr>
        <w:t>/oziroma</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naslednjih</w:t>
      </w:r>
      <w:r w:rsidRPr="00324FE3">
        <w:rPr>
          <w:rFonts w:ascii="Arial" w:hAnsi="Arial" w:cs="Arial"/>
          <w:color w:val="000000" w:themeColor="text1"/>
          <w:spacing w:val="-4"/>
          <w:sz w:val="18"/>
          <w:szCs w:val="18"/>
        </w:rPr>
        <w:t xml:space="preserve"> </w:t>
      </w:r>
      <w:r w:rsidRPr="00324FE3">
        <w:rPr>
          <w:rFonts w:ascii="Arial" w:hAnsi="Arial" w:cs="Arial"/>
          <w:color w:val="000000" w:themeColor="text1"/>
          <w:sz w:val="18"/>
          <w:szCs w:val="18"/>
        </w:rPr>
        <w:t>javnih</w:t>
      </w:r>
      <w:r w:rsidRPr="00324FE3">
        <w:rPr>
          <w:rFonts w:ascii="Arial" w:hAnsi="Arial" w:cs="Arial"/>
          <w:color w:val="000000" w:themeColor="text1"/>
          <w:spacing w:val="-4"/>
          <w:sz w:val="18"/>
          <w:szCs w:val="18"/>
        </w:rPr>
        <w:t xml:space="preserve"> </w:t>
      </w:r>
      <w:r w:rsidRPr="00324FE3">
        <w:rPr>
          <w:rFonts w:ascii="Arial" w:hAnsi="Arial" w:cs="Arial"/>
          <w:color w:val="000000" w:themeColor="text1"/>
          <w:sz w:val="18"/>
          <w:szCs w:val="18"/>
        </w:rPr>
        <w:t>zavodov (ustrezno obkroži):</w:t>
      </w:r>
    </w:p>
    <w:tbl>
      <w:tblPr>
        <w:tblStyle w:val="TableNormal1"/>
        <w:tblW w:w="0" w:type="auto"/>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17"/>
        <w:gridCol w:w="3519"/>
        <w:gridCol w:w="4918"/>
      </w:tblGrid>
      <w:tr w:rsidR="008E5C86" w:rsidRPr="00324FE3" w14:paraId="1FC16ECC" w14:textId="77777777" w:rsidTr="007200DC">
        <w:trPr>
          <w:trHeight w:val="20"/>
        </w:trPr>
        <w:tc>
          <w:tcPr>
            <w:tcW w:w="422" w:type="dxa"/>
            <w:vAlign w:val="center"/>
          </w:tcPr>
          <w:p w14:paraId="225AB5C0"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1.</w:t>
            </w:r>
          </w:p>
        </w:tc>
        <w:tc>
          <w:tcPr>
            <w:tcW w:w="3600" w:type="dxa"/>
            <w:vAlign w:val="center"/>
          </w:tcPr>
          <w:p w14:paraId="0CFB4A6A"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Glasbena šola Idrija</w:t>
            </w:r>
          </w:p>
        </w:tc>
        <w:tc>
          <w:tcPr>
            <w:tcW w:w="5041" w:type="dxa"/>
            <w:vAlign w:val="center"/>
          </w:tcPr>
          <w:p w14:paraId="1F6278CF"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Prelovčeva ulica 9, 5280 Idrija</w:t>
            </w:r>
          </w:p>
        </w:tc>
      </w:tr>
      <w:tr w:rsidR="008E5C86" w:rsidRPr="00324FE3" w14:paraId="614EF945" w14:textId="77777777" w:rsidTr="007200DC">
        <w:trPr>
          <w:trHeight w:val="20"/>
        </w:trPr>
        <w:tc>
          <w:tcPr>
            <w:tcW w:w="422" w:type="dxa"/>
            <w:vAlign w:val="center"/>
          </w:tcPr>
          <w:p w14:paraId="5AC45A87"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2.</w:t>
            </w:r>
          </w:p>
        </w:tc>
        <w:tc>
          <w:tcPr>
            <w:tcW w:w="3600" w:type="dxa"/>
            <w:vAlign w:val="center"/>
          </w:tcPr>
          <w:p w14:paraId="39D1E5C1"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Mestna knjižnica in čitalnica Idrija</w:t>
            </w:r>
          </w:p>
        </w:tc>
        <w:tc>
          <w:tcPr>
            <w:tcW w:w="5041" w:type="dxa"/>
            <w:vAlign w:val="center"/>
          </w:tcPr>
          <w:p w14:paraId="4467E87E"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Ulica sv. Barbare 4, 5280 Idrija</w:t>
            </w:r>
          </w:p>
        </w:tc>
      </w:tr>
      <w:tr w:rsidR="008E5C86" w:rsidRPr="00324FE3" w14:paraId="43B653F4" w14:textId="77777777" w:rsidTr="007200DC">
        <w:trPr>
          <w:trHeight w:val="20"/>
        </w:trPr>
        <w:tc>
          <w:tcPr>
            <w:tcW w:w="422" w:type="dxa"/>
            <w:vAlign w:val="center"/>
          </w:tcPr>
          <w:p w14:paraId="2DBDC18E"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3.</w:t>
            </w:r>
          </w:p>
        </w:tc>
        <w:tc>
          <w:tcPr>
            <w:tcW w:w="3600" w:type="dxa"/>
            <w:vAlign w:val="center"/>
          </w:tcPr>
          <w:p w14:paraId="63B7373B"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Komunala d.o.o. Idrija</w:t>
            </w:r>
          </w:p>
        </w:tc>
        <w:tc>
          <w:tcPr>
            <w:tcW w:w="5041" w:type="dxa"/>
            <w:vAlign w:val="center"/>
          </w:tcPr>
          <w:p w14:paraId="06CEB9B0"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Carl Jakob 4, 5280 Idrija</w:t>
            </w:r>
          </w:p>
        </w:tc>
      </w:tr>
      <w:tr w:rsidR="008E5C86" w:rsidRPr="00324FE3" w14:paraId="6E49A210" w14:textId="77777777" w:rsidTr="007200DC">
        <w:trPr>
          <w:trHeight w:val="20"/>
        </w:trPr>
        <w:tc>
          <w:tcPr>
            <w:tcW w:w="422" w:type="dxa"/>
            <w:vAlign w:val="center"/>
          </w:tcPr>
          <w:p w14:paraId="44BF8843"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4.</w:t>
            </w:r>
          </w:p>
        </w:tc>
        <w:tc>
          <w:tcPr>
            <w:tcW w:w="3600" w:type="dxa"/>
            <w:vAlign w:val="center"/>
          </w:tcPr>
          <w:p w14:paraId="02DB5D44"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Mestni muzej Idrija</w:t>
            </w:r>
          </w:p>
        </w:tc>
        <w:tc>
          <w:tcPr>
            <w:tcW w:w="5041" w:type="dxa"/>
            <w:vAlign w:val="center"/>
          </w:tcPr>
          <w:p w14:paraId="3495B4E6"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Prelovčeva ulica 9, 5280 Idrija</w:t>
            </w:r>
          </w:p>
        </w:tc>
      </w:tr>
      <w:tr w:rsidR="008E5C86" w:rsidRPr="00324FE3" w14:paraId="5E4E9418" w14:textId="77777777" w:rsidTr="007200DC">
        <w:trPr>
          <w:trHeight w:val="20"/>
        </w:trPr>
        <w:tc>
          <w:tcPr>
            <w:tcW w:w="422" w:type="dxa"/>
            <w:vAlign w:val="center"/>
          </w:tcPr>
          <w:p w14:paraId="19DB2DBC"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5.</w:t>
            </w:r>
          </w:p>
        </w:tc>
        <w:tc>
          <w:tcPr>
            <w:tcW w:w="3600" w:type="dxa"/>
            <w:vAlign w:val="center"/>
          </w:tcPr>
          <w:p w14:paraId="08764AC2"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Občina Idrija</w:t>
            </w:r>
          </w:p>
        </w:tc>
        <w:tc>
          <w:tcPr>
            <w:tcW w:w="5041" w:type="dxa"/>
            <w:vAlign w:val="center"/>
          </w:tcPr>
          <w:p w14:paraId="3D1EB690"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noProof/>
                <w:color w:val="000000" w:themeColor="text1"/>
                <w:sz w:val="18"/>
                <w:szCs w:val="18"/>
                <w:lang w:val="sl-SI"/>
              </w:rPr>
              <w:t>Mestni trg 1, 5280 Idrija</w:t>
            </w:r>
          </w:p>
        </w:tc>
      </w:tr>
      <w:tr w:rsidR="008E5C86" w:rsidRPr="00324FE3" w14:paraId="37D198A7" w14:textId="77777777" w:rsidTr="007200DC">
        <w:trPr>
          <w:trHeight w:val="20"/>
        </w:trPr>
        <w:tc>
          <w:tcPr>
            <w:tcW w:w="422" w:type="dxa"/>
            <w:vAlign w:val="center"/>
          </w:tcPr>
          <w:p w14:paraId="07943823"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6.</w:t>
            </w:r>
          </w:p>
        </w:tc>
        <w:tc>
          <w:tcPr>
            <w:tcW w:w="3600" w:type="dxa"/>
            <w:vAlign w:val="center"/>
          </w:tcPr>
          <w:p w14:paraId="5C3A3AE7"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Osnova šola Črni Vrh</w:t>
            </w:r>
          </w:p>
        </w:tc>
        <w:tc>
          <w:tcPr>
            <w:tcW w:w="5041" w:type="dxa"/>
            <w:vAlign w:val="center"/>
          </w:tcPr>
          <w:p w14:paraId="40F2A5DB"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Črni vrh 95, 5274 Črni vrh nad Idrijo</w:t>
            </w:r>
          </w:p>
        </w:tc>
      </w:tr>
      <w:tr w:rsidR="008E5C86" w:rsidRPr="00324FE3" w14:paraId="0CBAD765" w14:textId="77777777" w:rsidTr="007200DC">
        <w:trPr>
          <w:trHeight w:val="20"/>
        </w:trPr>
        <w:tc>
          <w:tcPr>
            <w:tcW w:w="422" w:type="dxa"/>
            <w:vAlign w:val="center"/>
          </w:tcPr>
          <w:p w14:paraId="7EDA0D30"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7.</w:t>
            </w:r>
          </w:p>
        </w:tc>
        <w:tc>
          <w:tcPr>
            <w:tcW w:w="3600" w:type="dxa"/>
            <w:vAlign w:val="center"/>
          </w:tcPr>
          <w:p w14:paraId="0E38F86E"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Osnovna šola Idrija</w:t>
            </w:r>
          </w:p>
        </w:tc>
        <w:tc>
          <w:tcPr>
            <w:tcW w:w="5041" w:type="dxa"/>
            <w:vAlign w:val="center"/>
          </w:tcPr>
          <w:p w14:paraId="3A9F4F88"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Lapajnetova ulica 50, 5280 Idrija</w:t>
            </w:r>
          </w:p>
        </w:tc>
      </w:tr>
      <w:tr w:rsidR="008E5C86" w:rsidRPr="00324FE3" w14:paraId="248B91AA" w14:textId="77777777" w:rsidTr="007200DC">
        <w:trPr>
          <w:trHeight w:val="20"/>
        </w:trPr>
        <w:tc>
          <w:tcPr>
            <w:tcW w:w="422" w:type="dxa"/>
            <w:vAlign w:val="center"/>
          </w:tcPr>
          <w:p w14:paraId="76E60000"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8.</w:t>
            </w:r>
          </w:p>
        </w:tc>
        <w:tc>
          <w:tcPr>
            <w:tcW w:w="3600" w:type="dxa"/>
            <w:vAlign w:val="center"/>
          </w:tcPr>
          <w:p w14:paraId="709AF6AF"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Osnovna šola Spodnja Idrija</w:t>
            </w:r>
          </w:p>
        </w:tc>
        <w:tc>
          <w:tcPr>
            <w:tcW w:w="5041" w:type="dxa"/>
            <w:vAlign w:val="center"/>
          </w:tcPr>
          <w:p w14:paraId="03F68CFE"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 xml:space="preserve">Šolska ulica 9, 5281, 5281 </w:t>
            </w:r>
          </w:p>
        </w:tc>
      </w:tr>
      <w:tr w:rsidR="008E5C86" w:rsidRPr="00324FE3" w14:paraId="1D79D114" w14:textId="77777777" w:rsidTr="007200DC">
        <w:trPr>
          <w:trHeight w:val="20"/>
        </w:trPr>
        <w:tc>
          <w:tcPr>
            <w:tcW w:w="422" w:type="dxa"/>
            <w:vAlign w:val="center"/>
          </w:tcPr>
          <w:p w14:paraId="195FF2BD"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9.</w:t>
            </w:r>
          </w:p>
        </w:tc>
        <w:tc>
          <w:tcPr>
            <w:tcW w:w="3600" w:type="dxa"/>
            <w:vAlign w:val="center"/>
          </w:tcPr>
          <w:p w14:paraId="10EFF72F"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Vrtec Idrija</w:t>
            </w:r>
          </w:p>
        </w:tc>
        <w:tc>
          <w:tcPr>
            <w:tcW w:w="5041" w:type="dxa"/>
            <w:vAlign w:val="center"/>
          </w:tcPr>
          <w:p w14:paraId="60EA743A"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Arkova ulica7, 5280 Idrija</w:t>
            </w:r>
          </w:p>
        </w:tc>
      </w:tr>
      <w:tr w:rsidR="008E5C86" w:rsidRPr="00324FE3" w14:paraId="1E2B7A2F" w14:textId="77777777" w:rsidTr="007200DC">
        <w:trPr>
          <w:trHeight w:val="20"/>
        </w:trPr>
        <w:tc>
          <w:tcPr>
            <w:tcW w:w="422" w:type="dxa"/>
            <w:vAlign w:val="center"/>
          </w:tcPr>
          <w:p w14:paraId="6556B758"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10.</w:t>
            </w:r>
          </w:p>
        </w:tc>
        <w:tc>
          <w:tcPr>
            <w:tcW w:w="3600" w:type="dxa"/>
            <w:vAlign w:val="center"/>
          </w:tcPr>
          <w:p w14:paraId="4AC484F5"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Zavod za turizem Idrija</w:t>
            </w:r>
          </w:p>
        </w:tc>
        <w:tc>
          <w:tcPr>
            <w:tcW w:w="5041" w:type="dxa"/>
            <w:vAlign w:val="center"/>
          </w:tcPr>
          <w:p w14:paraId="702D8A9C"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Mestni trg 2, 5280 Idrija</w:t>
            </w:r>
          </w:p>
        </w:tc>
      </w:tr>
      <w:tr w:rsidR="008E5C86" w:rsidRPr="00324FE3" w14:paraId="11ED00FA" w14:textId="77777777" w:rsidTr="007200DC">
        <w:trPr>
          <w:trHeight w:val="20"/>
        </w:trPr>
        <w:tc>
          <w:tcPr>
            <w:tcW w:w="422" w:type="dxa"/>
            <w:vAlign w:val="center"/>
          </w:tcPr>
          <w:p w14:paraId="04FB2C21"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11.</w:t>
            </w:r>
          </w:p>
        </w:tc>
        <w:tc>
          <w:tcPr>
            <w:tcW w:w="3600" w:type="dxa"/>
            <w:vAlign w:val="center"/>
          </w:tcPr>
          <w:p w14:paraId="32D8934E"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Zdravstveni dom Idrija</w:t>
            </w:r>
          </w:p>
        </w:tc>
        <w:tc>
          <w:tcPr>
            <w:tcW w:w="5041" w:type="dxa"/>
            <w:vAlign w:val="center"/>
          </w:tcPr>
          <w:p w14:paraId="3997DC58"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Ulica Otona Župančiča 3, 5280 Idrija</w:t>
            </w:r>
          </w:p>
        </w:tc>
      </w:tr>
    </w:tbl>
    <w:p w14:paraId="4C4B249A" w14:textId="77777777" w:rsidR="008E5C86" w:rsidRPr="00324FE3" w:rsidRDefault="008E5C86" w:rsidP="008E5C86">
      <w:pPr>
        <w:pStyle w:val="BodyText"/>
        <w:rPr>
          <w:rFonts w:ascii="Arial" w:hAnsi="Arial" w:cs="Arial"/>
          <w:color w:val="000000" w:themeColor="text1"/>
          <w:sz w:val="18"/>
          <w:szCs w:val="18"/>
        </w:rPr>
      </w:pPr>
    </w:p>
    <w:p w14:paraId="79C8011B" w14:textId="03FBBA4B" w:rsidR="008E5C86" w:rsidRPr="00324FE3" w:rsidRDefault="00324FE3" w:rsidP="008C1107">
      <w:pPr>
        <w:pStyle w:val="ListParagraph"/>
        <w:widowControl w:val="0"/>
        <w:numPr>
          <w:ilvl w:val="0"/>
          <w:numId w:val="43"/>
        </w:numPr>
        <w:tabs>
          <w:tab w:val="left" w:pos="4912"/>
        </w:tabs>
        <w:autoSpaceDE w:val="0"/>
        <w:autoSpaceDN w:val="0"/>
        <w:spacing w:before="1" w:after="0"/>
        <w:ind w:left="4911" w:hanging="361"/>
        <w:contextualSpacing w:val="0"/>
        <w:jc w:val="left"/>
        <w:rPr>
          <w:rFonts w:ascii="Arial" w:hAnsi="Arial" w:cs="Arial"/>
          <w:b/>
          <w:bCs/>
          <w:color w:val="000000" w:themeColor="text1"/>
          <w:sz w:val="18"/>
          <w:szCs w:val="18"/>
        </w:rPr>
      </w:pPr>
      <w:r w:rsidRPr="00324FE3">
        <w:rPr>
          <w:rFonts w:ascii="Arial" w:hAnsi="Arial" w:cs="Arial"/>
          <w:b/>
          <w:bCs/>
          <w:color w:val="000000" w:themeColor="text1"/>
          <w:sz w:val="18"/>
          <w:szCs w:val="18"/>
        </w:rPr>
        <w:t>č</w:t>
      </w:r>
      <w:r w:rsidR="008E5C86" w:rsidRPr="00324FE3">
        <w:rPr>
          <w:rFonts w:ascii="Arial" w:hAnsi="Arial" w:cs="Arial"/>
          <w:b/>
          <w:bCs/>
          <w:color w:val="000000" w:themeColor="text1"/>
          <w:sz w:val="18"/>
          <w:szCs w:val="18"/>
        </w:rPr>
        <w:t>len</w:t>
      </w:r>
    </w:p>
    <w:p w14:paraId="7EAC9FBF" w14:textId="77777777" w:rsidR="008E5C86" w:rsidRPr="00324FE3" w:rsidRDefault="008E5C86" w:rsidP="00324FE3">
      <w:pPr>
        <w:pStyle w:val="BodyText"/>
        <w:spacing w:before="120"/>
        <w:ind w:left="215"/>
        <w:jc w:val="both"/>
        <w:rPr>
          <w:rFonts w:ascii="Arial" w:hAnsi="Arial" w:cs="Arial"/>
          <w:color w:val="000000" w:themeColor="text1"/>
          <w:sz w:val="18"/>
          <w:szCs w:val="18"/>
        </w:rPr>
      </w:pPr>
      <w:r w:rsidRPr="00324FE3">
        <w:rPr>
          <w:rFonts w:ascii="Arial" w:hAnsi="Arial" w:cs="Arial"/>
          <w:color w:val="000000" w:themeColor="text1"/>
          <w:sz w:val="18"/>
          <w:szCs w:val="18"/>
        </w:rPr>
        <w:t>Za</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zavarovanje</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se</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uporabljajo</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naslednji</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zavarovalni</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pogoji</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zavarovalnice:</w:t>
      </w:r>
    </w:p>
    <w:tbl>
      <w:tblPr>
        <w:tblStyle w:val="TableNormal1"/>
        <w:tblW w:w="0" w:type="auto"/>
        <w:tblInd w:w="2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19"/>
        <w:gridCol w:w="4134"/>
        <w:gridCol w:w="4257"/>
      </w:tblGrid>
      <w:tr w:rsidR="008E5C86" w:rsidRPr="00324FE3" w14:paraId="5E219ADA" w14:textId="77777777" w:rsidTr="00DE677A">
        <w:trPr>
          <w:trHeight w:val="253"/>
        </w:trPr>
        <w:tc>
          <w:tcPr>
            <w:tcW w:w="419" w:type="dxa"/>
          </w:tcPr>
          <w:p w14:paraId="3F795A92" w14:textId="77777777" w:rsidR="008E5C86" w:rsidRPr="00324FE3" w:rsidRDefault="008E5C86" w:rsidP="008E5C86">
            <w:pPr>
              <w:pStyle w:val="TableParagraph"/>
              <w:spacing w:line="276" w:lineRule="auto"/>
              <w:ind w:left="110"/>
              <w:rPr>
                <w:rFonts w:ascii="Arial" w:hAnsi="Arial" w:cs="Arial"/>
                <w:b/>
                <w:color w:val="000000" w:themeColor="text1"/>
                <w:sz w:val="18"/>
                <w:szCs w:val="18"/>
                <w:lang w:val="sl-SI"/>
              </w:rPr>
            </w:pPr>
          </w:p>
        </w:tc>
        <w:tc>
          <w:tcPr>
            <w:tcW w:w="4134" w:type="dxa"/>
          </w:tcPr>
          <w:p w14:paraId="2D947A5E" w14:textId="77777777" w:rsidR="008E5C86" w:rsidRPr="00324FE3" w:rsidRDefault="008E5C86" w:rsidP="008E5C86">
            <w:pPr>
              <w:pStyle w:val="TableParagraph"/>
              <w:spacing w:line="276" w:lineRule="auto"/>
              <w:ind w:left="109"/>
              <w:rPr>
                <w:rFonts w:ascii="Arial" w:hAnsi="Arial" w:cs="Arial"/>
                <w:b/>
                <w:color w:val="000000" w:themeColor="text1"/>
                <w:sz w:val="18"/>
                <w:szCs w:val="18"/>
                <w:lang w:val="sl-SI"/>
              </w:rPr>
            </w:pPr>
            <w:r w:rsidRPr="00324FE3">
              <w:rPr>
                <w:rFonts w:ascii="Arial" w:hAnsi="Arial" w:cs="Arial"/>
                <w:b/>
                <w:color w:val="000000" w:themeColor="text1"/>
                <w:sz w:val="18"/>
                <w:szCs w:val="18"/>
                <w:lang w:val="sl-SI"/>
              </w:rPr>
              <w:t>ZAVAROVALNE</w:t>
            </w:r>
            <w:r w:rsidRPr="00324FE3">
              <w:rPr>
                <w:rFonts w:ascii="Arial" w:hAnsi="Arial" w:cs="Arial"/>
                <w:b/>
                <w:color w:val="000000" w:themeColor="text1"/>
                <w:spacing w:val="-2"/>
                <w:sz w:val="18"/>
                <w:szCs w:val="18"/>
                <w:lang w:val="sl-SI"/>
              </w:rPr>
              <w:t xml:space="preserve"> </w:t>
            </w:r>
            <w:r w:rsidRPr="00324FE3">
              <w:rPr>
                <w:rFonts w:ascii="Arial" w:hAnsi="Arial" w:cs="Arial"/>
                <w:b/>
                <w:color w:val="000000" w:themeColor="text1"/>
                <w:sz w:val="18"/>
                <w:szCs w:val="18"/>
                <w:lang w:val="sl-SI"/>
              </w:rPr>
              <w:t>VRSTE</w:t>
            </w:r>
          </w:p>
        </w:tc>
        <w:tc>
          <w:tcPr>
            <w:tcW w:w="4257" w:type="dxa"/>
          </w:tcPr>
          <w:p w14:paraId="34272E22" w14:textId="77777777" w:rsidR="008E5C86" w:rsidRPr="00324FE3" w:rsidRDefault="008E5C86" w:rsidP="008E5C86">
            <w:pPr>
              <w:pStyle w:val="TableParagraph"/>
              <w:spacing w:line="276" w:lineRule="auto"/>
              <w:ind w:left="109"/>
              <w:rPr>
                <w:rFonts w:ascii="Arial" w:hAnsi="Arial" w:cs="Arial"/>
                <w:b/>
                <w:color w:val="000000" w:themeColor="text1"/>
                <w:sz w:val="18"/>
                <w:szCs w:val="18"/>
                <w:lang w:val="sl-SI"/>
              </w:rPr>
            </w:pPr>
            <w:r w:rsidRPr="00324FE3">
              <w:rPr>
                <w:rFonts w:ascii="Arial" w:hAnsi="Arial" w:cs="Arial"/>
                <w:b/>
                <w:color w:val="000000" w:themeColor="text1"/>
                <w:sz w:val="18"/>
                <w:szCs w:val="18"/>
                <w:lang w:val="sl-SI"/>
              </w:rPr>
              <w:t>Oznaka</w:t>
            </w:r>
            <w:r w:rsidRPr="00324FE3">
              <w:rPr>
                <w:rFonts w:ascii="Arial" w:hAnsi="Arial" w:cs="Arial"/>
                <w:b/>
                <w:color w:val="000000" w:themeColor="text1"/>
                <w:spacing w:val="-3"/>
                <w:sz w:val="18"/>
                <w:szCs w:val="18"/>
                <w:lang w:val="sl-SI"/>
              </w:rPr>
              <w:t xml:space="preserve"> </w:t>
            </w:r>
            <w:r w:rsidRPr="00324FE3">
              <w:rPr>
                <w:rFonts w:ascii="Arial" w:hAnsi="Arial" w:cs="Arial"/>
                <w:b/>
                <w:color w:val="000000" w:themeColor="text1"/>
                <w:sz w:val="18"/>
                <w:szCs w:val="18"/>
                <w:lang w:val="sl-SI"/>
              </w:rPr>
              <w:t>zavarovalnih</w:t>
            </w:r>
            <w:r w:rsidRPr="00324FE3">
              <w:rPr>
                <w:rFonts w:ascii="Arial" w:hAnsi="Arial" w:cs="Arial"/>
                <w:b/>
                <w:color w:val="000000" w:themeColor="text1"/>
                <w:spacing w:val="-2"/>
                <w:sz w:val="18"/>
                <w:szCs w:val="18"/>
                <w:lang w:val="sl-SI"/>
              </w:rPr>
              <w:t xml:space="preserve"> </w:t>
            </w:r>
            <w:r w:rsidRPr="00324FE3">
              <w:rPr>
                <w:rFonts w:ascii="Arial" w:hAnsi="Arial" w:cs="Arial"/>
                <w:b/>
                <w:color w:val="000000" w:themeColor="text1"/>
                <w:sz w:val="18"/>
                <w:szCs w:val="18"/>
                <w:lang w:val="sl-SI"/>
              </w:rPr>
              <w:t>pogojev</w:t>
            </w:r>
          </w:p>
        </w:tc>
      </w:tr>
      <w:tr w:rsidR="008E5C86" w:rsidRPr="00324FE3" w14:paraId="253C2106" w14:textId="77777777" w:rsidTr="00DE677A">
        <w:trPr>
          <w:trHeight w:val="20"/>
        </w:trPr>
        <w:tc>
          <w:tcPr>
            <w:tcW w:w="419" w:type="dxa"/>
          </w:tcPr>
          <w:p w14:paraId="4A3E887E"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w w:val="95"/>
                <w:sz w:val="18"/>
                <w:szCs w:val="18"/>
                <w:lang w:val="sl-SI"/>
              </w:rPr>
              <w:t>1.</w:t>
            </w:r>
          </w:p>
        </w:tc>
        <w:tc>
          <w:tcPr>
            <w:tcW w:w="4134" w:type="dxa"/>
          </w:tcPr>
          <w:p w14:paraId="5C0727CF"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Požarno zavarovanje</w:t>
            </w:r>
          </w:p>
        </w:tc>
        <w:tc>
          <w:tcPr>
            <w:tcW w:w="4257" w:type="dxa"/>
          </w:tcPr>
          <w:p w14:paraId="198F0878"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p w14:paraId="1F449606"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r>
      <w:tr w:rsidR="008E5C86" w:rsidRPr="00324FE3" w14:paraId="0D7BE6D8" w14:textId="77777777" w:rsidTr="00DE677A">
        <w:trPr>
          <w:trHeight w:val="20"/>
        </w:trPr>
        <w:tc>
          <w:tcPr>
            <w:tcW w:w="419" w:type="dxa"/>
          </w:tcPr>
          <w:p w14:paraId="0ECBA98A"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2.</w:t>
            </w:r>
          </w:p>
        </w:tc>
        <w:tc>
          <w:tcPr>
            <w:tcW w:w="4134" w:type="dxa"/>
          </w:tcPr>
          <w:p w14:paraId="3633DC1D"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Potresno zavarovanje</w:t>
            </w:r>
          </w:p>
        </w:tc>
        <w:tc>
          <w:tcPr>
            <w:tcW w:w="4257" w:type="dxa"/>
          </w:tcPr>
          <w:p w14:paraId="7E901B39"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p w14:paraId="79715FFA"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r>
      <w:tr w:rsidR="008E5C86" w:rsidRPr="00324FE3" w14:paraId="7B30C3E0" w14:textId="77777777" w:rsidTr="00DE677A">
        <w:trPr>
          <w:trHeight w:val="20"/>
        </w:trPr>
        <w:tc>
          <w:tcPr>
            <w:tcW w:w="419" w:type="dxa"/>
          </w:tcPr>
          <w:p w14:paraId="6553AB08"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3.</w:t>
            </w:r>
          </w:p>
        </w:tc>
        <w:tc>
          <w:tcPr>
            <w:tcW w:w="4134" w:type="dxa"/>
          </w:tcPr>
          <w:p w14:paraId="55D54572"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Zavarovanje vloma, ropa, tatvine</w:t>
            </w:r>
          </w:p>
        </w:tc>
        <w:tc>
          <w:tcPr>
            <w:tcW w:w="4257" w:type="dxa"/>
          </w:tcPr>
          <w:p w14:paraId="71D603B2"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p w14:paraId="3A58C956"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r>
      <w:tr w:rsidR="008E5C86" w:rsidRPr="00324FE3" w14:paraId="40E35433" w14:textId="77777777" w:rsidTr="00DE677A">
        <w:trPr>
          <w:trHeight w:val="20"/>
        </w:trPr>
        <w:tc>
          <w:tcPr>
            <w:tcW w:w="419" w:type="dxa"/>
          </w:tcPr>
          <w:p w14:paraId="18D76E33"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4.</w:t>
            </w:r>
          </w:p>
        </w:tc>
        <w:tc>
          <w:tcPr>
            <w:tcW w:w="4134" w:type="dxa"/>
          </w:tcPr>
          <w:p w14:paraId="1BAB5DBE"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Zavarovanje stekla</w:t>
            </w:r>
          </w:p>
        </w:tc>
        <w:tc>
          <w:tcPr>
            <w:tcW w:w="4257" w:type="dxa"/>
          </w:tcPr>
          <w:p w14:paraId="1837F2E1"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p w14:paraId="356D65B3"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r>
      <w:tr w:rsidR="008E5C86" w:rsidRPr="00324FE3" w14:paraId="18280C78" w14:textId="77777777" w:rsidTr="00DE677A">
        <w:trPr>
          <w:trHeight w:val="20"/>
        </w:trPr>
        <w:tc>
          <w:tcPr>
            <w:tcW w:w="419" w:type="dxa"/>
          </w:tcPr>
          <w:p w14:paraId="6C221000"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5.</w:t>
            </w:r>
          </w:p>
        </w:tc>
        <w:tc>
          <w:tcPr>
            <w:tcW w:w="4134" w:type="dxa"/>
          </w:tcPr>
          <w:p w14:paraId="71CCCA48"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Zavarovanje strojeloma</w:t>
            </w:r>
          </w:p>
        </w:tc>
        <w:tc>
          <w:tcPr>
            <w:tcW w:w="4257" w:type="dxa"/>
          </w:tcPr>
          <w:p w14:paraId="587916C7"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p w14:paraId="386BBC6A"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r>
      <w:tr w:rsidR="008E5C86" w:rsidRPr="00324FE3" w14:paraId="74036B40" w14:textId="77777777" w:rsidTr="00DE677A">
        <w:trPr>
          <w:trHeight w:val="20"/>
        </w:trPr>
        <w:tc>
          <w:tcPr>
            <w:tcW w:w="419" w:type="dxa"/>
          </w:tcPr>
          <w:p w14:paraId="537328E4"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6.</w:t>
            </w:r>
          </w:p>
        </w:tc>
        <w:tc>
          <w:tcPr>
            <w:tcW w:w="4134" w:type="dxa"/>
          </w:tcPr>
          <w:p w14:paraId="03F48FBE"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 xml:space="preserve">Računalniško zavarovanje </w:t>
            </w:r>
          </w:p>
        </w:tc>
        <w:tc>
          <w:tcPr>
            <w:tcW w:w="4257" w:type="dxa"/>
          </w:tcPr>
          <w:p w14:paraId="583B287D"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p w14:paraId="708D33A6"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r>
      <w:tr w:rsidR="008E5C86" w:rsidRPr="00324FE3" w14:paraId="4EC87940" w14:textId="77777777" w:rsidTr="00DE677A">
        <w:trPr>
          <w:trHeight w:val="20"/>
        </w:trPr>
        <w:tc>
          <w:tcPr>
            <w:tcW w:w="419" w:type="dxa"/>
          </w:tcPr>
          <w:p w14:paraId="42367182"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7.</w:t>
            </w:r>
          </w:p>
        </w:tc>
        <w:tc>
          <w:tcPr>
            <w:tcW w:w="4134" w:type="dxa"/>
          </w:tcPr>
          <w:p w14:paraId="3DAD5A6C"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Zavarovanje splošne odgovornosti</w:t>
            </w:r>
          </w:p>
        </w:tc>
        <w:tc>
          <w:tcPr>
            <w:tcW w:w="4257" w:type="dxa"/>
          </w:tcPr>
          <w:p w14:paraId="3E72C50A"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p w14:paraId="53FDE85F"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r>
      <w:tr w:rsidR="008E5C86" w:rsidRPr="00324FE3" w14:paraId="74B939BC" w14:textId="77777777" w:rsidTr="00DE677A">
        <w:trPr>
          <w:trHeight w:val="20"/>
        </w:trPr>
        <w:tc>
          <w:tcPr>
            <w:tcW w:w="419" w:type="dxa"/>
          </w:tcPr>
          <w:p w14:paraId="7BE065F0"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8.</w:t>
            </w:r>
          </w:p>
        </w:tc>
        <w:tc>
          <w:tcPr>
            <w:tcW w:w="4134" w:type="dxa"/>
          </w:tcPr>
          <w:p w14:paraId="6AB39249"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Zavarovanje proizvajalčeve odgovornosti</w:t>
            </w:r>
          </w:p>
        </w:tc>
        <w:tc>
          <w:tcPr>
            <w:tcW w:w="4257" w:type="dxa"/>
          </w:tcPr>
          <w:p w14:paraId="05FFDC28"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p w14:paraId="43AD91A5"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r>
      <w:tr w:rsidR="008E5C86" w:rsidRPr="00324FE3" w14:paraId="348DE90A" w14:textId="77777777" w:rsidTr="00DE677A">
        <w:trPr>
          <w:trHeight w:val="20"/>
        </w:trPr>
        <w:tc>
          <w:tcPr>
            <w:tcW w:w="419" w:type="dxa"/>
          </w:tcPr>
          <w:p w14:paraId="00E8D67D"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9.</w:t>
            </w:r>
          </w:p>
        </w:tc>
        <w:tc>
          <w:tcPr>
            <w:tcW w:w="4134" w:type="dxa"/>
          </w:tcPr>
          <w:p w14:paraId="7F79302E"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Zavarovanje zdravniške odgovornosti</w:t>
            </w:r>
          </w:p>
        </w:tc>
        <w:tc>
          <w:tcPr>
            <w:tcW w:w="4257" w:type="dxa"/>
          </w:tcPr>
          <w:p w14:paraId="673A4C72"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p w14:paraId="4293A0D5"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r>
      <w:tr w:rsidR="008E5C86" w:rsidRPr="00324FE3" w14:paraId="29807E06" w14:textId="77777777" w:rsidTr="00DE677A">
        <w:trPr>
          <w:trHeight w:val="20"/>
        </w:trPr>
        <w:tc>
          <w:tcPr>
            <w:tcW w:w="419" w:type="dxa"/>
          </w:tcPr>
          <w:p w14:paraId="4332006C"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10.</w:t>
            </w:r>
          </w:p>
        </w:tc>
        <w:tc>
          <w:tcPr>
            <w:tcW w:w="4134" w:type="dxa"/>
          </w:tcPr>
          <w:p w14:paraId="7046F644"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Zavarovanje vozil</w:t>
            </w:r>
          </w:p>
        </w:tc>
        <w:tc>
          <w:tcPr>
            <w:tcW w:w="4257" w:type="dxa"/>
          </w:tcPr>
          <w:p w14:paraId="6D627008"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p w14:paraId="7470E14F"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r>
      <w:tr w:rsidR="008E5C86" w:rsidRPr="00324FE3" w14:paraId="5603EC7E" w14:textId="77777777" w:rsidTr="00DE677A">
        <w:trPr>
          <w:trHeight w:val="20"/>
        </w:trPr>
        <w:tc>
          <w:tcPr>
            <w:tcW w:w="419" w:type="dxa"/>
          </w:tcPr>
          <w:p w14:paraId="416F7C6E"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11.</w:t>
            </w:r>
          </w:p>
        </w:tc>
        <w:tc>
          <w:tcPr>
            <w:tcW w:w="4134" w:type="dxa"/>
          </w:tcPr>
          <w:p w14:paraId="6D05500A"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r w:rsidRPr="00324FE3">
              <w:rPr>
                <w:rFonts w:ascii="Arial" w:hAnsi="Arial" w:cs="Arial"/>
                <w:color w:val="000000" w:themeColor="text1"/>
                <w:sz w:val="18"/>
                <w:szCs w:val="18"/>
                <w:lang w:val="sl-SI"/>
              </w:rPr>
              <w:t>Zavarovanje sončnih elektrarn</w:t>
            </w:r>
          </w:p>
        </w:tc>
        <w:tc>
          <w:tcPr>
            <w:tcW w:w="4257" w:type="dxa"/>
          </w:tcPr>
          <w:p w14:paraId="7FDC85CB"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p w14:paraId="4A05A7D1"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r>
    </w:tbl>
    <w:p w14:paraId="6BEA0E17" w14:textId="77777777" w:rsidR="008E5C86" w:rsidRPr="00324FE3" w:rsidRDefault="008E5C86" w:rsidP="00324FE3">
      <w:pPr>
        <w:pStyle w:val="BodyText"/>
        <w:spacing w:before="120"/>
        <w:ind w:left="215"/>
        <w:jc w:val="both"/>
        <w:rPr>
          <w:rFonts w:ascii="Arial" w:hAnsi="Arial" w:cs="Arial"/>
          <w:color w:val="000000" w:themeColor="text1"/>
          <w:sz w:val="18"/>
          <w:szCs w:val="18"/>
        </w:rPr>
      </w:pPr>
      <w:r w:rsidRPr="00324FE3">
        <w:rPr>
          <w:rFonts w:ascii="Arial" w:hAnsi="Arial" w:cs="Arial"/>
          <w:color w:val="000000" w:themeColor="text1"/>
          <w:sz w:val="18"/>
          <w:szCs w:val="18"/>
        </w:rPr>
        <w:t>Splošni in dopolnilni pogoji ter klavzule zavarovalnic lahko veljajo le, če niso v nasprotju s</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predmetno zavarovalno tehnično dokumentacijo oziroma celotno</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dokumentacijo v zvezi z</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oddajo</w:t>
      </w:r>
      <w:r w:rsidRPr="00324FE3">
        <w:rPr>
          <w:rFonts w:ascii="Arial" w:hAnsi="Arial" w:cs="Arial"/>
          <w:color w:val="000000" w:themeColor="text1"/>
          <w:spacing w:val="-4"/>
          <w:sz w:val="18"/>
          <w:szCs w:val="18"/>
        </w:rPr>
        <w:t xml:space="preserve"> </w:t>
      </w:r>
      <w:r w:rsidRPr="00324FE3">
        <w:rPr>
          <w:rFonts w:ascii="Arial" w:hAnsi="Arial" w:cs="Arial"/>
          <w:color w:val="000000" w:themeColor="text1"/>
          <w:sz w:val="18"/>
          <w:szCs w:val="18"/>
        </w:rPr>
        <w:t>javnega</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naročila.</w:t>
      </w:r>
    </w:p>
    <w:p w14:paraId="0D2B760E" w14:textId="77777777" w:rsidR="008E5C86" w:rsidRPr="00324FE3" w:rsidRDefault="008E5C86" w:rsidP="008E5C86">
      <w:pPr>
        <w:pStyle w:val="BodyText"/>
        <w:spacing w:before="1"/>
        <w:rPr>
          <w:rFonts w:ascii="Arial" w:hAnsi="Arial" w:cs="Arial"/>
          <w:color w:val="000000" w:themeColor="text1"/>
          <w:sz w:val="18"/>
          <w:szCs w:val="18"/>
        </w:rPr>
      </w:pPr>
    </w:p>
    <w:p w14:paraId="18952D29" w14:textId="27F68F93" w:rsidR="008E5C86" w:rsidRPr="00324FE3" w:rsidRDefault="00324FE3" w:rsidP="00324FE3">
      <w:pPr>
        <w:pStyle w:val="Heading4"/>
        <w:ind w:left="287"/>
        <w:rPr>
          <w:rFonts w:ascii="Arial" w:hAnsi="Arial" w:cs="Arial"/>
          <w:b/>
          <w:bCs/>
          <w:i w:val="0"/>
          <w:iCs w:val="0"/>
          <w:color w:val="000000" w:themeColor="text1"/>
          <w:sz w:val="18"/>
          <w:szCs w:val="18"/>
        </w:rPr>
      </w:pPr>
      <w:r w:rsidRPr="00324FE3">
        <w:rPr>
          <w:rFonts w:ascii="Arial" w:hAnsi="Arial" w:cs="Arial"/>
          <w:b/>
          <w:bCs/>
          <w:i w:val="0"/>
          <w:iCs w:val="0"/>
          <w:color w:val="000000" w:themeColor="text1"/>
          <w:sz w:val="18"/>
          <w:szCs w:val="18"/>
        </w:rPr>
        <w:t>POGODBENA</w:t>
      </w:r>
      <w:r w:rsidRPr="00324FE3">
        <w:rPr>
          <w:rFonts w:ascii="Arial" w:hAnsi="Arial" w:cs="Arial"/>
          <w:b/>
          <w:bCs/>
          <w:i w:val="0"/>
          <w:iCs w:val="0"/>
          <w:color w:val="000000" w:themeColor="text1"/>
          <w:spacing w:val="-3"/>
          <w:sz w:val="18"/>
          <w:szCs w:val="18"/>
        </w:rPr>
        <w:t xml:space="preserve"> </w:t>
      </w:r>
      <w:r w:rsidRPr="00324FE3">
        <w:rPr>
          <w:rFonts w:ascii="Arial" w:hAnsi="Arial" w:cs="Arial"/>
          <w:b/>
          <w:bCs/>
          <w:i w:val="0"/>
          <w:iCs w:val="0"/>
          <w:color w:val="000000" w:themeColor="text1"/>
          <w:sz w:val="18"/>
          <w:szCs w:val="18"/>
        </w:rPr>
        <w:t>VREDNOST</w:t>
      </w:r>
      <w:r w:rsidRPr="00324FE3">
        <w:rPr>
          <w:rFonts w:ascii="Arial" w:hAnsi="Arial" w:cs="Arial"/>
          <w:b/>
          <w:bCs/>
          <w:i w:val="0"/>
          <w:iCs w:val="0"/>
          <w:color w:val="000000" w:themeColor="text1"/>
          <w:spacing w:val="-3"/>
          <w:sz w:val="18"/>
          <w:szCs w:val="18"/>
        </w:rPr>
        <w:t xml:space="preserve"> </w:t>
      </w:r>
      <w:r w:rsidRPr="00324FE3">
        <w:rPr>
          <w:rFonts w:ascii="Arial" w:hAnsi="Arial" w:cs="Arial"/>
          <w:b/>
          <w:bCs/>
          <w:i w:val="0"/>
          <w:iCs w:val="0"/>
          <w:color w:val="000000" w:themeColor="text1"/>
          <w:sz w:val="18"/>
          <w:szCs w:val="18"/>
        </w:rPr>
        <w:t>IN</w:t>
      </w:r>
      <w:r w:rsidRPr="00324FE3">
        <w:rPr>
          <w:rFonts w:ascii="Arial" w:hAnsi="Arial" w:cs="Arial"/>
          <w:b/>
          <w:bCs/>
          <w:i w:val="0"/>
          <w:iCs w:val="0"/>
          <w:color w:val="000000" w:themeColor="text1"/>
          <w:spacing w:val="-4"/>
          <w:sz w:val="18"/>
          <w:szCs w:val="18"/>
        </w:rPr>
        <w:t xml:space="preserve"> </w:t>
      </w:r>
      <w:r w:rsidRPr="00324FE3">
        <w:rPr>
          <w:rFonts w:ascii="Arial" w:hAnsi="Arial" w:cs="Arial"/>
          <w:b/>
          <w:bCs/>
          <w:i w:val="0"/>
          <w:iCs w:val="0"/>
          <w:color w:val="000000" w:themeColor="text1"/>
          <w:sz w:val="18"/>
          <w:szCs w:val="18"/>
        </w:rPr>
        <w:t>PLAČILNI POGOJI</w:t>
      </w:r>
    </w:p>
    <w:p w14:paraId="2DF23C50" w14:textId="77777777" w:rsidR="008E5C86" w:rsidRPr="00324FE3" w:rsidRDefault="008E5C86" w:rsidP="008E5C86">
      <w:pPr>
        <w:pStyle w:val="Heading4"/>
        <w:ind w:left="287"/>
        <w:jc w:val="center"/>
        <w:rPr>
          <w:rFonts w:ascii="Arial" w:hAnsi="Arial" w:cs="Arial"/>
          <w:color w:val="000000" w:themeColor="text1"/>
          <w:sz w:val="18"/>
          <w:szCs w:val="18"/>
        </w:rPr>
      </w:pPr>
    </w:p>
    <w:p w14:paraId="4100884D" w14:textId="663AB62A" w:rsidR="008E5C86" w:rsidRPr="00324FE3" w:rsidRDefault="00324FE3" w:rsidP="008C1107">
      <w:pPr>
        <w:pStyle w:val="ListParagraph"/>
        <w:widowControl w:val="0"/>
        <w:numPr>
          <w:ilvl w:val="0"/>
          <w:numId w:val="43"/>
        </w:numPr>
        <w:tabs>
          <w:tab w:val="left" w:pos="4676"/>
        </w:tabs>
        <w:autoSpaceDE w:val="0"/>
        <w:autoSpaceDN w:val="0"/>
        <w:spacing w:before="94" w:after="0"/>
        <w:contextualSpacing w:val="0"/>
        <w:jc w:val="left"/>
        <w:rPr>
          <w:rFonts w:ascii="Arial" w:hAnsi="Arial" w:cs="Arial"/>
          <w:b/>
          <w:bCs/>
          <w:color w:val="000000" w:themeColor="text1"/>
          <w:sz w:val="18"/>
          <w:szCs w:val="18"/>
        </w:rPr>
      </w:pPr>
      <w:r w:rsidRPr="00324FE3">
        <w:rPr>
          <w:rFonts w:ascii="Arial" w:hAnsi="Arial" w:cs="Arial"/>
          <w:b/>
          <w:bCs/>
          <w:color w:val="000000" w:themeColor="text1"/>
          <w:w w:val="90"/>
          <w:sz w:val="18"/>
          <w:szCs w:val="18"/>
        </w:rPr>
        <w:t>č</w:t>
      </w:r>
      <w:r w:rsidR="008E5C86" w:rsidRPr="00324FE3">
        <w:rPr>
          <w:rFonts w:ascii="Arial" w:hAnsi="Arial" w:cs="Arial"/>
          <w:b/>
          <w:bCs/>
          <w:color w:val="000000" w:themeColor="text1"/>
          <w:w w:val="90"/>
          <w:sz w:val="18"/>
          <w:szCs w:val="18"/>
        </w:rPr>
        <w:t>len</w:t>
      </w:r>
    </w:p>
    <w:p w14:paraId="794D280E" w14:textId="77777777" w:rsidR="008E5C86" w:rsidRPr="00324FE3" w:rsidRDefault="008E5C86" w:rsidP="00324FE3">
      <w:pPr>
        <w:pStyle w:val="Heading4"/>
        <w:tabs>
          <w:tab w:val="left" w:pos="4609"/>
          <w:tab w:val="left" w:pos="8414"/>
        </w:tabs>
        <w:spacing w:before="120"/>
        <w:jc w:val="both"/>
        <w:rPr>
          <w:rFonts w:ascii="Arial" w:hAnsi="Arial" w:cs="Arial"/>
          <w:b/>
          <w:color w:val="000000" w:themeColor="text1"/>
          <w:sz w:val="18"/>
          <w:szCs w:val="18"/>
        </w:rPr>
      </w:pPr>
      <w:r w:rsidRPr="00324FE3">
        <w:rPr>
          <w:rFonts w:ascii="Arial" w:hAnsi="Arial" w:cs="Arial"/>
          <w:color w:val="000000" w:themeColor="text1"/>
          <w:sz w:val="18"/>
          <w:szCs w:val="18"/>
        </w:rPr>
        <w:lastRenderedPageBreak/>
        <w:t>Pogodbena</w:t>
      </w:r>
      <w:r w:rsidRPr="00324FE3">
        <w:rPr>
          <w:rFonts w:ascii="Arial" w:hAnsi="Arial" w:cs="Arial"/>
          <w:color w:val="000000" w:themeColor="text1"/>
          <w:spacing w:val="-8"/>
          <w:sz w:val="18"/>
          <w:szCs w:val="18"/>
        </w:rPr>
        <w:t xml:space="preserve"> </w:t>
      </w:r>
      <w:r w:rsidRPr="00324FE3">
        <w:rPr>
          <w:rFonts w:ascii="Arial" w:hAnsi="Arial" w:cs="Arial"/>
          <w:color w:val="000000" w:themeColor="text1"/>
          <w:sz w:val="18"/>
          <w:szCs w:val="18"/>
        </w:rPr>
        <w:t>vrednost</w:t>
      </w:r>
      <w:r w:rsidRPr="00324FE3">
        <w:rPr>
          <w:rFonts w:ascii="Arial" w:hAnsi="Arial" w:cs="Arial"/>
          <w:color w:val="000000" w:themeColor="text1"/>
          <w:spacing w:val="-5"/>
          <w:sz w:val="18"/>
          <w:szCs w:val="18"/>
        </w:rPr>
        <w:t xml:space="preserve"> </w:t>
      </w:r>
      <w:r w:rsidRPr="00324FE3">
        <w:rPr>
          <w:rFonts w:ascii="Arial" w:hAnsi="Arial" w:cs="Arial"/>
          <w:color w:val="000000" w:themeColor="text1"/>
          <w:sz w:val="18"/>
          <w:szCs w:val="18"/>
        </w:rPr>
        <w:t>–</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z w:val="18"/>
          <w:szCs w:val="18"/>
        </w:rPr>
        <w:t>premija</w:t>
      </w:r>
      <w:r w:rsidRPr="00324FE3">
        <w:rPr>
          <w:rFonts w:ascii="Arial" w:hAnsi="Arial" w:cs="Arial"/>
          <w:color w:val="000000" w:themeColor="text1"/>
          <w:spacing w:val="-10"/>
          <w:sz w:val="18"/>
          <w:szCs w:val="18"/>
        </w:rPr>
        <w:t xml:space="preserve"> </w:t>
      </w:r>
      <w:r w:rsidRPr="00324FE3">
        <w:rPr>
          <w:rFonts w:ascii="Arial" w:hAnsi="Arial" w:cs="Arial"/>
          <w:color w:val="000000" w:themeColor="text1"/>
          <w:sz w:val="18"/>
          <w:szCs w:val="18"/>
        </w:rPr>
        <w:t>na</w:t>
      </w:r>
      <w:r w:rsidRPr="00324FE3">
        <w:rPr>
          <w:rFonts w:ascii="Arial" w:hAnsi="Arial" w:cs="Arial"/>
          <w:color w:val="000000" w:themeColor="text1"/>
          <w:spacing w:val="-10"/>
          <w:sz w:val="18"/>
          <w:szCs w:val="18"/>
        </w:rPr>
        <w:t xml:space="preserve"> </w:t>
      </w:r>
      <w:r w:rsidRPr="00324FE3">
        <w:rPr>
          <w:rFonts w:ascii="Arial" w:hAnsi="Arial" w:cs="Arial"/>
          <w:color w:val="000000" w:themeColor="text1"/>
          <w:sz w:val="18"/>
          <w:szCs w:val="18"/>
        </w:rPr>
        <w:t>leto</w:t>
      </w:r>
      <w:r w:rsidRPr="00324FE3">
        <w:rPr>
          <w:rFonts w:ascii="Arial" w:hAnsi="Arial" w:cs="Arial"/>
          <w:color w:val="000000" w:themeColor="text1"/>
          <w:spacing w:val="-8"/>
          <w:sz w:val="18"/>
          <w:szCs w:val="18"/>
        </w:rPr>
        <w:t xml:space="preserve"> </w:t>
      </w:r>
      <w:r w:rsidRPr="00324FE3">
        <w:rPr>
          <w:rFonts w:ascii="Arial" w:hAnsi="Arial" w:cs="Arial"/>
          <w:color w:val="000000" w:themeColor="text1"/>
          <w:sz w:val="18"/>
          <w:szCs w:val="18"/>
        </w:rPr>
        <w:t>–</w:t>
      </w:r>
      <w:r w:rsidRPr="00324FE3">
        <w:rPr>
          <w:rFonts w:ascii="Arial" w:hAnsi="Arial" w:cs="Arial"/>
          <w:color w:val="000000" w:themeColor="text1"/>
          <w:spacing w:val="-10"/>
          <w:sz w:val="18"/>
          <w:szCs w:val="18"/>
        </w:rPr>
        <w:t xml:space="preserve"> </w:t>
      </w:r>
      <w:r w:rsidRPr="00324FE3">
        <w:rPr>
          <w:rFonts w:ascii="Arial" w:hAnsi="Arial" w:cs="Arial"/>
          <w:color w:val="000000" w:themeColor="text1"/>
          <w:sz w:val="18"/>
          <w:szCs w:val="18"/>
        </w:rPr>
        <w:t xml:space="preserve">znaša </w:t>
      </w:r>
      <w:r w:rsidRPr="00324FE3">
        <w:rPr>
          <w:rFonts w:ascii="Arial" w:hAnsi="Arial" w:cs="Arial"/>
          <w:color w:val="000000" w:themeColor="text1"/>
          <w:sz w:val="18"/>
          <w:szCs w:val="18"/>
          <w:u w:val="single"/>
        </w:rPr>
        <w:tab/>
      </w:r>
      <w:r w:rsidRPr="00324FE3">
        <w:rPr>
          <w:rFonts w:ascii="Arial" w:hAnsi="Arial" w:cs="Arial"/>
          <w:color w:val="000000" w:themeColor="text1"/>
          <w:sz w:val="18"/>
          <w:szCs w:val="18"/>
        </w:rPr>
        <w:t>evrov</w:t>
      </w:r>
      <w:r w:rsidRPr="00324FE3">
        <w:rPr>
          <w:rFonts w:ascii="Arial" w:hAnsi="Arial" w:cs="Arial"/>
          <w:color w:val="000000" w:themeColor="text1"/>
          <w:spacing w:val="39"/>
          <w:sz w:val="18"/>
          <w:szCs w:val="18"/>
        </w:rPr>
        <w:t xml:space="preserve"> </w:t>
      </w:r>
      <w:r w:rsidRPr="00324FE3">
        <w:rPr>
          <w:rFonts w:ascii="Arial" w:hAnsi="Arial" w:cs="Arial"/>
          <w:color w:val="000000" w:themeColor="text1"/>
          <w:sz w:val="18"/>
          <w:szCs w:val="18"/>
        </w:rPr>
        <w:t>(z</w:t>
      </w:r>
      <w:r w:rsidRPr="00324FE3">
        <w:rPr>
          <w:rFonts w:ascii="Arial" w:hAnsi="Arial" w:cs="Arial"/>
          <w:color w:val="000000" w:themeColor="text1"/>
          <w:spacing w:val="-59"/>
          <w:sz w:val="18"/>
          <w:szCs w:val="18"/>
        </w:rPr>
        <w:t xml:space="preserve"> </w:t>
      </w:r>
      <w:r w:rsidRPr="00324FE3">
        <w:rPr>
          <w:rFonts w:ascii="Arial" w:hAnsi="Arial" w:cs="Arial"/>
          <w:color w:val="000000" w:themeColor="text1"/>
          <w:sz w:val="18"/>
          <w:szCs w:val="18"/>
        </w:rPr>
        <w:t>besedo:</w:t>
      </w:r>
      <w:r w:rsidRPr="00324FE3">
        <w:rPr>
          <w:rFonts w:ascii="Arial" w:hAnsi="Arial" w:cs="Arial"/>
          <w:color w:val="000000" w:themeColor="text1"/>
          <w:sz w:val="18"/>
          <w:szCs w:val="18"/>
          <w:u w:val="single"/>
        </w:rPr>
        <w:tab/>
      </w:r>
      <w:r w:rsidRPr="00324FE3">
        <w:rPr>
          <w:rFonts w:ascii="Arial" w:hAnsi="Arial" w:cs="Arial"/>
          <w:color w:val="000000" w:themeColor="text1"/>
          <w:sz w:val="18"/>
          <w:szCs w:val="18"/>
        </w:rPr>
        <w:t>)</w:t>
      </w:r>
    </w:p>
    <w:p w14:paraId="2006AA22" w14:textId="77777777" w:rsidR="008E5C86" w:rsidRPr="00324FE3" w:rsidRDefault="008E5C86" w:rsidP="008E5C86">
      <w:pPr>
        <w:pStyle w:val="BodyText"/>
        <w:rPr>
          <w:rFonts w:ascii="Arial" w:hAnsi="Arial" w:cs="Arial"/>
          <w:color w:val="000000" w:themeColor="text1"/>
          <w:sz w:val="18"/>
          <w:szCs w:val="18"/>
        </w:rPr>
      </w:pPr>
    </w:p>
    <w:p w14:paraId="3AB9965F" w14:textId="77777777" w:rsidR="008E5C86" w:rsidRPr="00324FE3" w:rsidRDefault="008E5C86" w:rsidP="00324FE3">
      <w:pPr>
        <w:pStyle w:val="BodyText"/>
        <w:jc w:val="both"/>
        <w:rPr>
          <w:rFonts w:ascii="Arial" w:hAnsi="Arial" w:cs="Arial"/>
          <w:color w:val="000000" w:themeColor="text1"/>
          <w:sz w:val="18"/>
          <w:szCs w:val="18"/>
          <w:u w:val="single"/>
        </w:rPr>
      </w:pPr>
      <w:r w:rsidRPr="00324FE3">
        <w:rPr>
          <w:rFonts w:ascii="Arial" w:hAnsi="Arial" w:cs="Arial"/>
          <w:color w:val="000000" w:themeColor="text1"/>
          <w:spacing w:val="-1"/>
          <w:sz w:val="18"/>
          <w:szCs w:val="18"/>
        </w:rPr>
        <w:t>Cena</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pacing w:val="-1"/>
          <w:sz w:val="18"/>
          <w:szCs w:val="18"/>
        </w:rPr>
        <w:t>vključuje</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z w:val="18"/>
          <w:szCs w:val="18"/>
        </w:rPr>
        <w:t>8,5</w:t>
      </w:r>
      <w:r w:rsidRPr="00324FE3">
        <w:rPr>
          <w:rFonts w:ascii="Arial" w:hAnsi="Arial" w:cs="Arial"/>
          <w:color w:val="000000" w:themeColor="text1"/>
          <w:spacing w:val="-15"/>
          <w:sz w:val="18"/>
          <w:szCs w:val="18"/>
        </w:rPr>
        <w:t xml:space="preserve"> </w:t>
      </w:r>
      <w:r w:rsidRPr="00324FE3">
        <w:rPr>
          <w:rFonts w:ascii="Arial" w:hAnsi="Arial" w:cs="Arial"/>
          <w:color w:val="000000" w:themeColor="text1"/>
          <w:sz w:val="18"/>
          <w:szCs w:val="18"/>
        </w:rPr>
        <w:t>%</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z w:val="18"/>
          <w:szCs w:val="18"/>
        </w:rPr>
        <w:t>davek</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z w:val="18"/>
          <w:szCs w:val="18"/>
        </w:rPr>
        <w:t>od</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z w:val="18"/>
          <w:szCs w:val="18"/>
        </w:rPr>
        <w:t>prometa</w:t>
      </w:r>
      <w:r w:rsidRPr="00324FE3">
        <w:rPr>
          <w:rFonts w:ascii="Arial" w:hAnsi="Arial" w:cs="Arial"/>
          <w:color w:val="000000" w:themeColor="text1"/>
          <w:spacing w:val="-14"/>
          <w:sz w:val="18"/>
          <w:szCs w:val="18"/>
        </w:rPr>
        <w:t xml:space="preserve"> </w:t>
      </w:r>
      <w:r w:rsidRPr="00324FE3">
        <w:rPr>
          <w:rFonts w:ascii="Arial" w:hAnsi="Arial" w:cs="Arial"/>
          <w:color w:val="000000" w:themeColor="text1"/>
          <w:sz w:val="18"/>
          <w:szCs w:val="18"/>
        </w:rPr>
        <w:t>zavarovalnih</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z w:val="18"/>
          <w:szCs w:val="18"/>
        </w:rPr>
        <w:t>poslov</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z w:val="18"/>
          <w:szCs w:val="18"/>
        </w:rPr>
        <w:t>(DPZP).</w:t>
      </w:r>
      <w:r w:rsidRPr="00324FE3">
        <w:rPr>
          <w:rFonts w:ascii="Arial" w:hAnsi="Arial" w:cs="Arial"/>
          <w:color w:val="000000" w:themeColor="text1"/>
          <w:spacing w:val="-59"/>
          <w:sz w:val="18"/>
          <w:szCs w:val="18"/>
        </w:rPr>
        <w:t xml:space="preserve"> </w:t>
      </w:r>
      <w:r w:rsidRPr="00324FE3">
        <w:rPr>
          <w:rFonts w:ascii="Arial" w:hAnsi="Arial" w:cs="Arial"/>
          <w:color w:val="000000" w:themeColor="text1"/>
          <w:sz w:val="18"/>
          <w:szCs w:val="18"/>
          <w:u w:val="single"/>
        </w:rPr>
        <w:t>Letna</w:t>
      </w:r>
      <w:r w:rsidRPr="00324FE3">
        <w:rPr>
          <w:rFonts w:ascii="Arial" w:hAnsi="Arial" w:cs="Arial"/>
          <w:color w:val="000000" w:themeColor="text1"/>
          <w:spacing w:val="-1"/>
          <w:sz w:val="18"/>
          <w:szCs w:val="18"/>
          <w:u w:val="single"/>
        </w:rPr>
        <w:t xml:space="preserve"> </w:t>
      </w:r>
      <w:r w:rsidRPr="00324FE3">
        <w:rPr>
          <w:rFonts w:ascii="Arial" w:hAnsi="Arial" w:cs="Arial"/>
          <w:color w:val="000000" w:themeColor="text1"/>
          <w:sz w:val="18"/>
          <w:szCs w:val="18"/>
          <w:u w:val="single"/>
        </w:rPr>
        <w:t>premija:</w:t>
      </w:r>
    </w:p>
    <w:p w14:paraId="7CCA80F1" w14:textId="77777777" w:rsidR="008E5C86" w:rsidRPr="00324FE3" w:rsidRDefault="008E5C86" w:rsidP="008E5C86">
      <w:pPr>
        <w:pStyle w:val="BodyText"/>
        <w:ind w:left="216"/>
        <w:jc w:val="both"/>
        <w:rPr>
          <w:rFonts w:ascii="Arial" w:hAnsi="Arial" w:cs="Arial"/>
          <w:color w:val="000000" w:themeColor="text1"/>
          <w:sz w:val="18"/>
          <w:szCs w:val="18"/>
          <w:u w:val="single"/>
        </w:rPr>
      </w:pPr>
    </w:p>
    <w:tbl>
      <w:tblPr>
        <w:tblStyle w:val="TableNormal1"/>
        <w:tblW w:w="8930"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9"/>
        <w:gridCol w:w="4111"/>
        <w:gridCol w:w="1559"/>
        <w:gridCol w:w="850"/>
        <w:gridCol w:w="1701"/>
      </w:tblGrid>
      <w:tr w:rsidR="008E5C86" w:rsidRPr="00324FE3" w14:paraId="0F8145FC" w14:textId="77777777" w:rsidTr="00324FE3">
        <w:trPr>
          <w:trHeight w:val="494"/>
        </w:trPr>
        <w:tc>
          <w:tcPr>
            <w:tcW w:w="709" w:type="dxa"/>
            <w:shd w:val="clear" w:color="auto" w:fill="D2D2D2"/>
            <w:vAlign w:val="center"/>
          </w:tcPr>
          <w:p w14:paraId="405257EE" w14:textId="77777777" w:rsidR="008E5C86" w:rsidRPr="00324FE3" w:rsidRDefault="008E5C86" w:rsidP="008E5C86">
            <w:pPr>
              <w:pStyle w:val="TableParagraph"/>
              <w:spacing w:before="127" w:line="276" w:lineRule="auto"/>
              <w:ind w:left="210" w:right="78" w:hanging="99"/>
              <w:rPr>
                <w:rFonts w:ascii="Arial" w:hAnsi="Arial" w:cs="Arial"/>
                <w:b/>
                <w:color w:val="000000" w:themeColor="text1"/>
                <w:sz w:val="18"/>
                <w:szCs w:val="18"/>
                <w:lang w:val="sl-SI"/>
              </w:rPr>
            </w:pPr>
            <w:r w:rsidRPr="00324FE3">
              <w:rPr>
                <w:rFonts w:ascii="Arial" w:hAnsi="Arial" w:cs="Arial"/>
                <w:b/>
                <w:color w:val="000000" w:themeColor="text1"/>
                <w:sz w:val="18"/>
                <w:szCs w:val="18"/>
                <w:lang w:val="sl-SI"/>
              </w:rPr>
              <w:t>Zap. št.</w:t>
            </w:r>
          </w:p>
        </w:tc>
        <w:tc>
          <w:tcPr>
            <w:tcW w:w="4111" w:type="dxa"/>
            <w:shd w:val="clear" w:color="auto" w:fill="D2D2D2"/>
            <w:vAlign w:val="center"/>
          </w:tcPr>
          <w:p w14:paraId="32042CCA" w14:textId="77777777" w:rsidR="008E5C86" w:rsidRPr="00324FE3" w:rsidRDefault="008E5C86" w:rsidP="008E5C86">
            <w:pPr>
              <w:pStyle w:val="TableParagraph"/>
              <w:spacing w:line="276" w:lineRule="auto"/>
              <w:ind w:left="107"/>
              <w:rPr>
                <w:rFonts w:ascii="Arial" w:hAnsi="Arial" w:cs="Arial"/>
                <w:b/>
                <w:color w:val="000000" w:themeColor="text1"/>
                <w:sz w:val="18"/>
                <w:szCs w:val="18"/>
                <w:lang w:val="sl-SI"/>
              </w:rPr>
            </w:pPr>
            <w:r w:rsidRPr="00324FE3">
              <w:rPr>
                <w:rFonts w:ascii="Arial" w:hAnsi="Arial" w:cs="Arial"/>
                <w:b/>
                <w:color w:val="000000" w:themeColor="text1"/>
                <w:sz w:val="18"/>
                <w:szCs w:val="18"/>
                <w:lang w:val="sl-SI"/>
              </w:rPr>
              <w:t>Zavarovalna vrsta</w:t>
            </w:r>
          </w:p>
        </w:tc>
        <w:tc>
          <w:tcPr>
            <w:tcW w:w="1559" w:type="dxa"/>
            <w:shd w:val="clear" w:color="auto" w:fill="D2D2D2"/>
            <w:vAlign w:val="center"/>
          </w:tcPr>
          <w:p w14:paraId="6537075D" w14:textId="77777777" w:rsidR="008E5C86" w:rsidRPr="00324FE3" w:rsidRDefault="008E5C86" w:rsidP="008E5C86">
            <w:pPr>
              <w:pStyle w:val="TableParagraph"/>
              <w:spacing w:line="276" w:lineRule="auto"/>
              <w:ind w:left="315" w:right="122" w:hanging="166"/>
              <w:jc w:val="center"/>
              <w:rPr>
                <w:rFonts w:ascii="Arial" w:hAnsi="Arial" w:cs="Arial"/>
                <w:b/>
                <w:color w:val="000000" w:themeColor="text1"/>
                <w:sz w:val="18"/>
                <w:szCs w:val="18"/>
                <w:lang w:val="sl-SI"/>
              </w:rPr>
            </w:pPr>
            <w:r w:rsidRPr="00324FE3">
              <w:rPr>
                <w:rFonts w:ascii="Arial" w:hAnsi="Arial" w:cs="Arial"/>
                <w:b/>
                <w:color w:val="000000" w:themeColor="text1"/>
                <w:sz w:val="18"/>
                <w:szCs w:val="18"/>
                <w:lang w:val="sl-SI"/>
              </w:rPr>
              <w:t>Letna neto</w:t>
            </w:r>
            <w:r w:rsidRPr="00324FE3">
              <w:rPr>
                <w:rFonts w:ascii="Arial" w:hAnsi="Arial" w:cs="Arial"/>
                <w:b/>
                <w:color w:val="000000" w:themeColor="text1"/>
                <w:spacing w:val="-59"/>
                <w:sz w:val="18"/>
                <w:szCs w:val="18"/>
                <w:lang w:val="sl-SI"/>
              </w:rPr>
              <w:t xml:space="preserve"> </w:t>
            </w:r>
            <w:r w:rsidRPr="00324FE3">
              <w:rPr>
                <w:rFonts w:ascii="Arial" w:hAnsi="Arial" w:cs="Arial"/>
                <w:b/>
                <w:color w:val="000000" w:themeColor="text1"/>
                <w:sz w:val="18"/>
                <w:szCs w:val="18"/>
                <w:lang w:val="sl-SI"/>
              </w:rPr>
              <w:t>premija</w:t>
            </w:r>
          </w:p>
        </w:tc>
        <w:tc>
          <w:tcPr>
            <w:tcW w:w="850" w:type="dxa"/>
            <w:shd w:val="clear" w:color="auto" w:fill="D2D2D2"/>
            <w:vAlign w:val="center"/>
          </w:tcPr>
          <w:p w14:paraId="0B226DA7" w14:textId="77777777" w:rsidR="008E5C86" w:rsidRPr="00324FE3" w:rsidRDefault="008E5C86" w:rsidP="008E5C86">
            <w:pPr>
              <w:pStyle w:val="TableParagraph"/>
              <w:spacing w:line="276" w:lineRule="auto"/>
              <w:jc w:val="center"/>
              <w:rPr>
                <w:rFonts w:ascii="Arial" w:hAnsi="Arial" w:cs="Arial"/>
                <w:b/>
                <w:color w:val="000000" w:themeColor="text1"/>
                <w:sz w:val="18"/>
                <w:szCs w:val="18"/>
                <w:lang w:val="sl-SI"/>
              </w:rPr>
            </w:pPr>
            <w:r w:rsidRPr="00324FE3">
              <w:rPr>
                <w:rFonts w:ascii="Arial" w:hAnsi="Arial" w:cs="Arial"/>
                <w:b/>
                <w:color w:val="000000" w:themeColor="text1"/>
                <w:sz w:val="18"/>
                <w:szCs w:val="18"/>
                <w:lang w:val="sl-SI"/>
              </w:rPr>
              <w:t>DPZP</w:t>
            </w:r>
          </w:p>
        </w:tc>
        <w:tc>
          <w:tcPr>
            <w:tcW w:w="1701" w:type="dxa"/>
            <w:shd w:val="clear" w:color="auto" w:fill="D2D2D2"/>
            <w:vAlign w:val="center"/>
          </w:tcPr>
          <w:p w14:paraId="42D5649A" w14:textId="77777777" w:rsidR="008E5C86" w:rsidRPr="00324FE3" w:rsidRDefault="008E5C86" w:rsidP="008E5C86">
            <w:pPr>
              <w:pStyle w:val="TableParagraph"/>
              <w:spacing w:line="276" w:lineRule="auto"/>
              <w:ind w:right="345"/>
              <w:jc w:val="center"/>
              <w:rPr>
                <w:rFonts w:ascii="Arial" w:hAnsi="Arial" w:cs="Arial"/>
                <w:b/>
                <w:color w:val="000000" w:themeColor="text1"/>
                <w:sz w:val="18"/>
                <w:szCs w:val="18"/>
                <w:lang w:val="sl-SI"/>
              </w:rPr>
            </w:pPr>
            <w:r w:rsidRPr="00324FE3">
              <w:rPr>
                <w:rFonts w:ascii="Arial" w:hAnsi="Arial" w:cs="Arial"/>
                <w:b/>
                <w:color w:val="000000" w:themeColor="text1"/>
                <w:sz w:val="18"/>
                <w:szCs w:val="18"/>
                <w:lang w:val="sl-SI"/>
              </w:rPr>
              <w:t>Končna letna</w:t>
            </w:r>
            <w:r w:rsidRPr="00324FE3">
              <w:rPr>
                <w:rFonts w:ascii="Arial" w:hAnsi="Arial" w:cs="Arial"/>
                <w:b/>
                <w:color w:val="000000" w:themeColor="text1"/>
                <w:spacing w:val="1"/>
                <w:sz w:val="18"/>
                <w:szCs w:val="18"/>
                <w:lang w:val="sl-SI"/>
              </w:rPr>
              <w:t xml:space="preserve"> </w:t>
            </w:r>
            <w:r w:rsidRPr="00324FE3">
              <w:rPr>
                <w:rFonts w:ascii="Arial" w:hAnsi="Arial" w:cs="Arial"/>
                <w:b/>
                <w:color w:val="000000" w:themeColor="text1"/>
                <w:sz w:val="18"/>
                <w:szCs w:val="18"/>
                <w:lang w:val="sl-SI"/>
              </w:rPr>
              <w:t>premija</w:t>
            </w:r>
          </w:p>
        </w:tc>
      </w:tr>
      <w:tr w:rsidR="008E5C86" w:rsidRPr="00324FE3" w14:paraId="7E291DB9" w14:textId="77777777" w:rsidTr="00324FE3">
        <w:trPr>
          <w:trHeight w:val="253"/>
        </w:trPr>
        <w:tc>
          <w:tcPr>
            <w:tcW w:w="709" w:type="dxa"/>
            <w:vAlign w:val="center"/>
          </w:tcPr>
          <w:p w14:paraId="6D668672" w14:textId="77777777" w:rsidR="008E5C86" w:rsidRPr="00324FE3" w:rsidRDefault="008E5C86" w:rsidP="008E5C86">
            <w:pPr>
              <w:pStyle w:val="TableParagraph"/>
              <w:spacing w:before="2" w:line="276" w:lineRule="auto"/>
              <w:ind w:right="259"/>
              <w:jc w:val="center"/>
              <w:rPr>
                <w:rFonts w:ascii="Arial" w:hAnsi="Arial" w:cs="Arial"/>
                <w:color w:val="000000" w:themeColor="text1"/>
                <w:sz w:val="18"/>
                <w:szCs w:val="18"/>
                <w:lang w:val="sl-SI"/>
              </w:rPr>
            </w:pPr>
            <w:r w:rsidRPr="00324FE3">
              <w:rPr>
                <w:rFonts w:ascii="Arial" w:hAnsi="Arial" w:cs="Arial"/>
                <w:color w:val="000000" w:themeColor="text1"/>
                <w:sz w:val="18"/>
                <w:szCs w:val="18"/>
                <w:lang w:val="sl-SI"/>
              </w:rPr>
              <w:t>1</w:t>
            </w:r>
          </w:p>
        </w:tc>
        <w:tc>
          <w:tcPr>
            <w:tcW w:w="4111" w:type="dxa"/>
          </w:tcPr>
          <w:p w14:paraId="1140C292" w14:textId="77777777" w:rsidR="008E5C86" w:rsidRPr="00324FE3" w:rsidRDefault="008E5C86" w:rsidP="008E5C86">
            <w:pPr>
              <w:pStyle w:val="TableParagraph"/>
              <w:spacing w:before="2" w:line="276" w:lineRule="auto"/>
              <w:ind w:left="107"/>
              <w:rPr>
                <w:rFonts w:ascii="Arial" w:hAnsi="Arial" w:cs="Arial"/>
                <w:color w:val="000000" w:themeColor="text1"/>
                <w:sz w:val="18"/>
                <w:szCs w:val="18"/>
                <w:lang w:val="sl-SI"/>
              </w:rPr>
            </w:pPr>
            <w:r w:rsidRPr="00324FE3">
              <w:rPr>
                <w:rFonts w:ascii="Arial" w:hAnsi="Arial" w:cs="Arial"/>
                <w:color w:val="000000" w:themeColor="text1"/>
                <w:sz w:val="18"/>
                <w:szCs w:val="18"/>
                <w:lang w:val="sl-SI"/>
              </w:rPr>
              <w:t>Požarno zavarovanje</w:t>
            </w:r>
          </w:p>
        </w:tc>
        <w:tc>
          <w:tcPr>
            <w:tcW w:w="1559" w:type="dxa"/>
          </w:tcPr>
          <w:p w14:paraId="7C7517F4"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c>
          <w:tcPr>
            <w:tcW w:w="850" w:type="dxa"/>
          </w:tcPr>
          <w:p w14:paraId="3324DF55"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c>
          <w:tcPr>
            <w:tcW w:w="1701" w:type="dxa"/>
          </w:tcPr>
          <w:p w14:paraId="289884BD"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r>
      <w:tr w:rsidR="008E5C86" w:rsidRPr="00324FE3" w14:paraId="07604667" w14:textId="77777777" w:rsidTr="00324FE3">
        <w:trPr>
          <w:trHeight w:val="253"/>
        </w:trPr>
        <w:tc>
          <w:tcPr>
            <w:tcW w:w="709" w:type="dxa"/>
            <w:vAlign w:val="center"/>
          </w:tcPr>
          <w:p w14:paraId="0A6644F6" w14:textId="77777777" w:rsidR="008E5C86" w:rsidRPr="00324FE3" w:rsidRDefault="008E5C86" w:rsidP="008E5C86">
            <w:pPr>
              <w:pStyle w:val="TableParagraph"/>
              <w:spacing w:before="2" w:line="276" w:lineRule="auto"/>
              <w:ind w:right="259"/>
              <w:jc w:val="center"/>
              <w:rPr>
                <w:rFonts w:ascii="Arial" w:hAnsi="Arial" w:cs="Arial"/>
                <w:color w:val="000000" w:themeColor="text1"/>
                <w:sz w:val="18"/>
                <w:szCs w:val="18"/>
                <w:lang w:val="sl-SI"/>
              </w:rPr>
            </w:pPr>
            <w:r w:rsidRPr="00324FE3">
              <w:rPr>
                <w:rFonts w:ascii="Arial" w:hAnsi="Arial" w:cs="Arial"/>
                <w:color w:val="000000" w:themeColor="text1"/>
                <w:sz w:val="18"/>
                <w:szCs w:val="18"/>
                <w:lang w:val="sl-SI"/>
              </w:rPr>
              <w:t>2</w:t>
            </w:r>
          </w:p>
        </w:tc>
        <w:tc>
          <w:tcPr>
            <w:tcW w:w="4111" w:type="dxa"/>
          </w:tcPr>
          <w:p w14:paraId="1070437F" w14:textId="77777777" w:rsidR="008E5C86" w:rsidRPr="00324FE3" w:rsidRDefault="008E5C86" w:rsidP="008E5C86">
            <w:pPr>
              <w:pStyle w:val="TableParagraph"/>
              <w:spacing w:before="2" w:line="276" w:lineRule="auto"/>
              <w:ind w:left="107"/>
              <w:rPr>
                <w:rFonts w:ascii="Arial" w:hAnsi="Arial" w:cs="Arial"/>
                <w:color w:val="000000" w:themeColor="text1"/>
                <w:sz w:val="18"/>
                <w:szCs w:val="18"/>
                <w:lang w:val="sl-SI"/>
              </w:rPr>
            </w:pPr>
            <w:r w:rsidRPr="00324FE3">
              <w:rPr>
                <w:rFonts w:ascii="Arial" w:hAnsi="Arial" w:cs="Arial"/>
                <w:color w:val="000000" w:themeColor="text1"/>
                <w:sz w:val="18"/>
                <w:szCs w:val="18"/>
                <w:lang w:val="sl-SI"/>
              </w:rPr>
              <w:t>Potresno zavarovanje</w:t>
            </w:r>
          </w:p>
        </w:tc>
        <w:tc>
          <w:tcPr>
            <w:tcW w:w="1559" w:type="dxa"/>
          </w:tcPr>
          <w:p w14:paraId="3DDA2678"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c>
          <w:tcPr>
            <w:tcW w:w="850" w:type="dxa"/>
          </w:tcPr>
          <w:p w14:paraId="7502A06F"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c>
          <w:tcPr>
            <w:tcW w:w="1701" w:type="dxa"/>
          </w:tcPr>
          <w:p w14:paraId="00D1B02C"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r>
      <w:tr w:rsidR="008E5C86" w:rsidRPr="00324FE3" w14:paraId="6340A567" w14:textId="77777777" w:rsidTr="00324FE3">
        <w:trPr>
          <w:trHeight w:val="253"/>
        </w:trPr>
        <w:tc>
          <w:tcPr>
            <w:tcW w:w="709" w:type="dxa"/>
            <w:vAlign w:val="center"/>
          </w:tcPr>
          <w:p w14:paraId="13799CA9" w14:textId="77777777" w:rsidR="008E5C86" w:rsidRPr="00324FE3" w:rsidRDefault="008E5C86" w:rsidP="008E5C86">
            <w:pPr>
              <w:pStyle w:val="TableParagraph"/>
              <w:spacing w:before="2" w:line="276" w:lineRule="auto"/>
              <w:ind w:right="259"/>
              <w:jc w:val="center"/>
              <w:rPr>
                <w:rFonts w:ascii="Arial" w:hAnsi="Arial" w:cs="Arial"/>
                <w:color w:val="000000" w:themeColor="text1"/>
                <w:sz w:val="18"/>
                <w:szCs w:val="18"/>
                <w:lang w:val="sl-SI"/>
              </w:rPr>
            </w:pPr>
            <w:r w:rsidRPr="00324FE3">
              <w:rPr>
                <w:rFonts w:ascii="Arial" w:hAnsi="Arial" w:cs="Arial"/>
                <w:color w:val="000000" w:themeColor="text1"/>
                <w:sz w:val="18"/>
                <w:szCs w:val="18"/>
                <w:lang w:val="sl-SI"/>
              </w:rPr>
              <w:t>3</w:t>
            </w:r>
          </w:p>
        </w:tc>
        <w:tc>
          <w:tcPr>
            <w:tcW w:w="4111" w:type="dxa"/>
          </w:tcPr>
          <w:p w14:paraId="3B7BCA10" w14:textId="77777777" w:rsidR="008E5C86" w:rsidRPr="00324FE3" w:rsidRDefault="008E5C86" w:rsidP="008E5C86">
            <w:pPr>
              <w:pStyle w:val="TableParagraph"/>
              <w:spacing w:before="2" w:line="276" w:lineRule="auto"/>
              <w:ind w:left="107"/>
              <w:rPr>
                <w:rFonts w:ascii="Arial" w:hAnsi="Arial" w:cs="Arial"/>
                <w:color w:val="000000" w:themeColor="text1"/>
                <w:sz w:val="18"/>
                <w:szCs w:val="18"/>
                <w:lang w:val="sl-SI"/>
              </w:rPr>
            </w:pPr>
            <w:r w:rsidRPr="00324FE3">
              <w:rPr>
                <w:rFonts w:ascii="Arial" w:hAnsi="Arial" w:cs="Arial"/>
                <w:color w:val="000000" w:themeColor="text1"/>
                <w:sz w:val="18"/>
                <w:szCs w:val="18"/>
                <w:lang w:val="sl-SI"/>
              </w:rPr>
              <w:t>Zavarovanje vloma, ropa, tatvine</w:t>
            </w:r>
          </w:p>
        </w:tc>
        <w:tc>
          <w:tcPr>
            <w:tcW w:w="1559" w:type="dxa"/>
          </w:tcPr>
          <w:p w14:paraId="17038EA9"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c>
          <w:tcPr>
            <w:tcW w:w="850" w:type="dxa"/>
          </w:tcPr>
          <w:p w14:paraId="7E84A628"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c>
          <w:tcPr>
            <w:tcW w:w="1701" w:type="dxa"/>
          </w:tcPr>
          <w:p w14:paraId="41E758A6"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r>
      <w:tr w:rsidR="008E5C86" w:rsidRPr="00324FE3" w14:paraId="3B53E39A" w14:textId="77777777" w:rsidTr="00324FE3">
        <w:trPr>
          <w:trHeight w:val="253"/>
        </w:trPr>
        <w:tc>
          <w:tcPr>
            <w:tcW w:w="709" w:type="dxa"/>
            <w:vAlign w:val="center"/>
          </w:tcPr>
          <w:p w14:paraId="42165D19" w14:textId="77777777" w:rsidR="008E5C86" w:rsidRPr="00324FE3" w:rsidRDefault="008E5C86" w:rsidP="008E5C86">
            <w:pPr>
              <w:pStyle w:val="TableParagraph"/>
              <w:spacing w:before="2" w:line="276" w:lineRule="auto"/>
              <w:ind w:right="259"/>
              <w:jc w:val="center"/>
              <w:rPr>
                <w:rFonts w:ascii="Arial" w:hAnsi="Arial" w:cs="Arial"/>
                <w:color w:val="000000" w:themeColor="text1"/>
                <w:sz w:val="18"/>
                <w:szCs w:val="18"/>
                <w:lang w:val="sl-SI"/>
              </w:rPr>
            </w:pPr>
            <w:r w:rsidRPr="00324FE3">
              <w:rPr>
                <w:rFonts w:ascii="Arial" w:hAnsi="Arial" w:cs="Arial"/>
                <w:color w:val="000000" w:themeColor="text1"/>
                <w:sz w:val="18"/>
                <w:szCs w:val="18"/>
                <w:lang w:val="sl-SI"/>
              </w:rPr>
              <w:t>4</w:t>
            </w:r>
          </w:p>
        </w:tc>
        <w:tc>
          <w:tcPr>
            <w:tcW w:w="4111" w:type="dxa"/>
          </w:tcPr>
          <w:p w14:paraId="6EFE6B82" w14:textId="77777777" w:rsidR="008E5C86" w:rsidRPr="00324FE3" w:rsidRDefault="008E5C86" w:rsidP="008E5C86">
            <w:pPr>
              <w:pStyle w:val="TableParagraph"/>
              <w:spacing w:before="2" w:line="276" w:lineRule="auto"/>
              <w:ind w:left="107"/>
              <w:rPr>
                <w:rFonts w:ascii="Arial" w:hAnsi="Arial" w:cs="Arial"/>
                <w:color w:val="000000" w:themeColor="text1"/>
                <w:sz w:val="18"/>
                <w:szCs w:val="18"/>
                <w:lang w:val="sl-SI"/>
              </w:rPr>
            </w:pPr>
            <w:r w:rsidRPr="00324FE3">
              <w:rPr>
                <w:rFonts w:ascii="Arial" w:hAnsi="Arial" w:cs="Arial"/>
                <w:color w:val="000000" w:themeColor="text1"/>
                <w:sz w:val="18"/>
                <w:szCs w:val="18"/>
                <w:lang w:val="sl-SI"/>
              </w:rPr>
              <w:t>Zavarovanje stekla</w:t>
            </w:r>
          </w:p>
        </w:tc>
        <w:tc>
          <w:tcPr>
            <w:tcW w:w="1559" w:type="dxa"/>
          </w:tcPr>
          <w:p w14:paraId="316F5BDB"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c>
          <w:tcPr>
            <w:tcW w:w="850" w:type="dxa"/>
          </w:tcPr>
          <w:p w14:paraId="18239D2E"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c>
          <w:tcPr>
            <w:tcW w:w="1701" w:type="dxa"/>
          </w:tcPr>
          <w:p w14:paraId="29519F2A"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r>
      <w:tr w:rsidR="008E5C86" w:rsidRPr="00324FE3" w14:paraId="4BB8F96B" w14:textId="77777777" w:rsidTr="00324FE3">
        <w:trPr>
          <w:trHeight w:val="253"/>
        </w:trPr>
        <w:tc>
          <w:tcPr>
            <w:tcW w:w="709" w:type="dxa"/>
            <w:vAlign w:val="center"/>
          </w:tcPr>
          <w:p w14:paraId="1C4F6084" w14:textId="77777777" w:rsidR="008E5C86" w:rsidRPr="00324FE3" w:rsidRDefault="008E5C86" w:rsidP="008E5C86">
            <w:pPr>
              <w:pStyle w:val="TableParagraph"/>
              <w:spacing w:before="2" w:line="276" w:lineRule="auto"/>
              <w:ind w:right="259"/>
              <w:jc w:val="center"/>
              <w:rPr>
                <w:rFonts w:ascii="Arial" w:hAnsi="Arial" w:cs="Arial"/>
                <w:color w:val="000000" w:themeColor="text1"/>
                <w:sz w:val="18"/>
                <w:szCs w:val="18"/>
                <w:lang w:val="sl-SI"/>
              </w:rPr>
            </w:pPr>
            <w:r w:rsidRPr="00324FE3">
              <w:rPr>
                <w:rFonts w:ascii="Arial" w:hAnsi="Arial" w:cs="Arial"/>
                <w:color w:val="000000" w:themeColor="text1"/>
                <w:sz w:val="18"/>
                <w:szCs w:val="18"/>
                <w:lang w:val="sl-SI"/>
              </w:rPr>
              <w:t>5</w:t>
            </w:r>
          </w:p>
        </w:tc>
        <w:tc>
          <w:tcPr>
            <w:tcW w:w="4111" w:type="dxa"/>
          </w:tcPr>
          <w:p w14:paraId="2C366C11" w14:textId="77777777" w:rsidR="008E5C86" w:rsidRPr="00324FE3" w:rsidRDefault="008E5C86" w:rsidP="008E5C86">
            <w:pPr>
              <w:pStyle w:val="TableParagraph"/>
              <w:spacing w:before="2" w:line="276" w:lineRule="auto"/>
              <w:ind w:left="107"/>
              <w:rPr>
                <w:rFonts w:ascii="Arial" w:hAnsi="Arial" w:cs="Arial"/>
                <w:color w:val="000000" w:themeColor="text1"/>
                <w:sz w:val="18"/>
                <w:szCs w:val="18"/>
                <w:lang w:val="sl-SI"/>
              </w:rPr>
            </w:pPr>
            <w:r w:rsidRPr="00324FE3">
              <w:rPr>
                <w:rFonts w:ascii="Arial" w:hAnsi="Arial" w:cs="Arial"/>
                <w:color w:val="000000" w:themeColor="text1"/>
                <w:sz w:val="18"/>
                <w:szCs w:val="18"/>
                <w:lang w:val="sl-SI"/>
              </w:rPr>
              <w:t>Zavarovanje strojeloma</w:t>
            </w:r>
          </w:p>
        </w:tc>
        <w:tc>
          <w:tcPr>
            <w:tcW w:w="1559" w:type="dxa"/>
          </w:tcPr>
          <w:p w14:paraId="3EDC7FEC"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c>
          <w:tcPr>
            <w:tcW w:w="850" w:type="dxa"/>
          </w:tcPr>
          <w:p w14:paraId="2C245FF8"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c>
          <w:tcPr>
            <w:tcW w:w="1701" w:type="dxa"/>
          </w:tcPr>
          <w:p w14:paraId="0A8281C4"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r>
      <w:tr w:rsidR="008E5C86" w:rsidRPr="00324FE3" w14:paraId="018F6452" w14:textId="77777777" w:rsidTr="00324FE3">
        <w:trPr>
          <w:trHeight w:val="253"/>
        </w:trPr>
        <w:tc>
          <w:tcPr>
            <w:tcW w:w="709" w:type="dxa"/>
            <w:vAlign w:val="center"/>
          </w:tcPr>
          <w:p w14:paraId="12456713" w14:textId="77777777" w:rsidR="008E5C86" w:rsidRPr="00324FE3" w:rsidRDefault="008E5C86" w:rsidP="008E5C86">
            <w:pPr>
              <w:pStyle w:val="TableParagraph"/>
              <w:spacing w:before="2" w:line="276" w:lineRule="auto"/>
              <w:ind w:right="259"/>
              <w:jc w:val="center"/>
              <w:rPr>
                <w:rFonts w:ascii="Arial" w:hAnsi="Arial" w:cs="Arial"/>
                <w:color w:val="000000" w:themeColor="text1"/>
                <w:sz w:val="18"/>
                <w:szCs w:val="18"/>
                <w:lang w:val="sl-SI"/>
              </w:rPr>
            </w:pPr>
            <w:r w:rsidRPr="00324FE3">
              <w:rPr>
                <w:rFonts w:ascii="Arial" w:hAnsi="Arial" w:cs="Arial"/>
                <w:color w:val="000000" w:themeColor="text1"/>
                <w:sz w:val="18"/>
                <w:szCs w:val="18"/>
                <w:lang w:val="sl-SI"/>
              </w:rPr>
              <w:t>6</w:t>
            </w:r>
          </w:p>
        </w:tc>
        <w:tc>
          <w:tcPr>
            <w:tcW w:w="4111" w:type="dxa"/>
          </w:tcPr>
          <w:p w14:paraId="0B8FF848" w14:textId="77777777" w:rsidR="008E5C86" w:rsidRPr="00324FE3" w:rsidRDefault="008E5C86" w:rsidP="008E5C86">
            <w:pPr>
              <w:pStyle w:val="TableParagraph"/>
              <w:spacing w:before="2" w:line="276" w:lineRule="auto"/>
              <w:ind w:left="107"/>
              <w:rPr>
                <w:rFonts w:ascii="Arial" w:hAnsi="Arial" w:cs="Arial"/>
                <w:color w:val="000000" w:themeColor="text1"/>
                <w:sz w:val="18"/>
                <w:szCs w:val="18"/>
                <w:lang w:val="sl-SI"/>
              </w:rPr>
            </w:pPr>
            <w:r w:rsidRPr="00324FE3">
              <w:rPr>
                <w:rFonts w:ascii="Arial" w:hAnsi="Arial" w:cs="Arial"/>
                <w:color w:val="000000" w:themeColor="text1"/>
                <w:sz w:val="18"/>
                <w:szCs w:val="18"/>
                <w:lang w:val="sl-SI"/>
              </w:rPr>
              <w:t>Računalniško zavarovanje</w:t>
            </w:r>
          </w:p>
        </w:tc>
        <w:tc>
          <w:tcPr>
            <w:tcW w:w="1559" w:type="dxa"/>
          </w:tcPr>
          <w:p w14:paraId="2D34945C"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c>
          <w:tcPr>
            <w:tcW w:w="850" w:type="dxa"/>
          </w:tcPr>
          <w:p w14:paraId="552C5BB9"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c>
          <w:tcPr>
            <w:tcW w:w="1701" w:type="dxa"/>
          </w:tcPr>
          <w:p w14:paraId="21C79AEE"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r>
      <w:tr w:rsidR="008E5C86" w:rsidRPr="00324FE3" w14:paraId="4A1CEFB8" w14:textId="77777777" w:rsidTr="00324FE3">
        <w:trPr>
          <w:trHeight w:val="253"/>
        </w:trPr>
        <w:tc>
          <w:tcPr>
            <w:tcW w:w="709" w:type="dxa"/>
            <w:vAlign w:val="center"/>
          </w:tcPr>
          <w:p w14:paraId="750858AE" w14:textId="77777777" w:rsidR="008E5C86" w:rsidRPr="00324FE3" w:rsidRDefault="008E5C86" w:rsidP="008E5C86">
            <w:pPr>
              <w:pStyle w:val="TableParagraph"/>
              <w:spacing w:before="2" w:line="276" w:lineRule="auto"/>
              <w:ind w:right="259"/>
              <w:jc w:val="center"/>
              <w:rPr>
                <w:rFonts w:ascii="Arial" w:hAnsi="Arial" w:cs="Arial"/>
                <w:color w:val="000000" w:themeColor="text1"/>
                <w:sz w:val="18"/>
                <w:szCs w:val="18"/>
                <w:lang w:val="sl-SI"/>
              </w:rPr>
            </w:pPr>
            <w:r w:rsidRPr="00324FE3">
              <w:rPr>
                <w:rFonts w:ascii="Arial" w:hAnsi="Arial" w:cs="Arial"/>
                <w:color w:val="000000" w:themeColor="text1"/>
                <w:sz w:val="18"/>
                <w:szCs w:val="18"/>
                <w:lang w:val="sl-SI"/>
              </w:rPr>
              <w:t>7</w:t>
            </w:r>
          </w:p>
        </w:tc>
        <w:tc>
          <w:tcPr>
            <w:tcW w:w="4111" w:type="dxa"/>
          </w:tcPr>
          <w:p w14:paraId="5C3F0292" w14:textId="77777777" w:rsidR="008E5C86" w:rsidRPr="00324FE3" w:rsidRDefault="008E5C86" w:rsidP="008E5C86">
            <w:pPr>
              <w:pStyle w:val="TableParagraph"/>
              <w:spacing w:before="2" w:line="276" w:lineRule="auto"/>
              <w:ind w:left="107"/>
              <w:rPr>
                <w:rFonts w:ascii="Arial" w:hAnsi="Arial" w:cs="Arial"/>
                <w:color w:val="000000" w:themeColor="text1"/>
                <w:sz w:val="18"/>
                <w:szCs w:val="18"/>
                <w:lang w:val="sl-SI"/>
              </w:rPr>
            </w:pPr>
            <w:r w:rsidRPr="00324FE3">
              <w:rPr>
                <w:rFonts w:ascii="Arial" w:hAnsi="Arial" w:cs="Arial"/>
                <w:color w:val="000000" w:themeColor="text1"/>
                <w:sz w:val="18"/>
                <w:szCs w:val="18"/>
                <w:lang w:val="sl-SI"/>
              </w:rPr>
              <w:t>Zavarovanje splošne odgovornosti</w:t>
            </w:r>
          </w:p>
        </w:tc>
        <w:tc>
          <w:tcPr>
            <w:tcW w:w="1559" w:type="dxa"/>
          </w:tcPr>
          <w:p w14:paraId="78528DE7"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c>
          <w:tcPr>
            <w:tcW w:w="850" w:type="dxa"/>
          </w:tcPr>
          <w:p w14:paraId="121AC238"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c>
          <w:tcPr>
            <w:tcW w:w="1701" w:type="dxa"/>
          </w:tcPr>
          <w:p w14:paraId="27999604"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r>
      <w:tr w:rsidR="008E5C86" w:rsidRPr="00324FE3" w14:paraId="73F6C553" w14:textId="77777777" w:rsidTr="00324FE3">
        <w:trPr>
          <w:trHeight w:val="253"/>
        </w:trPr>
        <w:tc>
          <w:tcPr>
            <w:tcW w:w="709" w:type="dxa"/>
            <w:vAlign w:val="center"/>
          </w:tcPr>
          <w:p w14:paraId="53253EA2" w14:textId="77777777" w:rsidR="008E5C86" w:rsidRPr="00324FE3" w:rsidRDefault="008E5C86" w:rsidP="008E5C86">
            <w:pPr>
              <w:pStyle w:val="TableParagraph"/>
              <w:spacing w:before="2" w:line="276" w:lineRule="auto"/>
              <w:ind w:right="259"/>
              <w:jc w:val="center"/>
              <w:rPr>
                <w:rFonts w:ascii="Arial" w:hAnsi="Arial" w:cs="Arial"/>
                <w:color w:val="000000" w:themeColor="text1"/>
                <w:sz w:val="18"/>
                <w:szCs w:val="18"/>
                <w:lang w:val="sl-SI"/>
              </w:rPr>
            </w:pPr>
            <w:r w:rsidRPr="00324FE3">
              <w:rPr>
                <w:rFonts w:ascii="Arial" w:hAnsi="Arial" w:cs="Arial"/>
                <w:color w:val="000000" w:themeColor="text1"/>
                <w:sz w:val="18"/>
                <w:szCs w:val="18"/>
                <w:lang w:val="sl-SI"/>
              </w:rPr>
              <w:t>8</w:t>
            </w:r>
          </w:p>
        </w:tc>
        <w:tc>
          <w:tcPr>
            <w:tcW w:w="4111" w:type="dxa"/>
          </w:tcPr>
          <w:p w14:paraId="56E0B00E" w14:textId="77777777" w:rsidR="008E5C86" w:rsidRPr="00324FE3" w:rsidRDefault="008E5C86" w:rsidP="008E5C86">
            <w:pPr>
              <w:pStyle w:val="TableParagraph"/>
              <w:spacing w:before="2" w:line="276" w:lineRule="auto"/>
              <w:ind w:left="107"/>
              <w:rPr>
                <w:rFonts w:ascii="Arial" w:hAnsi="Arial" w:cs="Arial"/>
                <w:color w:val="000000" w:themeColor="text1"/>
                <w:sz w:val="18"/>
                <w:szCs w:val="18"/>
                <w:lang w:val="sl-SI"/>
              </w:rPr>
            </w:pPr>
            <w:r w:rsidRPr="00324FE3">
              <w:rPr>
                <w:rFonts w:ascii="Arial" w:hAnsi="Arial" w:cs="Arial"/>
                <w:color w:val="000000" w:themeColor="text1"/>
                <w:sz w:val="18"/>
                <w:szCs w:val="18"/>
                <w:lang w:val="sl-SI"/>
              </w:rPr>
              <w:t>Zavarovanje proizvajalčeve odgovornosti</w:t>
            </w:r>
          </w:p>
        </w:tc>
        <w:tc>
          <w:tcPr>
            <w:tcW w:w="1559" w:type="dxa"/>
          </w:tcPr>
          <w:p w14:paraId="04CEF5D0"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c>
          <w:tcPr>
            <w:tcW w:w="850" w:type="dxa"/>
          </w:tcPr>
          <w:p w14:paraId="12B8CF2F"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c>
          <w:tcPr>
            <w:tcW w:w="1701" w:type="dxa"/>
          </w:tcPr>
          <w:p w14:paraId="56F0EE67" w14:textId="77777777" w:rsidR="008E5C86" w:rsidRPr="00324FE3" w:rsidRDefault="008E5C86" w:rsidP="008E5C86">
            <w:pPr>
              <w:pStyle w:val="TableParagraph"/>
              <w:spacing w:line="276" w:lineRule="auto"/>
              <w:ind w:right="-291"/>
              <w:rPr>
                <w:rFonts w:ascii="Arial" w:hAnsi="Arial" w:cs="Arial"/>
                <w:color w:val="000000" w:themeColor="text1"/>
                <w:sz w:val="18"/>
                <w:szCs w:val="18"/>
                <w:lang w:val="sl-SI"/>
              </w:rPr>
            </w:pPr>
          </w:p>
        </w:tc>
      </w:tr>
      <w:tr w:rsidR="008E5C86" w:rsidRPr="00324FE3" w14:paraId="67CCF992" w14:textId="77777777" w:rsidTr="00324FE3">
        <w:trPr>
          <w:trHeight w:val="253"/>
        </w:trPr>
        <w:tc>
          <w:tcPr>
            <w:tcW w:w="709" w:type="dxa"/>
            <w:vAlign w:val="center"/>
          </w:tcPr>
          <w:p w14:paraId="5CFCEE2C" w14:textId="77777777" w:rsidR="008E5C86" w:rsidRPr="00324FE3" w:rsidRDefault="008E5C86" w:rsidP="008E5C86">
            <w:pPr>
              <w:pStyle w:val="TableParagraph"/>
              <w:spacing w:before="2" w:line="276" w:lineRule="auto"/>
              <w:ind w:right="259"/>
              <w:jc w:val="center"/>
              <w:rPr>
                <w:rFonts w:ascii="Arial" w:hAnsi="Arial" w:cs="Arial"/>
                <w:color w:val="000000" w:themeColor="text1"/>
                <w:sz w:val="18"/>
                <w:szCs w:val="18"/>
                <w:lang w:val="sl-SI"/>
              </w:rPr>
            </w:pPr>
            <w:r w:rsidRPr="00324FE3">
              <w:rPr>
                <w:rFonts w:ascii="Arial" w:hAnsi="Arial" w:cs="Arial"/>
                <w:color w:val="000000" w:themeColor="text1"/>
                <w:sz w:val="18"/>
                <w:szCs w:val="18"/>
                <w:lang w:val="sl-SI"/>
              </w:rPr>
              <w:t>9</w:t>
            </w:r>
          </w:p>
        </w:tc>
        <w:tc>
          <w:tcPr>
            <w:tcW w:w="4111" w:type="dxa"/>
          </w:tcPr>
          <w:p w14:paraId="6E49F2E9" w14:textId="77777777" w:rsidR="008E5C86" w:rsidRPr="00324FE3" w:rsidRDefault="008E5C86" w:rsidP="008E5C86">
            <w:pPr>
              <w:pStyle w:val="TableParagraph"/>
              <w:spacing w:before="2" w:line="276" w:lineRule="auto"/>
              <w:ind w:left="107"/>
              <w:rPr>
                <w:rFonts w:ascii="Arial" w:hAnsi="Arial" w:cs="Arial"/>
                <w:color w:val="000000" w:themeColor="text1"/>
                <w:sz w:val="18"/>
                <w:szCs w:val="18"/>
                <w:lang w:val="sl-SI"/>
              </w:rPr>
            </w:pPr>
            <w:r w:rsidRPr="00324FE3">
              <w:rPr>
                <w:rFonts w:ascii="Arial" w:hAnsi="Arial" w:cs="Arial"/>
                <w:color w:val="000000" w:themeColor="text1"/>
                <w:sz w:val="18"/>
                <w:szCs w:val="18"/>
                <w:lang w:val="sl-SI"/>
              </w:rPr>
              <w:t>Zavarovanje zdravniške odgovornosti</w:t>
            </w:r>
          </w:p>
        </w:tc>
        <w:tc>
          <w:tcPr>
            <w:tcW w:w="1559" w:type="dxa"/>
          </w:tcPr>
          <w:p w14:paraId="25F8C830"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c>
          <w:tcPr>
            <w:tcW w:w="850" w:type="dxa"/>
          </w:tcPr>
          <w:p w14:paraId="5424905C"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c>
          <w:tcPr>
            <w:tcW w:w="1701" w:type="dxa"/>
          </w:tcPr>
          <w:p w14:paraId="19C2F8BC"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r>
      <w:tr w:rsidR="008E5C86" w:rsidRPr="00324FE3" w14:paraId="63F81E49" w14:textId="77777777" w:rsidTr="00324FE3">
        <w:trPr>
          <w:trHeight w:val="253"/>
        </w:trPr>
        <w:tc>
          <w:tcPr>
            <w:tcW w:w="709" w:type="dxa"/>
            <w:vAlign w:val="center"/>
          </w:tcPr>
          <w:p w14:paraId="3D8F3580" w14:textId="77777777" w:rsidR="008E5C86" w:rsidRPr="00324FE3" w:rsidRDefault="008E5C86" w:rsidP="008E5C86">
            <w:pPr>
              <w:pStyle w:val="TableParagraph"/>
              <w:spacing w:before="2" w:line="276" w:lineRule="auto"/>
              <w:ind w:right="259"/>
              <w:jc w:val="center"/>
              <w:rPr>
                <w:rFonts w:ascii="Arial" w:hAnsi="Arial" w:cs="Arial"/>
                <w:color w:val="000000" w:themeColor="text1"/>
                <w:sz w:val="18"/>
                <w:szCs w:val="18"/>
                <w:lang w:val="sl-SI"/>
              </w:rPr>
            </w:pPr>
            <w:r w:rsidRPr="00324FE3">
              <w:rPr>
                <w:rFonts w:ascii="Arial" w:hAnsi="Arial" w:cs="Arial"/>
                <w:color w:val="000000" w:themeColor="text1"/>
                <w:sz w:val="18"/>
                <w:szCs w:val="18"/>
                <w:lang w:val="sl-SI"/>
              </w:rPr>
              <w:t>10</w:t>
            </w:r>
          </w:p>
        </w:tc>
        <w:tc>
          <w:tcPr>
            <w:tcW w:w="4111" w:type="dxa"/>
          </w:tcPr>
          <w:p w14:paraId="3A0432B6" w14:textId="77777777" w:rsidR="008E5C86" w:rsidRPr="00324FE3" w:rsidRDefault="008E5C86" w:rsidP="008E5C86">
            <w:pPr>
              <w:pStyle w:val="TableParagraph"/>
              <w:spacing w:before="2" w:line="276" w:lineRule="auto"/>
              <w:ind w:left="107"/>
              <w:rPr>
                <w:rFonts w:ascii="Arial" w:hAnsi="Arial" w:cs="Arial"/>
                <w:color w:val="000000" w:themeColor="text1"/>
                <w:sz w:val="18"/>
                <w:szCs w:val="18"/>
                <w:lang w:val="sl-SI"/>
              </w:rPr>
            </w:pPr>
            <w:r w:rsidRPr="00324FE3">
              <w:rPr>
                <w:rFonts w:ascii="Arial" w:hAnsi="Arial" w:cs="Arial"/>
                <w:color w:val="000000" w:themeColor="text1"/>
                <w:sz w:val="18"/>
                <w:szCs w:val="18"/>
                <w:lang w:val="sl-SI"/>
              </w:rPr>
              <w:t>Zavarovanje vozil</w:t>
            </w:r>
          </w:p>
        </w:tc>
        <w:tc>
          <w:tcPr>
            <w:tcW w:w="1559" w:type="dxa"/>
          </w:tcPr>
          <w:p w14:paraId="4E1A4755"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c>
          <w:tcPr>
            <w:tcW w:w="850" w:type="dxa"/>
          </w:tcPr>
          <w:p w14:paraId="612F7233"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c>
          <w:tcPr>
            <w:tcW w:w="1701" w:type="dxa"/>
          </w:tcPr>
          <w:p w14:paraId="743D0510"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r>
      <w:tr w:rsidR="00324FE3" w:rsidRPr="00324FE3" w14:paraId="007E3793" w14:textId="77777777" w:rsidTr="00324FE3">
        <w:trPr>
          <w:trHeight w:val="253"/>
        </w:trPr>
        <w:tc>
          <w:tcPr>
            <w:tcW w:w="709" w:type="dxa"/>
            <w:vAlign w:val="center"/>
          </w:tcPr>
          <w:p w14:paraId="40AED0E1" w14:textId="77777777" w:rsidR="008E5C86" w:rsidRPr="00324FE3" w:rsidRDefault="008E5C86" w:rsidP="008E5C86">
            <w:pPr>
              <w:pStyle w:val="TableParagraph"/>
              <w:spacing w:before="2" w:line="276" w:lineRule="auto"/>
              <w:ind w:right="259"/>
              <w:jc w:val="center"/>
              <w:rPr>
                <w:rFonts w:ascii="Arial" w:hAnsi="Arial" w:cs="Arial"/>
                <w:color w:val="000000" w:themeColor="text1"/>
                <w:sz w:val="18"/>
                <w:szCs w:val="18"/>
                <w:lang w:val="sl-SI"/>
              </w:rPr>
            </w:pPr>
            <w:r w:rsidRPr="00324FE3">
              <w:rPr>
                <w:rFonts w:ascii="Arial" w:hAnsi="Arial" w:cs="Arial"/>
                <w:color w:val="000000" w:themeColor="text1"/>
                <w:sz w:val="18"/>
                <w:szCs w:val="18"/>
                <w:lang w:val="sl-SI"/>
              </w:rPr>
              <w:t>11</w:t>
            </w:r>
          </w:p>
        </w:tc>
        <w:tc>
          <w:tcPr>
            <w:tcW w:w="4111" w:type="dxa"/>
          </w:tcPr>
          <w:p w14:paraId="0D9012F8" w14:textId="77777777" w:rsidR="008E5C86" w:rsidRPr="00324FE3" w:rsidRDefault="008E5C86" w:rsidP="008E5C86">
            <w:pPr>
              <w:pStyle w:val="TableParagraph"/>
              <w:spacing w:before="2" w:line="276" w:lineRule="auto"/>
              <w:ind w:left="107"/>
              <w:rPr>
                <w:rFonts w:ascii="Arial" w:hAnsi="Arial" w:cs="Arial"/>
                <w:color w:val="000000" w:themeColor="text1"/>
                <w:sz w:val="18"/>
                <w:szCs w:val="18"/>
                <w:lang w:val="sl-SI"/>
              </w:rPr>
            </w:pPr>
            <w:r w:rsidRPr="00324FE3">
              <w:rPr>
                <w:rFonts w:ascii="Arial" w:hAnsi="Arial" w:cs="Arial"/>
                <w:color w:val="000000" w:themeColor="text1"/>
                <w:sz w:val="18"/>
                <w:szCs w:val="18"/>
                <w:lang w:val="sl-SI"/>
              </w:rPr>
              <w:t>Zavarovanje sončnih elektrarn</w:t>
            </w:r>
          </w:p>
        </w:tc>
        <w:tc>
          <w:tcPr>
            <w:tcW w:w="1559" w:type="dxa"/>
          </w:tcPr>
          <w:p w14:paraId="6B3475A7"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c>
          <w:tcPr>
            <w:tcW w:w="850" w:type="dxa"/>
          </w:tcPr>
          <w:p w14:paraId="56928566"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c>
          <w:tcPr>
            <w:tcW w:w="1701" w:type="dxa"/>
          </w:tcPr>
          <w:p w14:paraId="4E146BF3"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r>
    </w:tbl>
    <w:p w14:paraId="0526C445" w14:textId="77777777" w:rsidR="008E5C86" w:rsidRPr="00324FE3" w:rsidRDefault="008E5C86" w:rsidP="008E5C86">
      <w:pPr>
        <w:pStyle w:val="BodyText"/>
        <w:rPr>
          <w:rFonts w:ascii="Arial" w:hAnsi="Arial" w:cs="Arial"/>
          <w:color w:val="000000" w:themeColor="text1"/>
          <w:sz w:val="18"/>
          <w:szCs w:val="18"/>
        </w:rPr>
      </w:pPr>
    </w:p>
    <w:p w14:paraId="3B443195" w14:textId="77777777" w:rsidR="008E5C86" w:rsidRPr="00324FE3" w:rsidRDefault="008E5C86" w:rsidP="008E5C86">
      <w:pPr>
        <w:pStyle w:val="BodyText"/>
        <w:spacing w:before="1"/>
        <w:ind w:left="216"/>
        <w:jc w:val="both"/>
        <w:rPr>
          <w:rFonts w:ascii="Arial" w:hAnsi="Arial" w:cs="Arial"/>
          <w:color w:val="000000" w:themeColor="text1"/>
          <w:sz w:val="18"/>
          <w:szCs w:val="18"/>
        </w:rPr>
      </w:pPr>
      <w:r w:rsidRPr="00324FE3">
        <w:rPr>
          <w:rFonts w:ascii="Arial" w:hAnsi="Arial" w:cs="Arial"/>
          <w:color w:val="000000" w:themeColor="text1"/>
          <w:sz w:val="18"/>
          <w:szCs w:val="18"/>
        </w:rPr>
        <w:t>Skupna</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letna</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premija:</w:t>
      </w:r>
    </w:p>
    <w:tbl>
      <w:tblPr>
        <w:tblStyle w:val="TableNormal1"/>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833"/>
        <w:gridCol w:w="2834"/>
      </w:tblGrid>
      <w:tr w:rsidR="008E5C86" w:rsidRPr="00324FE3" w14:paraId="0DC90C6A" w14:textId="77777777" w:rsidTr="007200DC">
        <w:trPr>
          <w:trHeight w:val="253"/>
        </w:trPr>
        <w:tc>
          <w:tcPr>
            <w:tcW w:w="3833" w:type="dxa"/>
          </w:tcPr>
          <w:p w14:paraId="1D6EF41D" w14:textId="77777777" w:rsidR="008E5C86" w:rsidRPr="00324FE3" w:rsidRDefault="008E5C86" w:rsidP="008E5C86">
            <w:pPr>
              <w:pStyle w:val="TableParagraph"/>
              <w:spacing w:line="276" w:lineRule="auto"/>
              <w:ind w:left="110"/>
              <w:rPr>
                <w:rFonts w:ascii="Arial" w:hAnsi="Arial" w:cs="Arial"/>
                <w:b/>
                <w:color w:val="000000" w:themeColor="text1"/>
                <w:sz w:val="18"/>
                <w:szCs w:val="18"/>
                <w:lang w:val="sl-SI"/>
              </w:rPr>
            </w:pPr>
            <w:r w:rsidRPr="00324FE3">
              <w:rPr>
                <w:rFonts w:ascii="Arial" w:hAnsi="Arial" w:cs="Arial"/>
                <w:b/>
                <w:color w:val="000000" w:themeColor="text1"/>
                <w:sz w:val="18"/>
                <w:szCs w:val="18"/>
                <w:lang w:val="sl-SI"/>
              </w:rPr>
              <w:t>Premija</w:t>
            </w:r>
          </w:p>
        </w:tc>
        <w:tc>
          <w:tcPr>
            <w:tcW w:w="2834" w:type="dxa"/>
          </w:tcPr>
          <w:p w14:paraId="4497C763" w14:textId="77777777" w:rsidR="008E5C86" w:rsidRPr="00324FE3" w:rsidRDefault="008E5C86" w:rsidP="008E5C86">
            <w:pPr>
              <w:pStyle w:val="TableParagraph"/>
              <w:spacing w:line="276" w:lineRule="auto"/>
              <w:ind w:left="108"/>
              <w:rPr>
                <w:rFonts w:ascii="Arial" w:hAnsi="Arial" w:cs="Arial"/>
                <w:b/>
                <w:color w:val="000000" w:themeColor="text1"/>
                <w:sz w:val="18"/>
                <w:szCs w:val="18"/>
                <w:lang w:val="sl-SI"/>
              </w:rPr>
            </w:pPr>
            <w:r w:rsidRPr="00324FE3">
              <w:rPr>
                <w:rFonts w:ascii="Arial" w:hAnsi="Arial" w:cs="Arial"/>
                <w:b/>
                <w:color w:val="000000" w:themeColor="text1"/>
                <w:sz w:val="18"/>
                <w:szCs w:val="18"/>
                <w:lang w:val="sl-SI"/>
              </w:rPr>
              <w:t>Znesek</w:t>
            </w:r>
            <w:r w:rsidRPr="00324FE3">
              <w:rPr>
                <w:rFonts w:ascii="Arial" w:hAnsi="Arial" w:cs="Arial"/>
                <w:b/>
                <w:color w:val="000000" w:themeColor="text1"/>
                <w:spacing w:val="-1"/>
                <w:sz w:val="18"/>
                <w:szCs w:val="18"/>
                <w:lang w:val="sl-SI"/>
              </w:rPr>
              <w:t xml:space="preserve"> </w:t>
            </w:r>
            <w:r w:rsidRPr="00324FE3">
              <w:rPr>
                <w:rFonts w:ascii="Arial" w:hAnsi="Arial" w:cs="Arial"/>
                <w:b/>
                <w:color w:val="000000" w:themeColor="text1"/>
                <w:sz w:val="18"/>
                <w:szCs w:val="18"/>
                <w:lang w:val="sl-SI"/>
              </w:rPr>
              <w:t>(v</w:t>
            </w:r>
            <w:r w:rsidRPr="00324FE3">
              <w:rPr>
                <w:rFonts w:ascii="Arial" w:hAnsi="Arial" w:cs="Arial"/>
                <w:b/>
                <w:color w:val="000000" w:themeColor="text1"/>
                <w:spacing w:val="-3"/>
                <w:sz w:val="18"/>
                <w:szCs w:val="18"/>
                <w:lang w:val="sl-SI"/>
              </w:rPr>
              <w:t xml:space="preserve"> </w:t>
            </w:r>
            <w:r w:rsidRPr="00324FE3">
              <w:rPr>
                <w:rFonts w:ascii="Arial" w:hAnsi="Arial" w:cs="Arial"/>
                <w:b/>
                <w:color w:val="000000" w:themeColor="text1"/>
                <w:sz w:val="18"/>
                <w:szCs w:val="18"/>
                <w:lang w:val="sl-SI"/>
              </w:rPr>
              <w:t>€)</w:t>
            </w:r>
          </w:p>
        </w:tc>
      </w:tr>
      <w:tr w:rsidR="008E5C86" w:rsidRPr="00324FE3" w14:paraId="05E2B147" w14:textId="77777777" w:rsidTr="007200DC">
        <w:trPr>
          <w:trHeight w:val="251"/>
        </w:trPr>
        <w:tc>
          <w:tcPr>
            <w:tcW w:w="3833" w:type="dxa"/>
          </w:tcPr>
          <w:p w14:paraId="74EE041D" w14:textId="77777777" w:rsidR="008E5C86" w:rsidRPr="00324FE3" w:rsidRDefault="008E5C86" w:rsidP="008E5C86">
            <w:pPr>
              <w:pStyle w:val="TableParagraph"/>
              <w:spacing w:line="276" w:lineRule="auto"/>
              <w:ind w:left="107" w:right="1217"/>
              <w:rPr>
                <w:rFonts w:ascii="Arial" w:hAnsi="Arial" w:cs="Arial"/>
                <w:color w:val="000000" w:themeColor="text1"/>
                <w:sz w:val="18"/>
                <w:szCs w:val="18"/>
                <w:lang w:val="sl-SI"/>
              </w:rPr>
            </w:pPr>
            <w:r w:rsidRPr="00324FE3">
              <w:rPr>
                <w:rFonts w:ascii="Arial" w:hAnsi="Arial" w:cs="Arial"/>
                <w:color w:val="000000" w:themeColor="text1"/>
                <w:sz w:val="18"/>
                <w:szCs w:val="18"/>
                <w:lang w:val="sl-SI"/>
              </w:rPr>
              <w:t>Neto premija</w:t>
            </w:r>
          </w:p>
        </w:tc>
        <w:tc>
          <w:tcPr>
            <w:tcW w:w="2834" w:type="dxa"/>
          </w:tcPr>
          <w:p w14:paraId="6A20C2EB"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r>
      <w:tr w:rsidR="008E5C86" w:rsidRPr="00324FE3" w14:paraId="414D4AA9" w14:textId="77777777" w:rsidTr="007200DC">
        <w:trPr>
          <w:trHeight w:val="253"/>
        </w:trPr>
        <w:tc>
          <w:tcPr>
            <w:tcW w:w="3833" w:type="dxa"/>
          </w:tcPr>
          <w:p w14:paraId="64B7A697" w14:textId="77777777" w:rsidR="008E5C86" w:rsidRPr="00324FE3" w:rsidRDefault="008E5C86" w:rsidP="008E5C86">
            <w:pPr>
              <w:pStyle w:val="TableParagraph"/>
              <w:spacing w:line="276" w:lineRule="auto"/>
              <w:ind w:left="107" w:right="1217"/>
              <w:rPr>
                <w:rFonts w:ascii="Arial" w:hAnsi="Arial" w:cs="Arial"/>
                <w:color w:val="000000" w:themeColor="text1"/>
                <w:sz w:val="18"/>
                <w:szCs w:val="18"/>
                <w:lang w:val="sl-SI"/>
              </w:rPr>
            </w:pPr>
            <w:r w:rsidRPr="00324FE3">
              <w:rPr>
                <w:rFonts w:ascii="Arial" w:hAnsi="Arial" w:cs="Arial"/>
                <w:color w:val="000000" w:themeColor="text1"/>
                <w:sz w:val="18"/>
                <w:szCs w:val="18"/>
                <w:lang w:val="sl-SI"/>
              </w:rPr>
              <w:t>DPZP</w:t>
            </w:r>
          </w:p>
        </w:tc>
        <w:tc>
          <w:tcPr>
            <w:tcW w:w="2834" w:type="dxa"/>
          </w:tcPr>
          <w:p w14:paraId="747ED8BA"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r>
      <w:tr w:rsidR="008E5C86" w:rsidRPr="00324FE3" w14:paraId="6849CEFB" w14:textId="77777777" w:rsidTr="007200DC">
        <w:trPr>
          <w:trHeight w:val="253"/>
        </w:trPr>
        <w:tc>
          <w:tcPr>
            <w:tcW w:w="3833" w:type="dxa"/>
          </w:tcPr>
          <w:p w14:paraId="4D360F3C" w14:textId="77777777" w:rsidR="008E5C86" w:rsidRPr="00324FE3" w:rsidRDefault="008E5C86" w:rsidP="008E5C86">
            <w:pPr>
              <w:pStyle w:val="TableParagraph"/>
              <w:spacing w:line="276" w:lineRule="auto"/>
              <w:ind w:left="110"/>
              <w:rPr>
                <w:rFonts w:ascii="Arial" w:hAnsi="Arial" w:cs="Arial"/>
                <w:b/>
                <w:color w:val="000000" w:themeColor="text1"/>
                <w:sz w:val="18"/>
                <w:szCs w:val="18"/>
                <w:lang w:val="sl-SI"/>
              </w:rPr>
            </w:pPr>
            <w:r w:rsidRPr="00324FE3">
              <w:rPr>
                <w:rFonts w:ascii="Arial" w:hAnsi="Arial" w:cs="Arial"/>
                <w:b/>
                <w:color w:val="000000" w:themeColor="text1"/>
                <w:sz w:val="18"/>
                <w:szCs w:val="18"/>
                <w:lang w:val="sl-SI"/>
              </w:rPr>
              <w:t>Končna</w:t>
            </w:r>
            <w:r w:rsidRPr="00324FE3">
              <w:rPr>
                <w:rFonts w:ascii="Arial" w:hAnsi="Arial" w:cs="Arial"/>
                <w:b/>
                <w:color w:val="000000" w:themeColor="text1"/>
                <w:spacing w:val="-2"/>
                <w:sz w:val="18"/>
                <w:szCs w:val="18"/>
                <w:lang w:val="sl-SI"/>
              </w:rPr>
              <w:t xml:space="preserve"> </w:t>
            </w:r>
            <w:r w:rsidRPr="00324FE3">
              <w:rPr>
                <w:rFonts w:ascii="Arial" w:hAnsi="Arial" w:cs="Arial"/>
                <w:b/>
                <w:color w:val="000000" w:themeColor="text1"/>
                <w:sz w:val="18"/>
                <w:szCs w:val="18"/>
                <w:lang w:val="sl-SI"/>
              </w:rPr>
              <w:t>letna</w:t>
            </w:r>
            <w:r w:rsidRPr="00324FE3">
              <w:rPr>
                <w:rFonts w:ascii="Arial" w:hAnsi="Arial" w:cs="Arial"/>
                <w:b/>
                <w:color w:val="000000" w:themeColor="text1"/>
                <w:spacing w:val="-4"/>
                <w:sz w:val="18"/>
                <w:szCs w:val="18"/>
                <w:lang w:val="sl-SI"/>
              </w:rPr>
              <w:t xml:space="preserve"> </w:t>
            </w:r>
            <w:r w:rsidRPr="00324FE3">
              <w:rPr>
                <w:rFonts w:ascii="Arial" w:hAnsi="Arial" w:cs="Arial"/>
                <w:b/>
                <w:color w:val="000000" w:themeColor="text1"/>
                <w:sz w:val="18"/>
                <w:szCs w:val="18"/>
                <w:lang w:val="sl-SI"/>
              </w:rPr>
              <w:t>premija</w:t>
            </w:r>
          </w:p>
        </w:tc>
        <w:tc>
          <w:tcPr>
            <w:tcW w:w="2834" w:type="dxa"/>
          </w:tcPr>
          <w:p w14:paraId="2DF34278" w14:textId="77777777" w:rsidR="008E5C86" w:rsidRPr="00324FE3" w:rsidRDefault="008E5C86" w:rsidP="008E5C86">
            <w:pPr>
              <w:pStyle w:val="TableParagraph"/>
              <w:spacing w:line="276" w:lineRule="auto"/>
              <w:rPr>
                <w:rFonts w:ascii="Arial" w:hAnsi="Arial" w:cs="Arial"/>
                <w:color w:val="000000" w:themeColor="text1"/>
                <w:sz w:val="18"/>
                <w:szCs w:val="18"/>
                <w:lang w:val="sl-SI"/>
              </w:rPr>
            </w:pPr>
          </w:p>
        </w:tc>
      </w:tr>
    </w:tbl>
    <w:p w14:paraId="729667C5" w14:textId="77777777" w:rsidR="008E5C86" w:rsidRPr="00324FE3" w:rsidRDefault="008E5C86" w:rsidP="008E5C86">
      <w:pPr>
        <w:pStyle w:val="BodyText"/>
        <w:rPr>
          <w:rFonts w:ascii="Arial" w:hAnsi="Arial" w:cs="Arial"/>
          <w:color w:val="000000" w:themeColor="text1"/>
          <w:sz w:val="18"/>
          <w:szCs w:val="18"/>
        </w:rPr>
      </w:pPr>
    </w:p>
    <w:p w14:paraId="0F17E2AF" w14:textId="77777777" w:rsidR="008E5C86" w:rsidRPr="00324FE3" w:rsidRDefault="008E5C86" w:rsidP="008C1107">
      <w:pPr>
        <w:pStyle w:val="ListParagraph"/>
        <w:widowControl w:val="0"/>
        <w:numPr>
          <w:ilvl w:val="0"/>
          <w:numId w:val="43"/>
        </w:numPr>
        <w:tabs>
          <w:tab w:val="left" w:pos="4912"/>
        </w:tabs>
        <w:autoSpaceDE w:val="0"/>
        <w:autoSpaceDN w:val="0"/>
        <w:spacing w:before="1" w:after="0"/>
        <w:ind w:left="4911" w:hanging="361"/>
        <w:contextualSpacing w:val="0"/>
        <w:jc w:val="left"/>
        <w:rPr>
          <w:rFonts w:ascii="Arial" w:hAnsi="Arial" w:cs="Arial"/>
          <w:b/>
          <w:bCs/>
          <w:color w:val="000000" w:themeColor="text1"/>
          <w:sz w:val="18"/>
          <w:szCs w:val="18"/>
        </w:rPr>
      </w:pPr>
      <w:r w:rsidRPr="00324FE3">
        <w:rPr>
          <w:rFonts w:ascii="Arial" w:hAnsi="Arial" w:cs="Arial"/>
          <w:b/>
          <w:bCs/>
          <w:color w:val="000000" w:themeColor="text1"/>
          <w:sz w:val="18"/>
          <w:szCs w:val="18"/>
        </w:rPr>
        <w:t>člen</w:t>
      </w:r>
    </w:p>
    <w:p w14:paraId="5CAA24F9" w14:textId="77777777" w:rsidR="008E5C86" w:rsidRPr="00324FE3" w:rsidRDefault="008E5C86" w:rsidP="00324FE3">
      <w:pPr>
        <w:pStyle w:val="BodyText"/>
        <w:spacing w:before="120"/>
        <w:jc w:val="both"/>
        <w:rPr>
          <w:rFonts w:ascii="Arial" w:hAnsi="Arial" w:cs="Arial"/>
          <w:color w:val="000000" w:themeColor="text1"/>
          <w:sz w:val="18"/>
          <w:szCs w:val="18"/>
        </w:rPr>
      </w:pPr>
      <w:r w:rsidRPr="00324FE3">
        <w:rPr>
          <w:rFonts w:ascii="Arial" w:hAnsi="Arial" w:cs="Arial"/>
          <w:color w:val="000000" w:themeColor="text1"/>
          <w:sz w:val="18"/>
          <w:szCs w:val="18"/>
        </w:rPr>
        <w:t>Ponujene cene - zavarovalne premije in ostale vrednosti za posamezne storitve so navedene</w:t>
      </w:r>
      <w:r w:rsidRPr="00324FE3">
        <w:rPr>
          <w:rFonts w:ascii="Arial" w:hAnsi="Arial" w:cs="Arial"/>
          <w:color w:val="000000" w:themeColor="text1"/>
          <w:spacing w:val="-59"/>
          <w:sz w:val="18"/>
          <w:szCs w:val="18"/>
        </w:rPr>
        <w:t xml:space="preserve"> </w:t>
      </w:r>
      <w:r w:rsidRPr="00324FE3">
        <w:rPr>
          <w:rFonts w:ascii="Arial" w:hAnsi="Arial" w:cs="Arial"/>
          <w:color w:val="000000" w:themeColor="text1"/>
          <w:sz w:val="18"/>
          <w:szCs w:val="18"/>
        </w:rPr>
        <w:t>v evrih</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in vsebujejo</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vse</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stroške,</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ki pri</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tem</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nastanejo.</w:t>
      </w:r>
    </w:p>
    <w:p w14:paraId="2D0D495D" w14:textId="77777777" w:rsidR="008E5C86" w:rsidRPr="00324FE3" w:rsidRDefault="008E5C86" w:rsidP="008E5C86">
      <w:pPr>
        <w:pStyle w:val="BodyText"/>
        <w:ind w:right="2"/>
        <w:jc w:val="both"/>
        <w:rPr>
          <w:rFonts w:ascii="Arial" w:hAnsi="Arial" w:cs="Arial"/>
          <w:color w:val="000000" w:themeColor="text1"/>
          <w:sz w:val="18"/>
          <w:szCs w:val="18"/>
        </w:rPr>
      </w:pPr>
      <w:r w:rsidRPr="00324FE3">
        <w:rPr>
          <w:rFonts w:ascii="Arial" w:hAnsi="Arial" w:cs="Arial"/>
          <w:color w:val="000000" w:themeColor="text1"/>
          <w:sz w:val="18"/>
          <w:szCs w:val="18"/>
        </w:rPr>
        <w:t>Premije - premijske stopnje in vsi ponujeni popusti so navedeni na zavarovalnih policah</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oziroma</w:t>
      </w:r>
      <w:r w:rsidRPr="00324FE3">
        <w:rPr>
          <w:rFonts w:ascii="Arial" w:hAnsi="Arial" w:cs="Arial"/>
          <w:color w:val="000000" w:themeColor="text1"/>
          <w:spacing w:val="-7"/>
          <w:sz w:val="18"/>
          <w:szCs w:val="18"/>
        </w:rPr>
        <w:t xml:space="preserve"> </w:t>
      </w:r>
      <w:r w:rsidRPr="00324FE3">
        <w:rPr>
          <w:rFonts w:ascii="Arial" w:hAnsi="Arial" w:cs="Arial"/>
          <w:color w:val="000000" w:themeColor="text1"/>
          <w:sz w:val="18"/>
          <w:szCs w:val="18"/>
        </w:rPr>
        <w:t>obračunskih</w:t>
      </w:r>
      <w:r w:rsidRPr="00324FE3">
        <w:rPr>
          <w:rFonts w:ascii="Arial" w:hAnsi="Arial" w:cs="Arial"/>
          <w:color w:val="000000" w:themeColor="text1"/>
          <w:spacing w:val="-6"/>
          <w:sz w:val="18"/>
          <w:szCs w:val="18"/>
        </w:rPr>
        <w:t xml:space="preserve"> </w:t>
      </w:r>
      <w:r w:rsidRPr="00324FE3">
        <w:rPr>
          <w:rFonts w:ascii="Arial" w:hAnsi="Arial" w:cs="Arial"/>
          <w:color w:val="000000" w:themeColor="text1"/>
          <w:sz w:val="18"/>
          <w:szCs w:val="18"/>
        </w:rPr>
        <w:t>listih,</w:t>
      </w:r>
      <w:r w:rsidRPr="00324FE3">
        <w:rPr>
          <w:rFonts w:ascii="Arial" w:hAnsi="Arial" w:cs="Arial"/>
          <w:color w:val="000000" w:themeColor="text1"/>
          <w:spacing w:val="-8"/>
          <w:sz w:val="18"/>
          <w:szCs w:val="18"/>
        </w:rPr>
        <w:t xml:space="preserve"> </w:t>
      </w:r>
      <w:r w:rsidRPr="00324FE3">
        <w:rPr>
          <w:rFonts w:ascii="Arial" w:hAnsi="Arial" w:cs="Arial"/>
          <w:color w:val="000000" w:themeColor="text1"/>
          <w:sz w:val="18"/>
          <w:szCs w:val="18"/>
        </w:rPr>
        <w:t>ter</w:t>
      </w:r>
      <w:r w:rsidRPr="00324FE3">
        <w:rPr>
          <w:rFonts w:ascii="Arial" w:hAnsi="Arial" w:cs="Arial"/>
          <w:color w:val="000000" w:themeColor="text1"/>
          <w:spacing w:val="-8"/>
          <w:sz w:val="18"/>
          <w:szCs w:val="18"/>
        </w:rPr>
        <w:t xml:space="preserve"> </w:t>
      </w:r>
      <w:r w:rsidRPr="00324FE3">
        <w:rPr>
          <w:rFonts w:ascii="Arial" w:hAnsi="Arial" w:cs="Arial"/>
          <w:color w:val="000000" w:themeColor="text1"/>
          <w:sz w:val="18"/>
          <w:szCs w:val="18"/>
        </w:rPr>
        <w:t>so</w:t>
      </w:r>
      <w:r w:rsidRPr="00324FE3">
        <w:rPr>
          <w:rFonts w:ascii="Arial" w:hAnsi="Arial" w:cs="Arial"/>
          <w:color w:val="000000" w:themeColor="text1"/>
          <w:spacing w:val="-9"/>
          <w:sz w:val="18"/>
          <w:szCs w:val="18"/>
        </w:rPr>
        <w:t xml:space="preserve"> </w:t>
      </w:r>
      <w:r w:rsidRPr="00324FE3">
        <w:rPr>
          <w:rFonts w:ascii="Arial" w:hAnsi="Arial" w:cs="Arial"/>
          <w:color w:val="000000" w:themeColor="text1"/>
          <w:sz w:val="18"/>
          <w:szCs w:val="18"/>
        </w:rPr>
        <w:t>fiksni</w:t>
      </w:r>
      <w:r w:rsidRPr="00324FE3">
        <w:rPr>
          <w:rFonts w:ascii="Arial" w:hAnsi="Arial" w:cs="Arial"/>
          <w:color w:val="000000" w:themeColor="text1"/>
          <w:spacing w:val="-8"/>
          <w:sz w:val="18"/>
          <w:szCs w:val="18"/>
        </w:rPr>
        <w:t xml:space="preserve"> </w:t>
      </w:r>
      <w:r w:rsidRPr="00324FE3">
        <w:rPr>
          <w:rFonts w:ascii="Arial" w:hAnsi="Arial" w:cs="Arial"/>
          <w:color w:val="000000" w:themeColor="text1"/>
          <w:sz w:val="18"/>
          <w:szCs w:val="18"/>
        </w:rPr>
        <w:t>in</w:t>
      </w:r>
      <w:r w:rsidRPr="00324FE3">
        <w:rPr>
          <w:rFonts w:ascii="Arial" w:hAnsi="Arial" w:cs="Arial"/>
          <w:color w:val="000000" w:themeColor="text1"/>
          <w:spacing w:val="-7"/>
          <w:sz w:val="18"/>
          <w:szCs w:val="18"/>
        </w:rPr>
        <w:t xml:space="preserve"> </w:t>
      </w:r>
      <w:r w:rsidRPr="00324FE3">
        <w:rPr>
          <w:rFonts w:ascii="Arial" w:hAnsi="Arial" w:cs="Arial"/>
          <w:color w:val="000000" w:themeColor="text1"/>
          <w:sz w:val="18"/>
          <w:szCs w:val="18"/>
        </w:rPr>
        <w:t>nespremenljivi</w:t>
      </w:r>
      <w:r w:rsidRPr="00324FE3">
        <w:rPr>
          <w:rFonts w:ascii="Arial" w:hAnsi="Arial" w:cs="Arial"/>
          <w:color w:val="000000" w:themeColor="text1"/>
          <w:spacing w:val="-7"/>
          <w:sz w:val="18"/>
          <w:szCs w:val="18"/>
        </w:rPr>
        <w:t xml:space="preserve"> </w:t>
      </w:r>
      <w:r w:rsidRPr="00324FE3">
        <w:rPr>
          <w:rFonts w:ascii="Arial" w:hAnsi="Arial" w:cs="Arial"/>
          <w:color w:val="000000" w:themeColor="text1"/>
          <w:sz w:val="18"/>
          <w:szCs w:val="18"/>
        </w:rPr>
        <w:t>za</w:t>
      </w:r>
      <w:r w:rsidRPr="00324FE3">
        <w:rPr>
          <w:rFonts w:ascii="Arial" w:hAnsi="Arial" w:cs="Arial"/>
          <w:color w:val="000000" w:themeColor="text1"/>
          <w:spacing w:val="-9"/>
          <w:sz w:val="18"/>
          <w:szCs w:val="18"/>
        </w:rPr>
        <w:t xml:space="preserve"> </w:t>
      </w:r>
      <w:r w:rsidRPr="00324FE3">
        <w:rPr>
          <w:rFonts w:ascii="Arial" w:hAnsi="Arial" w:cs="Arial"/>
          <w:color w:val="000000" w:themeColor="text1"/>
          <w:sz w:val="18"/>
          <w:szCs w:val="18"/>
        </w:rPr>
        <w:t>celotno</w:t>
      </w:r>
      <w:r w:rsidRPr="00324FE3">
        <w:rPr>
          <w:rFonts w:ascii="Arial" w:hAnsi="Arial" w:cs="Arial"/>
          <w:color w:val="000000" w:themeColor="text1"/>
          <w:spacing w:val="-9"/>
          <w:sz w:val="18"/>
          <w:szCs w:val="18"/>
        </w:rPr>
        <w:t xml:space="preserve"> </w:t>
      </w:r>
      <w:r w:rsidRPr="00324FE3">
        <w:rPr>
          <w:rFonts w:ascii="Arial" w:hAnsi="Arial" w:cs="Arial"/>
          <w:color w:val="000000" w:themeColor="text1"/>
          <w:sz w:val="18"/>
          <w:szCs w:val="18"/>
        </w:rPr>
        <w:t>pogodbeno</w:t>
      </w:r>
      <w:r w:rsidRPr="00324FE3">
        <w:rPr>
          <w:rFonts w:ascii="Arial" w:hAnsi="Arial" w:cs="Arial"/>
          <w:color w:val="000000" w:themeColor="text1"/>
          <w:spacing w:val="-7"/>
          <w:sz w:val="18"/>
          <w:szCs w:val="18"/>
        </w:rPr>
        <w:t xml:space="preserve"> </w:t>
      </w:r>
      <w:r w:rsidRPr="00324FE3">
        <w:rPr>
          <w:rFonts w:ascii="Arial" w:hAnsi="Arial" w:cs="Arial"/>
          <w:color w:val="000000" w:themeColor="text1"/>
          <w:sz w:val="18"/>
          <w:szCs w:val="18"/>
        </w:rPr>
        <w:t>obdobje.</w:t>
      </w:r>
    </w:p>
    <w:p w14:paraId="104BC15B" w14:textId="77777777" w:rsidR="008E5C86" w:rsidRPr="00324FE3" w:rsidRDefault="008E5C86" w:rsidP="008E5C86">
      <w:pPr>
        <w:pStyle w:val="BodyText"/>
        <w:ind w:right="2"/>
        <w:jc w:val="both"/>
        <w:rPr>
          <w:rFonts w:ascii="Arial" w:hAnsi="Arial" w:cs="Arial"/>
          <w:color w:val="000000" w:themeColor="text1"/>
          <w:sz w:val="18"/>
          <w:szCs w:val="18"/>
        </w:rPr>
      </w:pPr>
      <w:r w:rsidRPr="00324FE3">
        <w:rPr>
          <w:rFonts w:ascii="Arial" w:hAnsi="Arial" w:cs="Arial"/>
          <w:color w:val="000000" w:themeColor="text1"/>
          <w:sz w:val="18"/>
          <w:szCs w:val="18"/>
        </w:rPr>
        <w:t>Zavarovalna premija za prvo leto je enaka premiji na ponudbi zavarovalnice. Za drugo in</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naslednja leta bo zavarovalnica pripravila obračun premije na podlagi podatkov o obsegu</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premoženja, ki jih bo zavarovanec posredoval zavarovalnici najkasneje do 1.10. v tekočem</w:t>
      </w:r>
      <w:r w:rsidRPr="00324FE3">
        <w:rPr>
          <w:rFonts w:ascii="Arial" w:hAnsi="Arial" w:cs="Arial"/>
          <w:color w:val="000000" w:themeColor="text1"/>
          <w:spacing w:val="-59"/>
          <w:sz w:val="18"/>
          <w:szCs w:val="18"/>
        </w:rPr>
        <w:t xml:space="preserve"> </w:t>
      </w:r>
      <w:r w:rsidRPr="00324FE3">
        <w:rPr>
          <w:rFonts w:ascii="Arial" w:hAnsi="Arial" w:cs="Arial"/>
          <w:color w:val="000000" w:themeColor="text1"/>
          <w:spacing w:val="-1"/>
          <w:sz w:val="18"/>
          <w:szCs w:val="18"/>
        </w:rPr>
        <w:t>letu</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pacing w:val="-1"/>
          <w:sz w:val="18"/>
          <w:szCs w:val="18"/>
        </w:rPr>
        <w:t>za</w:t>
      </w:r>
      <w:r w:rsidRPr="00324FE3">
        <w:rPr>
          <w:rFonts w:ascii="Arial" w:hAnsi="Arial" w:cs="Arial"/>
          <w:color w:val="000000" w:themeColor="text1"/>
          <w:spacing w:val="-14"/>
          <w:sz w:val="18"/>
          <w:szCs w:val="18"/>
        </w:rPr>
        <w:t xml:space="preserve"> </w:t>
      </w:r>
      <w:r w:rsidRPr="00324FE3">
        <w:rPr>
          <w:rFonts w:ascii="Arial" w:hAnsi="Arial" w:cs="Arial"/>
          <w:color w:val="000000" w:themeColor="text1"/>
          <w:spacing w:val="-1"/>
          <w:sz w:val="18"/>
          <w:szCs w:val="18"/>
        </w:rPr>
        <w:t>predhodno</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pacing w:val="-1"/>
          <w:sz w:val="18"/>
          <w:szCs w:val="18"/>
        </w:rPr>
        <w:t>leto</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pacing w:val="-1"/>
          <w:sz w:val="18"/>
          <w:szCs w:val="18"/>
        </w:rPr>
        <w:t>s</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pacing w:val="-1"/>
          <w:sz w:val="18"/>
          <w:szCs w:val="18"/>
        </w:rPr>
        <w:t>stanjem</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pacing w:val="-1"/>
          <w:sz w:val="18"/>
          <w:szCs w:val="18"/>
        </w:rPr>
        <w:t>premoženja</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na</w:t>
      </w:r>
      <w:r w:rsidRPr="00324FE3">
        <w:rPr>
          <w:rFonts w:ascii="Arial" w:hAnsi="Arial" w:cs="Arial"/>
          <w:color w:val="000000" w:themeColor="text1"/>
          <w:spacing w:val="-15"/>
          <w:sz w:val="18"/>
          <w:szCs w:val="18"/>
        </w:rPr>
        <w:t xml:space="preserve"> </w:t>
      </w:r>
      <w:r w:rsidRPr="00324FE3">
        <w:rPr>
          <w:rFonts w:ascii="Arial" w:hAnsi="Arial" w:cs="Arial"/>
          <w:color w:val="000000" w:themeColor="text1"/>
          <w:sz w:val="18"/>
          <w:szCs w:val="18"/>
        </w:rPr>
        <w:t>dan</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31.12.</w:t>
      </w:r>
      <w:r w:rsidRPr="00324FE3">
        <w:rPr>
          <w:rFonts w:ascii="Arial" w:hAnsi="Arial" w:cs="Arial"/>
          <w:color w:val="000000" w:themeColor="text1"/>
          <w:spacing w:val="-10"/>
          <w:sz w:val="18"/>
          <w:szCs w:val="18"/>
        </w:rPr>
        <w:t xml:space="preserve"> </w:t>
      </w:r>
      <w:r w:rsidRPr="00324FE3">
        <w:rPr>
          <w:rFonts w:ascii="Arial" w:hAnsi="Arial" w:cs="Arial"/>
          <w:color w:val="000000" w:themeColor="text1"/>
          <w:sz w:val="18"/>
          <w:szCs w:val="18"/>
        </w:rPr>
        <w:t>Pri</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obračunu</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z w:val="18"/>
          <w:szCs w:val="18"/>
        </w:rPr>
        <w:t>premije</w:t>
      </w:r>
      <w:r w:rsidRPr="00324FE3">
        <w:rPr>
          <w:rFonts w:ascii="Arial" w:hAnsi="Arial" w:cs="Arial"/>
          <w:color w:val="000000" w:themeColor="text1"/>
          <w:spacing w:val="-14"/>
          <w:sz w:val="18"/>
          <w:szCs w:val="18"/>
        </w:rPr>
        <w:t xml:space="preserve"> </w:t>
      </w:r>
      <w:r w:rsidRPr="00324FE3">
        <w:rPr>
          <w:rFonts w:ascii="Arial" w:hAnsi="Arial" w:cs="Arial"/>
          <w:color w:val="000000" w:themeColor="text1"/>
          <w:sz w:val="18"/>
          <w:szCs w:val="18"/>
        </w:rPr>
        <w:t>za</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z w:val="18"/>
          <w:szCs w:val="18"/>
        </w:rPr>
        <w:t>drugo</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z w:val="18"/>
          <w:szCs w:val="18"/>
        </w:rPr>
        <w:t>in naslednja leta se upoštevajo cene zavarovanja navedene na obračunskih listih ponudbe</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zavarovalnega</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kritja,</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ki</w:t>
      </w:r>
      <w:r w:rsidRPr="00324FE3">
        <w:rPr>
          <w:rFonts w:ascii="Arial" w:hAnsi="Arial" w:cs="Arial"/>
          <w:color w:val="000000" w:themeColor="text1"/>
          <w:spacing w:val="-6"/>
          <w:sz w:val="18"/>
          <w:szCs w:val="18"/>
        </w:rPr>
        <w:t xml:space="preserve"> </w:t>
      </w:r>
      <w:r w:rsidRPr="00324FE3">
        <w:rPr>
          <w:rFonts w:ascii="Arial" w:hAnsi="Arial" w:cs="Arial"/>
          <w:color w:val="000000" w:themeColor="text1"/>
          <w:sz w:val="18"/>
          <w:szCs w:val="18"/>
        </w:rPr>
        <w:t>je</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bila</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oddana</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v</w:t>
      </w:r>
      <w:r w:rsidRPr="00324FE3">
        <w:rPr>
          <w:rFonts w:ascii="Arial" w:hAnsi="Arial" w:cs="Arial"/>
          <w:color w:val="000000" w:themeColor="text1"/>
          <w:spacing w:val="-4"/>
          <w:sz w:val="18"/>
          <w:szCs w:val="18"/>
        </w:rPr>
        <w:t xml:space="preserve"> </w:t>
      </w:r>
      <w:r w:rsidRPr="00324FE3">
        <w:rPr>
          <w:rFonts w:ascii="Arial" w:hAnsi="Arial" w:cs="Arial"/>
          <w:color w:val="000000" w:themeColor="text1"/>
          <w:sz w:val="18"/>
          <w:szCs w:val="18"/>
        </w:rPr>
        <w:t>skladu</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s</w:t>
      </w:r>
      <w:r w:rsidRPr="00324FE3">
        <w:rPr>
          <w:rFonts w:ascii="Arial" w:hAnsi="Arial" w:cs="Arial"/>
          <w:color w:val="000000" w:themeColor="text1"/>
          <w:spacing w:val="-6"/>
          <w:sz w:val="18"/>
          <w:szCs w:val="18"/>
        </w:rPr>
        <w:t xml:space="preserve"> </w:t>
      </w:r>
      <w:r w:rsidRPr="00324FE3">
        <w:rPr>
          <w:rFonts w:ascii="Arial" w:hAnsi="Arial" w:cs="Arial"/>
          <w:color w:val="000000" w:themeColor="text1"/>
          <w:sz w:val="18"/>
          <w:szCs w:val="18"/>
        </w:rPr>
        <w:t>tem</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javnim</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naročilom.</w:t>
      </w:r>
    </w:p>
    <w:p w14:paraId="15935341" w14:textId="77777777" w:rsidR="008E5C86" w:rsidRPr="00324FE3" w:rsidRDefault="008E5C86" w:rsidP="008E5C86">
      <w:pPr>
        <w:pStyle w:val="BodyText"/>
        <w:ind w:right="2"/>
        <w:jc w:val="both"/>
        <w:rPr>
          <w:rFonts w:ascii="Arial" w:hAnsi="Arial" w:cs="Arial"/>
          <w:color w:val="000000" w:themeColor="text1"/>
          <w:sz w:val="18"/>
          <w:szCs w:val="18"/>
        </w:rPr>
      </w:pPr>
      <w:r w:rsidRPr="00324FE3">
        <w:rPr>
          <w:rFonts w:ascii="Arial" w:hAnsi="Arial" w:cs="Arial"/>
          <w:color w:val="000000" w:themeColor="text1"/>
          <w:sz w:val="18"/>
          <w:szCs w:val="18"/>
        </w:rPr>
        <w:t>V</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celotnem</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zavarovalnem</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obdobju na zavarovalno</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premijo pri</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nobenem</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zavarovanju ni</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dopusten vpliv škodnega dogajanja (malus) na premijo, razen pri avtomobilskih zavarovanjih</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(individualni</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bonus/malus po vozilu).</w:t>
      </w:r>
    </w:p>
    <w:p w14:paraId="691E79F5" w14:textId="77777777" w:rsidR="008E5C86" w:rsidRPr="00324FE3" w:rsidRDefault="008E5C86" w:rsidP="008E5C86">
      <w:pPr>
        <w:pStyle w:val="BodyText"/>
        <w:tabs>
          <w:tab w:val="left" w:pos="10065"/>
        </w:tabs>
        <w:rPr>
          <w:rFonts w:ascii="Arial" w:hAnsi="Arial" w:cs="Arial"/>
          <w:color w:val="000000" w:themeColor="text1"/>
          <w:sz w:val="18"/>
          <w:szCs w:val="18"/>
        </w:rPr>
      </w:pPr>
      <w:r w:rsidRPr="00324FE3">
        <w:rPr>
          <w:rFonts w:ascii="Arial" w:hAnsi="Arial" w:cs="Arial"/>
          <w:color w:val="000000" w:themeColor="text1"/>
          <w:sz w:val="18"/>
          <w:szCs w:val="18"/>
        </w:rPr>
        <w:t>Zavarovalnica bo obračunala bonus na doseženi poslovno tehnični rezultat:</w:t>
      </w:r>
    </w:p>
    <w:p w14:paraId="285D2F4C" w14:textId="77777777" w:rsidR="008E5C86" w:rsidRPr="00324FE3" w:rsidRDefault="008E5C86" w:rsidP="008E5C86">
      <w:pPr>
        <w:pStyle w:val="BodyText"/>
        <w:tabs>
          <w:tab w:val="left" w:pos="10065"/>
        </w:tabs>
        <w:jc w:val="both"/>
        <w:rPr>
          <w:rFonts w:ascii="Arial" w:hAnsi="Arial" w:cs="Arial"/>
          <w:color w:val="000000" w:themeColor="text1"/>
          <w:sz w:val="18"/>
          <w:szCs w:val="18"/>
        </w:rPr>
      </w:pPr>
      <w:r w:rsidRPr="00324FE3">
        <w:rPr>
          <w:rFonts w:ascii="Arial" w:hAnsi="Arial" w:cs="Arial"/>
          <w:color w:val="000000" w:themeColor="text1"/>
          <w:sz w:val="18"/>
          <w:szCs w:val="18"/>
        </w:rPr>
        <w:t>Osnova za izračun bonusa na doseženi poslovno tehnični rezultat predstavlja obračunana letna zavarovalna premija (brez DPZP), za vse sklenjene zavarovalne vrste, razen zavarovanja avtomobilske odgovornosti, zavarovanja splošne odgovornosti, zavarovanja poklicne odgovornosti ter zavarovanja potresa.</w:t>
      </w:r>
    </w:p>
    <w:p w14:paraId="1508D4CE" w14:textId="77777777" w:rsidR="008E5C86" w:rsidRPr="00324FE3" w:rsidRDefault="008E5C86" w:rsidP="008E5C86">
      <w:pPr>
        <w:pStyle w:val="BodyText"/>
        <w:jc w:val="both"/>
        <w:rPr>
          <w:rFonts w:ascii="Arial" w:hAnsi="Arial" w:cs="Arial"/>
          <w:color w:val="000000" w:themeColor="text1"/>
          <w:sz w:val="18"/>
          <w:szCs w:val="18"/>
        </w:rPr>
      </w:pPr>
      <w:r w:rsidRPr="00324FE3">
        <w:rPr>
          <w:rFonts w:ascii="Arial" w:hAnsi="Arial" w:cs="Arial"/>
          <w:color w:val="000000" w:themeColor="text1"/>
          <w:sz w:val="18"/>
          <w:szCs w:val="18"/>
        </w:rPr>
        <w:t>Škodni rezultat: delež vseh škod v celotni premiji (v %)</w:t>
      </w:r>
      <w:r w:rsidRPr="00324FE3">
        <w:rPr>
          <w:rFonts w:ascii="Arial" w:hAnsi="Arial" w:cs="Arial"/>
          <w:color w:val="000000" w:themeColor="text1"/>
          <w:sz w:val="18"/>
          <w:szCs w:val="18"/>
        </w:rPr>
        <w:tab/>
      </w:r>
    </w:p>
    <w:p w14:paraId="0ED894F7" w14:textId="77777777" w:rsidR="008E5C86" w:rsidRPr="00324FE3" w:rsidRDefault="008E5C86" w:rsidP="008E5C86">
      <w:pPr>
        <w:pStyle w:val="BodyText"/>
        <w:jc w:val="both"/>
        <w:rPr>
          <w:rFonts w:ascii="Arial" w:hAnsi="Arial" w:cs="Arial"/>
          <w:color w:val="000000" w:themeColor="text1"/>
          <w:sz w:val="18"/>
          <w:szCs w:val="18"/>
        </w:rPr>
      </w:pPr>
      <w:r w:rsidRPr="00324FE3">
        <w:rPr>
          <w:rFonts w:ascii="Arial" w:hAnsi="Arial" w:cs="Arial"/>
          <w:color w:val="000000" w:themeColor="text1"/>
          <w:sz w:val="18"/>
          <w:szCs w:val="18"/>
        </w:rPr>
        <w:t>Bonus na doseženi poslovno tehnični rezultat (v %)</w:t>
      </w:r>
    </w:p>
    <w:tbl>
      <w:tblPr>
        <w:tblW w:w="6655" w:type="dxa"/>
        <w:jc w:val="center"/>
        <w:tblLayout w:type="fixed"/>
        <w:tblLook w:val="00A0" w:firstRow="1" w:lastRow="0" w:firstColumn="1" w:lastColumn="0" w:noHBand="0" w:noVBand="0"/>
      </w:tblPr>
      <w:tblGrid>
        <w:gridCol w:w="2827"/>
        <w:gridCol w:w="3828"/>
      </w:tblGrid>
      <w:tr w:rsidR="008E5C86" w:rsidRPr="00324FE3" w14:paraId="18FD095B" w14:textId="77777777" w:rsidTr="00324FE3">
        <w:trPr>
          <w:jc w:val="center"/>
        </w:trPr>
        <w:tc>
          <w:tcPr>
            <w:tcW w:w="2827" w:type="dxa"/>
            <w:tcBorders>
              <w:top w:val="single" w:sz="6" w:space="0" w:color="000000"/>
              <w:left w:val="single" w:sz="6" w:space="0" w:color="000000"/>
              <w:bottom w:val="single" w:sz="6" w:space="0" w:color="000000"/>
              <w:right w:val="single" w:sz="6" w:space="0" w:color="000000"/>
            </w:tcBorders>
            <w:vAlign w:val="center"/>
          </w:tcPr>
          <w:p w14:paraId="0D7128C1" w14:textId="77777777" w:rsidR="008E5C86" w:rsidRPr="00324FE3" w:rsidRDefault="008E5C86" w:rsidP="008E5C86">
            <w:pPr>
              <w:pStyle w:val="BodyText"/>
              <w:jc w:val="both"/>
              <w:rPr>
                <w:rFonts w:ascii="Arial" w:hAnsi="Arial" w:cs="Arial"/>
                <w:color w:val="000000" w:themeColor="text1"/>
                <w:sz w:val="18"/>
                <w:szCs w:val="18"/>
              </w:rPr>
            </w:pPr>
            <w:r w:rsidRPr="00324FE3">
              <w:rPr>
                <w:rFonts w:ascii="Arial" w:hAnsi="Arial" w:cs="Arial"/>
                <w:color w:val="000000" w:themeColor="text1"/>
                <w:sz w:val="18"/>
                <w:szCs w:val="18"/>
              </w:rPr>
              <w:t>Škodni rezultat: delež vseh škod v celotni premiji (v %)</w:t>
            </w:r>
          </w:p>
        </w:tc>
        <w:tc>
          <w:tcPr>
            <w:tcW w:w="3828" w:type="dxa"/>
            <w:tcBorders>
              <w:top w:val="single" w:sz="6" w:space="0" w:color="000000"/>
              <w:left w:val="single" w:sz="6" w:space="0" w:color="000000"/>
              <w:bottom w:val="single" w:sz="6" w:space="0" w:color="000000"/>
              <w:right w:val="single" w:sz="6" w:space="0" w:color="000000"/>
            </w:tcBorders>
          </w:tcPr>
          <w:p w14:paraId="49353347" w14:textId="77777777" w:rsidR="008E5C86" w:rsidRPr="00324FE3" w:rsidRDefault="008E5C86" w:rsidP="008E5C86">
            <w:pPr>
              <w:pStyle w:val="BodyText"/>
              <w:jc w:val="both"/>
              <w:rPr>
                <w:rFonts w:ascii="Arial" w:hAnsi="Arial" w:cs="Arial"/>
                <w:color w:val="000000" w:themeColor="text1"/>
                <w:sz w:val="18"/>
                <w:szCs w:val="18"/>
              </w:rPr>
            </w:pPr>
            <w:r w:rsidRPr="00324FE3">
              <w:rPr>
                <w:rFonts w:ascii="Arial" w:hAnsi="Arial" w:cs="Arial"/>
                <w:color w:val="000000" w:themeColor="text1"/>
                <w:sz w:val="18"/>
                <w:szCs w:val="18"/>
              </w:rPr>
              <w:t xml:space="preserve">Bonus na doseženi poslovno tehnični </w:t>
            </w:r>
            <w:r w:rsidRPr="00324FE3">
              <w:rPr>
                <w:rFonts w:ascii="Arial" w:hAnsi="Arial" w:cs="Arial"/>
                <w:color w:val="000000" w:themeColor="text1"/>
                <w:sz w:val="18"/>
                <w:szCs w:val="18"/>
              </w:rPr>
              <w:br/>
              <w:t>rezultat (v %)</w:t>
            </w:r>
          </w:p>
        </w:tc>
      </w:tr>
      <w:tr w:rsidR="008E5C86" w:rsidRPr="00324FE3" w14:paraId="380A9F8A" w14:textId="77777777" w:rsidTr="00324FE3">
        <w:trPr>
          <w:jc w:val="center"/>
        </w:trPr>
        <w:tc>
          <w:tcPr>
            <w:tcW w:w="2827" w:type="dxa"/>
            <w:tcBorders>
              <w:top w:val="single" w:sz="6" w:space="0" w:color="000000"/>
              <w:left w:val="single" w:sz="6" w:space="0" w:color="000000"/>
              <w:bottom w:val="single" w:sz="6" w:space="0" w:color="000000"/>
              <w:right w:val="single" w:sz="6" w:space="0" w:color="000000"/>
            </w:tcBorders>
          </w:tcPr>
          <w:p w14:paraId="3E5CA460" w14:textId="77777777" w:rsidR="008E5C86" w:rsidRPr="00324FE3" w:rsidRDefault="008E5C86" w:rsidP="008E5C86">
            <w:pPr>
              <w:pStyle w:val="BodyText"/>
              <w:jc w:val="center"/>
              <w:rPr>
                <w:rFonts w:ascii="Arial" w:hAnsi="Arial" w:cs="Arial"/>
                <w:color w:val="000000" w:themeColor="text1"/>
                <w:sz w:val="18"/>
                <w:szCs w:val="18"/>
              </w:rPr>
            </w:pPr>
            <w:r w:rsidRPr="00324FE3">
              <w:rPr>
                <w:rFonts w:ascii="Arial" w:hAnsi="Arial" w:cs="Arial"/>
                <w:color w:val="000000" w:themeColor="text1"/>
                <w:sz w:val="18"/>
                <w:szCs w:val="18"/>
              </w:rPr>
              <w:lastRenderedPageBreak/>
              <w:t>0 – 10</w:t>
            </w:r>
          </w:p>
        </w:tc>
        <w:tc>
          <w:tcPr>
            <w:tcW w:w="3828" w:type="dxa"/>
            <w:tcBorders>
              <w:top w:val="single" w:sz="6" w:space="0" w:color="000000"/>
              <w:left w:val="single" w:sz="6" w:space="0" w:color="000000"/>
              <w:bottom w:val="single" w:sz="6" w:space="0" w:color="000000"/>
              <w:right w:val="single" w:sz="6" w:space="0" w:color="000000"/>
            </w:tcBorders>
          </w:tcPr>
          <w:p w14:paraId="031AD92F" w14:textId="77777777" w:rsidR="008E5C86" w:rsidRPr="00324FE3" w:rsidRDefault="008E5C86" w:rsidP="008E5C86">
            <w:pPr>
              <w:pStyle w:val="BodyText"/>
              <w:jc w:val="center"/>
              <w:rPr>
                <w:rFonts w:ascii="Arial" w:hAnsi="Arial" w:cs="Arial"/>
                <w:color w:val="000000" w:themeColor="text1"/>
                <w:sz w:val="18"/>
                <w:szCs w:val="18"/>
              </w:rPr>
            </w:pPr>
            <w:r w:rsidRPr="00324FE3">
              <w:rPr>
                <w:rFonts w:ascii="Arial" w:hAnsi="Arial" w:cs="Arial"/>
                <w:color w:val="000000" w:themeColor="text1"/>
                <w:sz w:val="18"/>
                <w:szCs w:val="18"/>
              </w:rPr>
              <w:t>30</w:t>
            </w:r>
          </w:p>
        </w:tc>
      </w:tr>
      <w:tr w:rsidR="008E5C86" w:rsidRPr="00324FE3" w14:paraId="7E03DE17" w14:textId="77777777" w:rsidTr="00324FE3">
        <w:trPr>
          <w:jc w:val="center"/>
        </w:trPr>
        <w:tc>
          <w:tcPr>
            <w:tcW w:w="2827" w:type="dxa"/>
            <w:tcBorders>
              <w:top w:val="single" w:sz="6" w:space="0" w:color="000000"/>
              <w:left w:val="single" w:sz="6" w:space="0" w:color="000000"/>
              <w:bottom w:val="single" w:sz="6" w:space="0" w:color="000000"/>
              <w:right w:val="single" w:sz="6" w:space="0" w:color="000000"/>
            </w:tcBorders>
          </w:tcPr>
          <w:p w14:paraId="0A974535" w14:textId="77777777" w:rsidR="008E5C86" w:rsidRPr="00324FE3" w:rsidRDefault="008E5C86" w:rsidP="008E5C86">
            <w:pPr>
              <w:pStyle w:val="BodyText"/>
              <w:jc w:val="center"/>
              <w:rPr>
                <w:rFonts w:ascii="Arial" w:hAnsi="Arial" w:cs="Arial"/>
                <w:color w:val="000000" w:themeColor="text1"/>
                <w:sz w:val="18"/>
                <w:szCs w:val="18"/>
              </w:rPr>
            </w:pPr>
            <w:r w:rsidRPr="00324FE3">
              <w:rPr>
                <w:rFonts w:ascii="Arial" w:hAnsi="Arial" w:cs="Arial"/>
                <w:color w:val="000000" w:themeColor="text1"/>
                <w:sz w:val="18"/>
                <w:szCs w:val="18"/>
              </w:rPr>
              <w:t>11 – 20</w:t>
            </w:r>
          </w:p>
        </w:tc>
        <w:tc>
          <w:tcPr>
            <w:tcW w:w="3828" w:type="dxa"/>
            <w:tcBorders>
              <w:top w:val="single" w:sz="6" w:space="0" w:color="000000"/>
              <w:left w:val="single" w:sz="6" w:space="0" w:color="000000"/>
              <w:bottom w:val="single" w:sz="6" w:space="0" w:color="000000"/>
              <w:right w:val="single" w:sz="6" w:space="0" w:color="000000"/>
            </w:tcBorders>
          </w:tcPr>
          <w:p w14:paraId="6846C516" w14:textId="77777777" w:rsidR="008E5C86" w:rsidRPr="00324FE3" w:rsidRDefault="008E5C86" w:rsidP="008E5C86">
            <w:pPr>
              <w:pStyle w:val="BodyText"/>
              <w:jc w:val="center"/>
              <w:rPr>
                <w:rFonts w:ascii="Arial" w:hAnsi="Arial" w:cs="Arial"/>
                <w:color w:val="000000" w:themeColor="text1"/>
                <w:sz w:val="18"/>
                <w:szCs w:val="18"/>
              </w:rPr>
            </w:pPr>
            <w:r w:rsidRPr="00324FE3">
              <w:rPr>
                <w:rFonts w:ascii="Arial" w:hAnsi="Arial" w:cs="Arial"/>
                <w:color w:val="000000" w:themeColor="text1"/>
                <w:sz w:val="18"/>
                <w:szCs w:val="18"/>
              </w:rPr>
              <w:t>25</w:t>
            </w:r>
          </w:p>
        </w:tc>
      </w:tr>
      <w:tr w:rsidR="008E5C86" w:rsidRPr="00324FE3" w14:paraId="20D96016" w14:textId="77777777" w:rsidTr="00324FE3">
        <w:trPr>
          <w:jc w:val="center"/>
        </w:trPr>
        <w:tc>
          <w:tcPr>
            <w:tcW w:w="2827" w:type="dxa"/>
            <w:tcBorders>
              <w:top w:val="single" w:sz="6" w:space="0" w:color="000000"/>
              <w:left w:val="single" w:sz="6" w:space="0" w:color="000000"/>
              <w:bottom w:val="single" w:sz="6" w:space="0" w:color="000000"/>
              <w:right w:val="single" w:sz="6" w:space="0" w:color="000000"/>
            </w:tcBorders>
          </w:tcPr>
          <w:p w14:paraId="756C1748" w14:textId="77777777" w:rsidR="008E5C86" w:rsidRPr="00324FE3" w:rsidRDefault="008E5C86" w:rsidP="008E5C86">
            <w:pPr>
              <w:pStyle w:val="BodyText"/>
              <w:jc w:val="center"/>
              <w:rPr>
                <w:rFonts w:ascii="Arial" w:hAnsi="Arial" w:cs="Arial"/>
                <w:color w:val="000000" w:themeColor="text1"/>
                <w:sz w:val="18"/>
                <w:szCs w:val="18"/>
              </w:rPr>
            </w:pPr>
            <w:r w:rsidRPr="00324FE3">
              <w:rPr>
                <w:rFonts w:ascii="Arial" w:hAnsi="Arial" w:cs="Arial"/>
                <w:color w:val="000000" w:themeColor="text1"/>
                <w:sz w:val="18"/>
                <w:szCs w:val="18"/>
              </w:rPr>
              <w:t>21 – 30</w:t>
            </w:r>
          </w:p>
        </w:tc>
        <w:tc>
          <w:tcPr>
            <w:tcW w:w="3828" w:type="dxa"/>
            <w:tcBorders>
              <w:top w:val="single" w:sz="6" w:space="0" w:color="000000"/>
              <w:left w:val="single" w:sz="6" w:space="0" w:color="000000"/>
              <w:bottom w:val="single" w:sz="6" w:space="0" w:color="000000"/>
              <w:right w:val="single" w:sz="6" w:space="0" w:color="000000"/>
            </w:tcBorders>
          </w:tcPr>
          <w:p w14:paraId="4EC619D2" w14:textId="77777777" w:rsidR="008E5C86" w:rsidRPr="00324FE3" w:rsidRDefault="008E5C86" w:rsidP="008E5C86">
            <w:pPr>
              <w:pStyle w:val="BodyText"/>
              <w:jc w:val="center"/>
              <w:rPr>
                <w:rFonts w:ascii="Arial" w:hAnsi="Arial" w:cs="Arial"/>
                <w:color w:val="000000" w:themeColor="text1"/>
                <w:sz w:val="18"/>
                <w:szCs w:val="18"/>
              </w:rPr>
            </w:pPr>
            <w:r w:rsidRPr="00324FE3">
              <w:rPr>
                <w:rFonts w:ascii="Arial" w:hAnsi="Arial" w:cs="Arial"/>
                <w:color w:val="000000" w:themeColor="text1"/>
                <w:sz w:val="18"/>
                <w:szCs w:val="18"/>
              </w:rPr>
              <w:t>20</w:t>
            </w:r>
          </w:p>
        </w:tc>
      </w:tr>
      <w:tr w:rsidR="008E5C86" w:rsidRPr="00324FE3" w14:paraId="292B9430" w14:textId="77777777" w:rsidTr="00324FE3">
        <w:trPr>
          <w:jc w:val="center"/>
        </w:trPr>
        <w:tc>
          <w:tcPr>
            <w:tcW w:w="2827" w:type="dxa"/>
            <w:tcBorders>
              <w:top w:val="single" w:sz="6" w:space="0" w:color="000000"/>
              <w:left w:val="single" w:sz="6" w:space="0" w:color="000000"/>
              <w:bottom w:val="single" w:sz="6" w:space="0" w:color="000000"/>
              <w:right w:val="single" w:sz="6" w:space="0" w:color="000000"/>
            </w:tcBorders>
          </w:tcPr>
          <w:p w14:paraId="4E47FAD1" w14:textId="77777777" w:rsidR="008E5C86" w:rsidRPr="00324FE3" w:rsidRDefault="008E5C86" w:rsidP="008E5C86">
            <w:pPr>
              <w:pStyle w:val="BodyText"/>
              <w:jc w:val="center"/>
              <w:rPr>
                <w:rFonts w:ascii="Arial" w:hAnsi="Arial" w:cs="Arial"/>
                <w:color w:val="000000" w:themeColor="text1"/>
                <w:sz w:val="18"/>
                <w:szCs w:val="18"/>
              </w:rPr>
            </w:pPr>
            <w:r w:rsidRPr="00324FE3">
              <w:rPr>
                <w:rFonts w:ascii="Arial" w:hAnsi="Arial" w:cs="Arial"/>
                <w:color w:val="000000" w:themeColor="text1"/>
                <w:sz w:val="18"/>
                <w:szCs w:val="18"/>
              </w:rPr>
              <w:t>31 – 40</w:t>
            </w:r>
          </w:p>
        </w:tc>
        <w:tc>
          <w:tcPr>
            <w:tcW w:w="3828" w:type="dxa"/>
            <w:tcBorders>
              <w:top w:val="single" w:sz="6" w:space="0" w:color="000000"/>
              <w:left w:val="single" w:sz="6" w:space="0" w:color="000000"/>
              <w:bottom w:val="single" w:sz="6" w:space="0" w:color="000000"/>
              <w:right w:val="single" w:sz="6" w:space="0" w:color="000000"/>
            </w:tcBorders>
          </w:tcPr>
          <w:p w14:paraId="3A6E0110" w14:textId="77777777" w:rsidR="008E5C86" w:rsidRPr="00324FE3" w:rsidRDefault="008E5C86" w:rsidP="008E5C86">
            <w:pPr>
              <w:pStyle w:val="BodyText"/>
              <w:jc w:val="center"/>
              <w:rPr>
                <w:rFonts w:ascii="Arial" w:hAnsi="Arial" w:cs="Arial"/>
                <w:color w:val="000000" w:themeColor="text1"/>
                <w:sz w:val="18"/>
                <w:szCs w:val="18"/>
              </w:rPr>
            </w:pPr>
            <w:r w:rsidRPr="00324FE3">
              <w:rPr>
                <w:rFonts w:ascii="Arial" w:hAnsi="Arial" w:cs="Arial"/>
                <w:color w:val="000000" w:themeColor="text1"/>
                <w:sz w:val="18"/>
                <w:szCs w:val="18"/>
              </w:rPr>
              <w:t>15</w:t>
            </w:r>
          </w:p>
        </w:tc>
      </w:tr>
      <w:tr w:rsidR="008E5C86" w:rsidRPr="00324FE3" w14:paraId="335F5BF3" w14:textId="77777777" w:rsidTr="00324FE3">
        <w:trPr>
          <w:jc w:val="center"/>
        </w:trPr>
        <w:tc>
          <w:tcPr>
            <w:tcW w:w="2827" w:type="dxa"/>
            <w:tcBorders>
              <w:top w:val="single" w:sz="6" w:space="0" w:color="000000"/>
              <w:left w:val="single" w:sz="6" w:space="0" w:color="000000"/>
              <w:bottom w:val="single" w:sz="6" w:space="0" w:color="000000"/>
              <w:right w:val="single" w:sz="6" w:space="0" w:color="000000"/>
            </w:tcBorders>
          </w:tcPr>
          <w:p w14:paraId="07E0B2F5" w14:textId="77777777" w:rsidR="008E5C86" w:rsidRPr="00324FE3" w:rsidRDefault="008E5C86" w:rsidP="008E5C86">
            <w:pPr>
              <w:pStyle w:val="BodyText"/>
              <w:jc w:val="center"/>
              <w:rPr>
                <w:rFonts w:ascii="Arial" w:hAnsi="Arial" w:cs="Arial"/>
                <w:color w:val="000000" w:themeColor="text1"/>
                <w:sz w:val="18"/>
                <w:szCs w:val="18"/>
              </w:rPr>
            </w:pPr>
            <w:r w:rsidRPr="00324FE3">
              <w:rPr>
                <w:rFonts w:ascii="Arial" w:hAnsi="Arial" w:cs="Arial"/>
                <w:color w:val="000000" w:themeColor="text1"/>
                <w:sz w:val="18"/>
                <w:szCs w:val="18"/>
              </w:rPr>
              <w:t>41 – 50</w:t>
            </w:r>
          </w:p>
        </w:tc>
        <w:tc>
          <w:tcPr>
            <w:tcW w:w="3828" w:type="dxa"/>
            <w:tcBorders>
              <w:top w:val="single" w:sz="6" w:space="0" w:color="000000"/>
              <w:left w:val="single" w:sz="6" w:space="0" w:color="000000"/>
              <w:bottom w:val="single" w:sz="6" w:space="0" w:color="000000"/>
              <w:right w:val="single" w:sz="6" w:space="0" w:color="000000"/>
            </w:tcBorders>
          </w:tcPr>
          <w:p w14:paraId="523E1959" w14:textId="77777777" w:rsidR="008E5C86" w:rsidRPr="00324FE3" w:rsidRDefault="008E5C86" w:rsidP="008E5C86">
            <w:pPr>
              <w:pStyle w:val="BodyText"/>
              <w:jc w:val="center"/>
              <w:rPr>
                <w:rFonts w:ascii="Arial" w:hAnsi="Arial" w:cs="Arial"/>
                <w:color w:val="000000" w:themeColor="text1"/>
                <w:sz w:val="18"/>
                <w:szCs w:val="18"/>
              </w:rPr>
            </w:pPr>
            <w:r w:rsidRPr="00324FE3">
              <w:rPr>
                <w:rFonts w:ascii="Arial" w:hAnsi="Arial" w:cs="Arial"/>
                <w:color w:val="000000" w:themeColor="text1"/>
                <w:sz w:val="18"/>
                <w:szCs w:val="18"/>
              </w:rPr>
              <w:t>10</w:t>
            </w:r>
          </w:p>
        </w:tc>
      </w:tr>
      <w:tr w:rsidR="00324FE3" w:rsidRPr="00324FE3" w14:paraId="42F7332D" w14:textId="77777777" w:rsidTr="00324FE3">
        <w:trPr>
          <w:jc w:val="center"/>
        </w:trPr>
        <w:tc>
          <w:tcPr>
            <w:tcW w:w="2827" w:type="dxa"/>
            <w:tcBorders>
              <w:top w:val="single" w:sz="6" w:space="0" w:color="000000"/>
              <w:left w:val="single" w:sz="6" w:space="0" w:color="000000"/>
              <w:bottom w:val="single" w:sz="6" w:space="0" w:color="000000"/>
              <w:right w:val="single" w:sz="6" w:space="0" w:color="000000"/>
            </w:tcBorders>
          </w:tcPr>
          <w:p w14:paraId="6C575357" w14:textId="77777777" w:rsidR="008E5C86" w:rsidRPr="00324FE3" w:rsidRDefault="008E5C86" w:rsidP="008E5C86">
            <w:pPr>
              <w:pStyle w:val="BodyText"/>
              <w:jc w:val="center"/>
              <w:rPr>
                <w:rFonts w:ascii="Arial" w:hAnsi="Arial" w:cs="Arial"/>
                <w:color w:val="000000" w:themeColor="text1"/>
                <w:sz w:val="18"/>
                <w:szCs w:val="18"/>
              </w:rPr>
            </w:pPr>
            <w:r w:rsidRPr="00324FE3">
              <w:rPr>
                <w:rFonts w:ascii="Arial" w:hAnsi="Arial" w:cs="Arial"/>
                <w:color w:val="000000" w:themeColor="text1"/>
                <w:sz w:val="18"/>
                <w:szCs w:val="18"/>
              </w:rPr>
              <w:t>51 - 60</w:t>
            </w:r>
          </w:p>
        </w:tc>
        <w:tc>
          <w:tcPr>
            <w:tcW w:w="3828" w:type="dxa"/>
            <w:tcBorders>
              <w:top w:val="single" w:sz="6" w:space="0" w:color="000000"/>
              <w:left w:val="single" w:sz="6" w:space="0" w:color="000000"/>
              <w:bottom w:val="single" w:sz="6" w:space="0" w:color="000000"/>
              <w:right w:val="single" w:sz="6" w:space="0" w:color="000000"/>
            </w:tcBorders>
          </w:tcPr>
          <w:p w14:paraId="6D25172E" w14:textId="77777777" w:rsidR="008E5C86" w:rsidRPr="00324FE3" w:rsidRDefault="008E5C86" w:rsidP="008E5C86">
            <w:pPr>
              <w:pStyle w:val="BodyText"/>
              <w:jc w:val="center"/>
              <w:rPr>
                <w:rFonts w:ascii="Arial" w:hAnsi="Arial" w:cs="Arial"/>
                <w:color w:val="000000" w:themeColor="text1"/>
                <w:sz w:val="18"/>
                <w:szCs w:val="18"/>
              </w:rPr>
            </w:pPr>
            <w:r w:rsidRPr="00324FE3">
              <w:rPr>
                <w:rFonts w:ascii="Arial" w:hAnsi="Arial" w:cs="Arial"/>
                <w:color w:val="000000" w:themeColor="text1"/>
                <w:sz w:val="18"/>
                <w:szCs w:val="18"/>
              </w:rPr>
              <w:t>5</w:t>
            </w:r>
          </w:p>
        </w:tc>
      </w:tr>
    </w:tbl>
    <w:p w14:paraId="7AFC0C0E" w14:textId="77777777" w:rsidR="008E5C86" w:rsidRPr="00324FE3" w:rsidRDefault="008E5C86" w:rsidP="00324FE3">
      <w:pPr>
        <w:pStyle w:val="BodyText"/>
        <w:spacing w:before="120"/>
        <w:jc w:val="both"/>
        <w:rPr>
          <w:rFonts w:ascii="Arial" w:hAnsi="Arial" w:cs="Arial"/>
          <w:color w:val="000000" w:themeColor="text1"/>
          <w:sz w:val="18"/>
          <w:szCs w:val="18"/>
        </w:rPr>
      </w:pPr>
      <w:r w:rsidRPr="00324FE3">
        <w:rPr>
          <w:rFonts w:ascii="Arial" w:hAnsi="Arial" w:cs="Arial"/>
          <w:color w:val="000000" w:themeColor="text1"/>
          <w:sz w:val="18"/>
          <w:szCs w:val="18"/>
        </w:rPr>
        <w:t>Škodni rezultat se izračunava po preteku celoletnega štiri-letnega zavarovalnega obdobja . Škodni rezultat se izračuna tako, da se likvidiranim škodam po tej pogodbi prištejejo tudi škode v reševanju (škodna rezervacija na dan 31.12.2029 po tej pogodbi. Izvajalec posreduje  do 01.03.2029  izračun bonusa na doseženi poslovno tehnični rezultat in ga tudi izplača zavarovalcu  do 1.4.2029</w:t>
      </w:r>
    </w:p>
    <w:p w14:paraId="32677298" w14:textId="77777777" w:rsidR="008E5C86" w:rsidRPr="00324FE3" w:rsidRDefault="008E5C86" w:rsidP="008E5C86">
      <w:pPr>
        <w:pStyle w:val="BodyText"/>
        <w:rPr>
          <w:rFonts w:ascii="Arial" w:hAnsi="Arial" w:cs="Arial"/>
          <w:color w:val="000000" w:themeColor="text1"/>
          <w:sz w:val="18"/>
          <w:szCs w:val="18"/>
        </w:rPr>
      </w:pPr>
    </w:p>
    <w:p w14:paraId="45A3EE49" w14:textId="77777777" w:rsidR="008E5C86" w:rsidRPr="00324FE3" w:rsidRDefault="008E5C86" w:rsidP="008C1107">
      <w:pPr>
        <w:pStyle w:val="ListParagraph"/>
        <w:widowControl w:val="0"/>
        <w:numPr>
          <w:ilvl w:val="0"/>
          <w:numId w:val="43"/>
        </w:numPr>
        <w:tabs>
          <w:tab w:val="left" w:pos="4676"/>
        </w:tabs>
        <w:autoSpaceDE w:val="0"/>
        <w:autoSpaceDN w:val="0"/>
        <w:spacing w:after="120"/>
        <w:ind w:left="4677" w:hanging="249"/>
        <w:contextualSpacing w:val="0"/>
        <w:jc w:val="left"/>
        <w:rPr>
          <w:rFonts w:ascii="Arial" w:hAnsi="Arial" w:cs="Arial"/>
          <w:b/>
          <w:bCs/>
          <w:color w:val="000000" w:themeColor="text1"/>
          <w:sz w:val="18"/>
          <w:szCs w:val="18"/>
        </w:rPr>
      </w:pPr>
      <w:r w:rsidRPr="00324FE3">
        <w:rPr>
          <w:rFonts w:ascii="Arial" w:hAnsi="Arial" w:cs="Arial"/>
          <w:b/>
          <w:bCs/>
          <w:color w:val="000000" w:themeColor="text1"/>
          <w:w w:val="90"/>
          <w:sz w:val="18"/>
          <w:szCs w:val="18"/>
        </w:rPr>
        <w:t>člen</w:t>
      </w:r>
    </w:p>
    <w:p w14:paraId="415D78A3" w14:textId="77777777" w:rsidR="008E5C86" w:rsidRPr="00324FE3" w:rsidRDefault="008E5C86" w:rsidP="008E5C86">
      <w:pPr>
        <w:pStyle w:val="BodyText"/>
        <w:jc w:val="both"/>
        <w:rPr>
          <w:rFonts w:ascii="Arial" w:hAnsi="Arial" w:cs="Arial"/>
          <w:color w:val="000000" w:themeColor="text1"/>
          <w:sz w:val="18"/>
          <w:szCs w:val="18"/>
        </w:rPr>
      </w:pPr>
      <w:r w:rsidRPr="00324FE3">
        <w:rPr>
          <w:rFonts w:ascii="Arial" w:hAnsi="Arial" w:cs="Arial"/>
          <w:color w:val="000000" w:themeColor="text1"/>
          <w:sz w:val="18"/>
          <w:szCs w:val="18"/>
        </w:rPr>
        <w:t>Zavarovatelj bo v celotnem zavarovalnem obdobju izvajal storitve zavarovalnega kritja po tej</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pogodbi</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v</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skladu</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z zavarovalnimi pogoji,</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ki</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so</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veljavni ob</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sklenitvi pogodbe.</w:t>
      </w:r>
    </w:p>
    <w:p w14:paraId="5BD15140" w14:textId="77777777" w:rsidR="008E5C86" w:rsidRPr="00324FE3" w:rsidRDefault="008E5C86" w:rsidP="008E5C86">
      <w:pPr>
        <w:jc w:val="both"/>
        <w:rPr>
          <w:rFonts w:ascii="Arial" w:hAnsi="Arial" w:cs="Arial"/>
          <w:color w:val="000000" w:themeColor="text1"/>
          <w:sz w:val="18"/>
          <w:szCs w:val="18"/>
        </w:rPr>
      </w:pPr>
      <w:r w:rsidRPr="00324FE3">
        <w:rPr>
          <w:rFonts w:ascii="Arial" w:hAnsi="Arial" w:cs="Arial"/>
          <w:color w:val="000000" w:themeColor="text1"/>
          <w:sz w:val="18"/>
          <w:szCs w:val="18"/>
        </w:rPr>
        <w:t xml:space="preserve">Zavarovalnica sprejme v zavarovanje pod enakimi pogoji tudi vse nove investicije in nabave, ki se realizirajo med zavarovalnim obdobjem, na znanih lokacijah, katerih skupna vrednost ne presega 10% vrednosti že zavarovanih stvari na posamezni lokaciji, tudi če naročnik tega ne sporoči zavarovalnici. Za nove lokacije velja zgoraj navedeno, če vrednost zavarovanih stvari na presega 1.000.000,00 EUR. </w:t>
      </w:r>
    </w:p>
    <w:p w14:paraId="0826D9D2" w14:textId="77777777" w:rsidR="008E5C86" w:rsidRPr="00324FE3" w:rsidRDefault="008E5C86" w:rsidP="008E5C86">
      <w:pPr>
        <w:pStyle w:val="BodyText"/>
        <w:rPr>
          <w:rFonts w:ascii="Arial" w:hAnsi="Arial" w:cs="Arial"/>
          <w:color w:val="000000" w:themeColor="text1"/>
          <w:sz w:val="18"/>
          <w:szCs w:val="18"/>
        </w:rPr>
      </w:pPr>
    </w:p>
    <w:p w14:paraId="557F1166" w14:textId="77777777" w:rsidR="008E5C86" w:rsidRPr="00324FE3" w:rsidRDefault="008E5C86" w:rsidP="008C1107">
      <w:pPr>
        <w:pStyle w:val="ListParagraph"/>
        <w:widowControl w:val="0"/>
        <w:numPr>
          <w:ilvl w:val="0"/>
          <w:numId w:val="43"/>
        </w:numPr>
        <w:tabs>
          <w:tab w:val="left" w:pos="4676"/>
        </w:tabs>
        <w:autoSpaceDE w:val="0"/>
        <w:autoSpaceDN w:val="0"/>
        <w:spacing w:after="120"/>
        <w:ind w:left="4677" w:hanging="249"/>
        <w:contextualSpacing w:val="0"/>
        <w:jc w:val="left"/>
        <w:rPr>
          <w:rFonts w:ascii="Arial" w:hAnsi="Arial" w:cs="Arial"/>
          <w:b/>
          <w:bCs/>
          <w:color w:val="000000" w:themeColor="text1"/>
          <w:sz w:val="18"/>
          <w:szCs w:val="18"/>
        </w:rPr>
      </w:pPr>
      <w:r w:rsidRPr="00324FE3">
        <w:rPr>
          <w:rFonts w:ascii="Arial" w:hAnsi="Arial" w:cs="Arial"/>
          <w:b/>
          <w:bCs/>
          <w:color w:val="000000" w:themeColor="text1"/>
          <w:w w:val="90"/>
          <w:sz w:val="18"/>
          <w:szCs w:val="18"/>
        </w:rPr>
        <w:t>člen</w:t>
      </w:r>
    </w:p>
    <w:p w14:paraId="4168AE7E" w14:textId="77777777" w:rsidR="008E5C86" w:rsidRPr="00324FE3" w:rsidRDefault="008E5C86" w:rsidP="008E5C86">
      <w:pPr>
        <w:pStyle w:val="BodyText"/>
        <w:jc w:val="both"/>
        <w:rPr>
          <w:rFonts w:ascii="Arial" w:hAnsi="Arial" w:cs="Arial"/>
          <w:color w:val="000000" w:themeColor="text1"/>
          <w:sz w:val="18"/>
          <w:szCs w:val="18"/>
        </w:rPr>
      </w:pPr>
      <w:r w:rsidRPr="00324FE3">
        <w:rPr>
          <w:rFonts w:ascii="Arial" w:hAnsi="Arial" w:cs="Arial"/>
          <w:color w:val="000000" w:themeColor="text1"/>
          <w:sz w:val="18"/>
          <w:szCs w:val="18"/>
        </w:rPr>
        <w:t>V primeru, da izvajalec po svoji krivdi zamudi z opravljenimi storitvami, se zaveže zavarovancu plačati zakonske zamudne obresti.</w:t>
      </w:r>
    </w:p>
    <w:p w14:paraId="67FAEC71" w14:textId="77777777" w:rsidR="008E5C86" w:rsidRPr="00324FE3" w:rsidRDefault="008E5C86" w:rsidP="00324FE3">
      <w:pPr>
        <w:pStyle w:val="BodyText"/>
        <w:rPr>
          <w:rFonts w:ascii="Arial" w:hAnsi="Arial" w:cs="Arial"/>
          <w:b/>
          <w:bCs/>
          <w:color w:val="000000" w:themeColor="text1"/>
          <w:sz w:val="18"/>
          <w:szCs w:val="18"/>
        </w:rPr>
      </w:pPr>
    </w:p>
    <w:p w14:paraId="204D8EA2" w14:textId="5206F32D" w:rsidR="008E5C86" w:rsidRPr="00324FE3" w:rsidRDefault="00324FE3" w:rsidP="00324FE3">
      <w:pPr>
        <w:pStyle w:val="Heading4"/>
        <w:rPr>
          <w:rFonts w:ascii="Arial" w:hAnsi="Arial" w:cs="Arial"/>
          <w:b/>
          <w:bCs/>
          <w:i w:val="0"/>
          <w:iCs w:val="0"/>
          <w:color w:val="000000" w:themeColor="text1"/>
          <w:sz w:val="18"/>
          <w:szCs w:val="18"/>
        </w:rPr>
      </w:pPr>
      <w:r w:rsidRPr="00324FE3">
        <w:rPr>
          <w:rFonts w:ascii="Arial" w:hAnsi="Arial" w:cs="Arial"/>
          <w:b/>
          <w:bCs/>
          <w:i w:val="0"/>
          <w:iCs w:val="0"/>
          <w:color w:val="000000" w:themeColor="text1"/>
          <w:sz w:val="18"/>
          <w:szCs w:val="18"/>
        </w:rPr>
        <w:t>OBVEZNOSTI</w:t>
      </w:r>
      <w:r w:rsidRPr="00324FE3">
        <w:rPr>
          <w:rFonts w:ascii="Arial" w:hAnsi="Arial" w:cs="Arial"/>
          <w:b/>
          <w:bCs/>
          <w:i w:val="0"/>
          <w:iCs w:val="0"/>
          <w:color w:val="000000" w:themeColor="text1"/>
          <w:spacing w:val="-3"/>
          <w:sz w:val="18"/>
          <w:szCs w:val="18"/>
        </w:rPr>
        <w:t xml:space="preserve"> </w:t>
      </w:r>
      <w:r w:rsidRPr="00324FE3">
        <w:rPr>
          <w:rFonts w:ascii="Arial" w:hAnsi="Arial" w:cs="Arial"/>
          <w:b/>
          <w:bCs/>
          <w:i w:val="0"/>
          <w:iCs w:val="0"/>
          <w:color w:val="000000" w:themeColor="text1"/>
          <w:sz w:val="18"/>
          <w:szCs w:val="18"/>
        </w:rPr>
        <w:t>IZVAJALCA</w:t>
      </w:r>
      <w:r>
        <w:rPr>
          <w:rFonts w:ascii="Arial" w:hAnsi="Arial" w:cs="Arial"/>
          <w:b/>
          <w:bCs/>
          <w:i w:val="0"/>
          <w:iCs w:val="0"/>
          <w:color w:val="000000" w:themeColor="text1"/>
          <w:sz w:val="18"/>
          <w:szCs w:val="18"/>
        </w:rPr>
        <w:t xml:space="preserve"> </w:t>
      </w:r>
      <w:r w:rsidRPr="00324FE3">
        <w:rPr>
          <w:rFonts w:ascii="Arial" w:hAnsi="Arial" w:cs="Arial"/>
          <w:b/>
          <w:bCs/>
          <w:i w:val="0"/>
          <w:iCs w:val="0"/>
          <w:color w:val="000000" w:themeColor="text1"/>
          <w:sz w:val="18"/>
          <w:szCs w:val="18"/>
        </w:rPr>
        <w:t>/</w:t>
      </w:r>
      <w:r>
        <w:rPr>
          <w:rFonts w:ascii="Arial" w:hAnsi="Arial" w:cs="Arial"/>
          <w:b/>
          <w:bCs/>
          <w:i w:val="0"/>
          <w:iCs w:val="0"/>
          <w:color w:val="000000" w:themeColor="text1"/>
          <w:sz w:val="18"/>
          <w:szCs w:val="18"/>
        </w:rPr>
        <w:t xml:space="preserve"> </w:t>
      </w:r>
      <w:r w:rsidRPr="00324FE3">
        <w:rPr>
          <w:rFonts w:ascii="Arial" w:hAnsi="Arial" w:cs="Arial"/>
          <w:b/>
          <w:bCs/>
          <w:i w:val="0"/>
          <w:iCs w:val="0"/>
          <w:color w:val="000000" w:themeColor="text1"/>
          <w:sz w:val="18"/>
          <w:szCs w:val="18"/>
        </w:rPr>
        <w:t>ZAVAROVALNICE</w:t>
      </w:r>
    </w:p>
    <w:p w14:paraId="5A659FB0" w14:textId="77777777" w:rsidR="008E5C86" w:rsidRPr="00324FE3" w:rsidRDefault="008E5C86" w:rsidP="008E5C86">
      <w:pPr>
        <w:pStyle w:val="Heading4"/>
        <w:rPr>
          <w:rFonts w:ascii="Arial" w:hAnsi="Arial" w:cs="Arial"/>
          <w:color w:val="000000" w:themeColor="text1"/>
          <w:sz w:val="18"/>
          <w:szCs w:val="18"/>
        </w:rPr>
      </w:pPr>
    </w:p>
    <w:p w14:paraId="07ABFDAE" w14:textId="77777777" w:rsidR="008E5C86" w:rsidRPr="00324FE3" w:rsidRDefault="008E5C86" w:rsidP="008C1107">
      <w:pPr>
        <w:pStyle w:val="ListParagraph"/>
        <w:widowControl w:val="0"/>
        <w:numPr>
          <w:ilvl w:val="0"/>
          <w:numId w:val="43"/>
        </w:numPr>
        <w:tabs>
          <w:tab w:val="left" w:pos="4676"/>
        </w:tabs>
        <w:autoSpaceDE w:val="0"/>
        <w:autoSpaceDN w:val="0"/>
        <w:spacing w:after="0"/>
        <w:contextualSpacing w:val="0"/>
        <w:jc w:val="left"/>
        <w:rPr>
          <w:rFonts w:ascii="Arial" w:hAnsi="Arial" w:cs="Arial"/>
          <w:b/>
          <w:bCs/>
          <w:color w:val="000000" w:themeColor="text1"/>
          <w:sz w:val="18"/>
          <w:szCs w:val="18"/>
        </w:rPr>
      </w:pPr>
      <w:r w:rsidRPr="00324FE3">
        <w:rPr>
          <w:rFonts w:ascii="Arial" w:hAnsi="Arial" w:cs="Arial"/>
          <w:b/>
          <w:bCs/>
          <w:color w:val="000000" w:themeColor="text1"/>
          <w:w w:val="90"/>
          <w:sz w:val="18"/>
          <w:szCs w:val="18"/>
        </w:rPr>
        <w:t>člen</w:t>
      </w:r>
    </w:p>
    <w:p w14:paraId="7C42E6CE" w14:textId="77777777" w:rsidR="008E5C86" w:rsidRPr="00324FE3" w:rsidRDefault="008E5C86" w:rsidP="00324FE3">
      <w:pPr>
        <w:pStyle w:val="BodyText"/>
        <w:spacing w:before="120"/>
        <w:jc w:val="both"/>
        <w:rPr>
          <w:rFonts w:ascii="Arial" w:hAnsi="Arial" w:cs="Arial"/>
          <w:color w:val="000000" w:themeColor="text1"/>
          <w:sz w:val="18"/>
          <w:szCs w:val="18"/>
        </w:rPr>
      </w:pPr>
      <w:r w:rsidRPr="00324FE3">
        <w:rPr>
          <w:rFonts w:ascii="Arial" w:hAnsi="Arial" w:cs="Arial"/>
          <w:color w:val="000000" w:themeColor="text1"/>
          <w:sz w:val="18"/>
          <w:szCs w:val="18"/>
        </w:rPr>
        <w:t>Kakovost izvedenih storitev mora ustrezati veljavnim standardom na področju zavarovalništva.</w:t>
      </w:r>
    </w:p>
    <w:p w14:paraId="0A5EB68A" w14:textId="77777777" w:rsidR="008E5C86" w:rsidRPr="00324FE3" w:rsidRDefault="008E5C86" w:rsidP="008E5C86">
      <w:pPr>
        <w:pStyle w:val="BodyText"/>
        <w:jc w:val="both"/>
        <w:rPr>
          <w:rFonts w:ascii="Arial" w:hAnsi="Arial" w:cs="Arial"/>
          <w:color w:val="000000" w:themeColor="text1"/>
          <w:sz w:val="18"/>
          <w:szCs w:val="18"/>
        </w:rPr>
      </w:pPr>
      <w:r w:rsidRPr="00324FE3">
        <w:rPr>
          <w:rFonts w:ascii="Arial" w:hAnsi="Arial" w:cs="Arial"/>
          <w:color w:val="000000" w:themeColor="text1"/>
          <w:sz w:val="18"/>
          <w:szCs w:val="18"/>
        </w:rPr>
        <w:t>Zavarovalnica</w:t>
      </w:r>
      <w:r w:rsidRPr="00324FE3">
        <w:rPr>
          <w:rFonts w:ascii="Arial" w:hAnsi="Arial" w:cs="Arial"/>
          <w:color w:val="000000" w:themeColor="text1"/>
          <w:spacing w:val="-4"/>
          <w:sz w:val="18"/>
          <w:szCs w:val="18"/>
        </w:rPr>
        <w:t xml:space="preserve"> </w:t>
      </w:r>
      <w:r w:rsidRPr="00324FE3">
        <w:rPr>
          <w:rFonts w:ascii="Arial" w:hAnsi="Arial" w:cs="Arial"/>
          <w:color w:val="000000" w:themeColor="text1"/>
          <w:sz w:val="18"/>
          <w:szCs w:val="18"/>
        </w:rPr>
        <w:t>se</w:t>
      </w:r>
      <w:r w:rsidRPr="00324FE3">
        <w:rPr>
          <w:rFonts w:ascii="Arial" w:hAnsi="Arial" w:cs="Arial"/>
          <w:color w:val="000000" w:themeColor="text1"/>
          <w:spacing w:val="-4"/>
          <w:sz w:val="18"/>
          <w:szCs w:val="18"/>
        </w:rPr>
        <w:t xml:space="preserve"> </w:t>
      </w:r>
      <w:r w:rsidRPr="00324FE3">
        <w:rPr>
          <w:rFonts w:ascii="Arial" w:hAnsi="Arial" w:cs="Arial"/>
          <w:color w:val="000000" w:themeColor="text1"/>
          <w:sz w:val="18"/>
          <w:szCs w:val="18"/>
        </w:rPr>
        <w:t>zaveže</w:t>
      </w:r>
      <w:r w:rsidRPr="00324FE3">
        <w:rPr>
          <w:rFonts w:ascii="Arial" w:hAnsi="Arial" w:cs="Arial"/>
          <w:color w:val="000000" w:themeColor="text1"/>
          <w:spacing w:val="-4"/>
          <w:sz w:val="18"/>
          <w:szCs w:val="18"/>
        </w:rPr>
        <w:t xml:space="preserve"> </w:t>
      </w:r>
      <w:r w:rsidRPr="00324FE3">
        <w:rPr>
          <w:rFonts w:ascii="Arial" w:hAnsi="Arial" w:cs="Arial"/>
          <w:color w:val="000000" w:themeColor="text1"/>
          <w:sz w:val="18"/>
          <w:szCs w:val="18"/>
        </w:rPr>
        <w:t>prevzete</w:t>
      </w:r>
      <w:r w:rsidRPr="00324FE3">
        <w:rPr>
          <w:rFonts w:ascii="Arial" w:hAnsi="Arial" w:cs="Arial"/>
          <w:color w:val="000000" w:themeColor="text1"/>
          <w:spacing w:val="-4"/>
          <w:sz w:val="18"/>
          <w:szCs w:val="18"/>
        </w:rPr>
        <w:t xml:space="preserve"> </w:t>
      </w:r>
      <w:r w:rsidRPr="00324FE3">
        <w:rPr>
          <w:rFonts w:ascii="Arial" w:hAnsi="Arial" w:cs="Arial"/>
          <w:color w:val="000000" w:themeColor="text1"/>
          <w:sz w:val="18"/>
          <w:szCs w:val="18"/>
        </w:rPr>
        <w:t>zavarovalne</w:t>
      </w:r>
      <w:r w:rsidRPr="00324FE3">
        <w:rPr>
          <w:rFonts w:ascii="Arial" w:hAnsi="Arial" w:cs="Arial"/>
          <w:color w:val="000000" w:themeColor="text1"/>
          <w:spacing w:val="-6"/>
          <w:sz w:val="18"/>
          <w:szCs w:val="18"/>
        </w:rPr>
        <w:t xml:space="preserve"> </w:t>
      </w:r>
      <w:r w:rsidRPr="00324FE3">
        <w:rPr>
          <w:rFonts w:ascii="Arial" w:hAnsi="Arial" w:cs="Arial"/>
          <w:color w:val="000000" w:themeColor="text1"/>
          <w:sz w:val="18"/>
          <w:szCs w:val="18"/>
        </w:rPr>
        <w:t>storitve</w:t>
      </w:r>
      <w:r w:rsidRPr="00324FE3">
        <w:rPr>
          <w:rFonts w:ascii="Arial" w:hAnsi="Arial" w:cs="Arial"/>
          <w:color w:val="000000" w:themeColor="text1"/>
          <w:spacing w:val="-4"/>
          <w:sz w:val="18"/>
          <w:szCs w:val="18"/>
        </w:rPr>
        <w:t xml:space="preserve"> </w:t>
      </w:r>
      <w:r w:rsidRPr="00324FE3">
        <w:rPr>
          <w:rFonts w:ascii="Arial" w:hAnsi="Arial" w:cs="Arial"/>
          <w:color w:val="000000" w:themeColor="text1"/>
          <w:sz w:val="18"/>
          <w:szCs w:val="18"/>
        </w:rPr>
        <w:t>izvajati</w:t>
      </w:r>
      <w:r w:rsidRPr="00324FE3">
        <w:rPr>
          <w:rFonts w:ascii="Arial" w:hAnsi="Arial" w:cs="Arial"/>
          <w:color w:val="000000" w:themeColor="text1"/>
          <w:spacing w:val="-5"/>
          <w:sz w:val="18"/>
          <w:szCs w:val="18"/>
        </w:rPr>
        <w:t xml:space="preserve"> </w:t>
      </w:r>
      <w:r w:rsidRPr="00324FE3">
        <w:rPr>
          <w:rFonts w:ascii="Arial" w:hAnsi="Arial" w:cs="Arial"/>
          <w:color w:val="000000" w:themeColor="text1"/>
          <w:sz w:val="18"/>
          <w:szCs w:val="18"/>
        </w:rPr>
        <w:t>v</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skladu</w:t>
      </w:r>
      <w:r w:rsidRPr="00324FE3">
        <w:rPr>
          <w:rFonts w:ascii="Arial" w:hAnsi="Arial" w:cs="Arial"/>
          <w:color w:val="000000" w:themeColor="text1"/>
          <w:spacing w:val="-6"/>
          <w:sz w:val="18"/>
          <w:szCs w:val="18"/>
        </w:rPr>
        <w:t xml:space="preserve"> </w:t>
      </w:r>
      <w:r w:rsidRPr="00324FE3">
        <w:rPr>
          <w:rFonts w:ascii="Arial" w:hAnsi="Arial" w:cs="Arial"/>
          <w:color w:val="000000" w:themeColor="text1"/>
          <w:sz w:val="18"/>
          <w:szCs w:val="18"/>
        </w:rPr>
        <w:t>z</w:t>
      </w:r>
      <w:r w:rsidRPr="00324FE3">
        <w:rPr>
          <w:rFonts w:ascii="Arial" w:hAnsi="Arial" w:cs="Arial"/>
          <w:color w:val="000000" w:themeColor="text1"/>
          <w:spacing w:val="-4"/>
          <w:sz w:val="18"/>
          <w:szCs w:val="18"/>
        </w:rPr>
        <w:t xml:space="preserve"> </w:t>
      </w:r>
      <w:r w:rsidRPr="00324FE3">
        <w:rPr>
          <w:rFonts w:ascii="Arial" w:hAnsi="Arial" w:cs="Arial"/>
          <w:color w:val="000000" w:themeColor="text1"/>
          <w:sz w:val="18"/>
          <w:szCs w:val="18"/>
        </w:rPr>
        <w:t>načelom</w:t>
      </w:r>
      <w:r w:rsidRPr="00324FE3">
        <w:rPr>
          <w:rFonts w:ascii="Arial" w:hAnsi="Arial" w:cs="Arial"/>
          <w:color w:val="000000" w:themeColor="text1"/>
          <w:spacing w:val="-4"/>
          <w:sz w:val="18"/>
          <w:szCs w:val="18"/>
        </w:rPr>
        <w:t xml:space="preserve"> </w:t>
      </w:r>
      <w:r w:rsidRPr="00324FE3">
        <w:rPr>
          <w:rFonts w:ascii="Arial" w:hAnsi="Arial" w:cs="Arial"/>
          <w:color w:val="000000" w:themeColor="text1"/>
          <w:sz w:val="18"/>
          <w:szCs w:val="18"/>
        </w:rPr>
        <w:t>dobrega</w:t>
      </w:r>
      <w:r w:rsidRPr="00324FE3">
        <w:rPr>
          <w:rFonts w:ascii="Arial" w:hAnsi="Arial" w:cs="Arial"/>
          <w:color w:val="000000" w:themeColor="text1"/>
          <w:spacing w:val="-58"/>
          <w:sz w:val="18"/>
          <w:szCs w:val="18"/>
        </w:rPr>
        <w:t xml:space="preserve"> </w:t>
      </w:r>
      <w:r w:rsidRPr="00324FE3">
        <w:rPr>
          <w:rFonts w:ascii="Arial" w:hAnsi="Arial" w:cs="Arial"/>
          <w:color w:val="000000" w:themeColor="text1"/>
          <w:spacing w:val="-1"/>
          <w:sz w:val="18"/>
          <w:szCs w:val="18"/>
        </w:rPr>
        <w:t>strokovnjaka,</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pacing w:val="-1"/>
          <w:sz w:val="18"/>
          <w:szCs w:val="18"/>
        </w:rPr>
        <w:t>vestno</w:t>
      </w:r>
      <w:r w:rsidRPr="00324FE3">
        <w:rPr>
          <w:rFonts w:ascii="Arial" w:hAnsi="Arial" w:cs="Arial"/>
          <w:color w:val="000000" w:themeColor="text1"/>
          <w:spacing w:val="-14"/>
          <w:sz w:val="18"/>
          <w:szCs w:val="18"/>
        </w:rPr>
        <w:t xml:space="preserve"> </w:t>
      </w:r>
      <w:r w:rsidRPr="00324FE3">
        <w:rPr>
          <w:rFonts w:ascii="Arial" w:hAnsi="Arial" w:cs="Arial"/>
          <w:color w:val="000000" w:themeColor="text1"/>
          <w:spacing w:val="-1"/>
          <w:sz w:val="18"/>
          <w:szCs w:val="18"/>
        </w:rPr>
        <w:t>in</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pacing w:val="-1"/>
          <w:sz w:val="18"/>
          <w:szCs w:val="18"/>
        </w:rPr>
        <w:t>pravilno,</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pacing w:val="-1"/>
          <w:sz w:val="18"/>
          <w:szCs w:val="18"/>
        </w:rPr>
        <w:t>v</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pacing w:val="-1"/>
          <w:sz w:val="18"/>
          <w:szCs w:val="18"/>
        </w:rPr>
        <w:t>skladu</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pacing w:val="-1"/>
          <w:sz w:val="18"/>
          <w:szCs w:val="18"/>
        </w:rPr>
        <w:t>z</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pacing w:val="-1"/>
          <w:sz w:val="18"/>
          <w:szCs w:val="18"/>
        </w:rPr>
        <w:t>veljavnimi</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pacing w:val="-1"/>
          <w:sz w:val="18"/>
          <w:szCs w:val="18"/>
        </w:rPr>
        <w:t>tehničnimi</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pacing w:val="-1"/>
          <w:sz w:val="18"/>
          <w:szCs w:val="18"/>
        </w:rPr>
        <w:t>predpisi,</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z w:val="18"/>
          <w:szCs w:val="18"/>
        </w:rPr>
        <w:t>standardi,</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z w:val="18"/>
          <w:szCs w:val="18"/>
        </w:rPr>
        <w:t>normativi</w:t>
      </w:r>
      <w:r w:rsidRPr="00324FE3">
        <w:rPr>
          <w:rFonts w:ascii="Arial" w:hAnsi="Arial" w:cs="Arial"/>
          <w:color w:val="000000" w:themeColor="text1"/>
          <w:spacing w:val="-58"/>
          <w:sz w:val="18"/>
          <w:szCs w:val="18"/>
        </w:rPr>
        <w:t xml:space="preserve"> </w:t>
      </w:r>
      <w:r w:rsidRPr="00324FE3">
        <w:rPr>
          <w:rFonts w:ascii="Arial" w:hAnsi="Arial" w:cs="Arial"/>
          <w:color w:val="000000" w:themeColor="text1"/>
          <w:sz w:val="18"/>
          <w:szCs w:val="18"/>
        </w:rPr>
        <w:t>in</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pozitivno</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zakonodajo</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in</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v korist</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naročnika.</w:t>
      </w:r>
    </w:p>
    <w:p w14:paraId="46EF23A0" w14:textId="77777777" w:rsidR="008E5C86" w:rsidRPr="00324FE3" w:rsidRDefault="008E5C86" w:rsidP="008E5C86">
      <w:pPr>
        <w:pStyle w:val="BodyText"/>
        <w:jc w:val="both"/>
        <w:rPr>
          <w:rFonts w:ascii="Arial" w:hAnsi="Arial" w:cs="Arial"/>
          <w:color w:val="000000" w:themeColor="text1"/>
          <w:sz w:val="18"/>
          <w:szCs w:val="18"/>
        </w:rPr>
      </w:pPr>
      <w:r w:rsidRPr="00324FE3">
        <w:rPr>
          <w:rFonts w:ascii="Arial" w:hAnsi="Arial" w:cs="Arial"/>
          <w:color w:val="000000" w:themeColor="text1"/>
          <w:spacing w:val="-1"/>
          <w:sz w:val="18"/>
          <w:szCs w:val="18"/>
        </w:rPr>
        <w:t>Zavarovalnica</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z w:val="18"/>
          <w:szCs w:val="18"/>
        </w:rPr>
        <w:t>se</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z w:val="18"/>
          <w:szCs w:val="18"/>
        </w:rPr>
        <w:t>zaveže</w:t>
      </w:r>
      <w:r w:rsidRPr="00324FE3">
        <w:rPr>
          <w:rFonts w:ascii="Arial" w:hAnsi="Arial" w:cs="Arial"/>
          <w:color w:val="000000" w:themeColor="text1"/>
          <w:spacing w:val="-15"/>
          <w:sz w:val="18"/>
          <w:szCs w:val="18"/>
        </w:rPr>
        <w:t xml:space="preserve"> </w:t>
      </w:r>
      <w:r w:rsidRPr="00324FE3">
        <w:rPr>
          <w:rFonts w:ascii="Arial" w:hAnsi="Arial" w:cs="Arial"/>
          <w:color w:val="000000" w:themeColor="text1"/>
          <w:sz w:val="18"/>
          <w:szCs w:val="18"/>
        </w:rPr>
        <w:t>podatke,</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z w:val="18"/>
          <w:szCs w:val="18"/>
        </w:rPr>
        <w:t>ki</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z w:val="18"/>
          <w:szCs w:val="18"/>
        </w:rPr>
        <w:t>jih</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z w:val="18"/>
          <w:szCs w:val="18"/>
        </w:rPr>
        <w:t>pridobi</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z w:val="18"/>
          <w:szCs w:val="18"/>
        </w:rPr>
        <w:t>na</w:t>
      </w:r>
      <w:r w:rsidRPr="00324FE3">
        <w:rPr>
          <w:rFonts w:ascii="Arial" w:hAnsi="Arial" w:cs="Arial"/>
          <w:color w:val="000000" w:themeColor="text1"/>
          <w:spacing w:val="-14"/>
          <w:sz w:val="18"/>
          <w:szCs w:val="18"/>
        </w:rPr>
        <w:t xml:space="preserve"> </w:t>
      </w:r>
      <w:r w:rsidRPr="00324FE3">
        <w:rPr>
          <w:rFonts w:ascii="Arial" w:hAnsi="Arial" w:cs="Arial"/>
          <w:color w:val="000000" w:themeColor="text1"/>
          <w:sz w:val="18"/>
          <w:szCs w:val="18"/>
        </w:rPr>
        <w:t>podlagi</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z w:val="18"/>
          <w:szCs w:val="18"/>
        </w:rPr>
        <w:t>te</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z w:val="18"/>
          <w:szCs w:val="18"/>
        </w:rPr>
        <w:t>pogodbe,</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varovati</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z w:val="18"/>
          <w:szCs w:val="18"/>
        </w:rPr>
        <w:t>po</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z w:val="18"/>
          <w:szCs w:val="18"/>
        </w:rPr>
        <w:t>predpisih</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o</w:t>
      </w:r>
      <w:r w:rsidRPr="00324FE3">
        <w:rPr>
          <w:rFonts w:ascii="Arial" w:hAnsi="Arial" w:cs="Arial"/>
          <w:color w:val="000000" w:themeColor="text1"/>
          <w:spacing w:val="-59"/>
          <w:sz w:val="18"/>
          <w:szCs w:val="18"/>
        </w:rPr>
        <w:t xml:space="preserve"> </w:t>
      </w:r>
      <w:r w:rsidRPr="00324FE3">
        <w:rPr>
          <w:rFonts w:ascii="Arial" w:hAnsi="Arial" w:cs="Arial"/>
          <w:color w:val="000000" w:themeColor="text1"/>
          <w:sz w:val="18"/>
          <w:szCs w:val="18"/>
        </w:rPr>
        <w:t>varstvu</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osebnih podatkov</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in poslovni skrivnosti.</w:t>
      </w:r>
    </w:p>
    <w:p w14:paraId="5F369574" w14:textId="77777777" w:rsidR="008E5C86" w:rsidRPr="00324FE3" w:rsidRDefault="008E5C86" w:rsidP="008E5C86">
      <w:pPr>
        <w:pStyle w:val="BodyText"/>
        <w:jc w:val="both"/>
        <w:rPr>
          <w:rFonts w:ascii="Arial" w:hAnsi="Arial" w:cs="Arial"/>
          <w:color w:val="000000" w:themeColor="text1"/>
          <w:sz w:val="18"/>
          <w:szCs w:val="18"/>
        </w:rPr>
      </w:pPr>
    </w:p>
    <w:p w14:paraId="4C10654C" w14:textId="77777777" w:rsidR="008E5C86" w:rsidRPr="00324FE3" w:rsidRDefault="008E5C86" w:rsidP="008C1107">
      <w:pPr>
        <w:pStyle w:val="ListParagraph"/>
        <w:widowControl w:val="0"/>
        <w:numPr>
          <w:ilvl w:val="0"/>
          <w:numId w:val="43"/>
        </w:numPr>
        <w:tabs>
          <w:tab w:val="left" w:pos="4736"/>
        </w:tabs>
        <w:autoSpaceDE w:val="0"/>
        <w:autoSpaceDN w:val="0"/>
        <w:spacing w:after="120"/>
        <w:ind w:left="4735" w:hanging="369"/>
        <w:contextualSpacing w:val="0"/>
        <w:jc w:val="left"/>
        <w:rPr>
          <w:rFonts w:ascii="Arial" w:hAnsi="Arial" w:cs="Arial"/>
          <w:b/>
          <w:bCs/>
          <w:color w:val="000000" w:themeColor="text1"/>
          <w:sz w:val="18"/>
          <w:szCs w:val="18"/>
        </w:rPr>
      </w:pPr>
      <w:r w:rsidRPr="00324FE3">
        <w:rPr>
          <w:rFonts w:ascii="Arial" w:hAnsi="Arial" w:cs="Arial"/>
          <w:b/>
          <w:bCs/>
          <w:color w:val="000000" w:themeColor="text1"/>
          <w:w w:val="90"/>
          <w:sz w:val="18"/>
          <w:szCs w:val="18"/>
        </w:rPr>
        <w:t>člen</w:t>
      </w:r>
    </w:p>
    <w:p w14:paraId="3A1FC6D0" w14:textId="77777777" w:rsidR="008E5C86" w:rsidRPr="00324FE3" w:rsidRDefault="008E5C86" w:rsidP="008E5C86">
      <w:pPr>
        <w:pStyle w:val="BodyText"/>
        <w:tabs>
          <w:tab w:val="left" w:pos="8789"/>
        </w:tabs>
        <w:ind w:right="2"/>
        <w:jc w:val="both"/>
        <w:rPr>
          <w:rFonts w:ascii="Arial" w:hAnsi="Arial" w:cs="Arial"/>
          <w:color w:val="000000" w:themeColor="text1"/>
          <w:sz w:val="18"/>
          <w:szCs w:val="18"/>
        </w:rPr>
      </w:pPr>
      <w:r w:rsidRPr="00324FE3">
        <w:rPr>
          <w:rFonts w:ascii="Arial" w:hAnsi="Arial" w:cs="Arial"/>
          <w:color w:val="000000" w:themeColor="text1"/>
          <w:sz w:val="18"/>
          <w:szCs w:val="18"/>
        </w:rPr>
        <w:t>Izvajalec</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bo</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za</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posamezno</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zavarovano</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premoženje</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in</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zavarovanje</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odgovornosti</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izdal</w:t>
      </w:r>
      <w:r w:rsidRPr="00324FE3">
        <w:rPr>
          <w:rFonts w:ascii="Arial" w:hAnsi="Arial" w:cs="Arial"/>
          <w:color w:val="000000" w:themeColor="text1"/>
          <w:spacing w:val="-59"/>
          <w:sz w:val="18"/>
          <w:szCs w:val="18"/>
        </w:rPr>
        <w:t xml:space="preserve"> </w:t>
      </w:r>
      <w:r w:rsidRPr="00324FE3">
        <w:rPr>
          <w:rFonts w:ascii="Arial" w:hAnsi="Arial" w:cs="Arial"/>
          <w:color w:val="000000" w:themeColor="text1"/>
          <w:sz w:val="18"/>
          <w:szCs w:val="18"/>
        </w:rPr>
        <w:t>zavarovalno</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polico,</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obračunski</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list in</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fakturo.</w:t>
      </w:r>
    </w:p>
    <w:p w14:paraId="53B69693" w14:textId="77777777" w:rsidR="008E5C86" w:rsidRPr="00324FE3" w:rsidRDefault="008E5C86" w:rsidP="008E5C86">
      <w:pPr>
        <w:pStyle w:val="BodyText"/>
        <w:ind w:right="2"/>
        <w:jc w:val="both"/>
        <w:rPr>
          <w:rFonts w:ascii="Arial" w:hAnsi="Arial" w:cs="Arial"/>
          <w:color w:val="000000" w:themeColor="text1"/>
          <w:sz w:val="18"/>
          <w:szCs w:val="18"/>
        </w:rPr>
      </w:pPr>
      <w:r w:rsidRPr="00324FE3">
        <w:rPr>
          <w:rFonts w:ascii="Arial" w:hAnsi="Arial" w:cs="Arial"/>
          <w:color w:val="000000" w:themeColor="text1"/>
          <w:sz w:val="18"/>
          <w:szCs w:val="18"/>
        </w:rPr>
        <w:t>Plačnik – zavarovalec bo poravnal potrjeni račun 30. - ti dan po prejemu pravilno izstavljenega računa. Kot dan prejema računa se šteje dan, ko naročnik prejme e-račun. Račun se mora sklicevati na številko pogodbe, na podlagi katere se izstavlja.</w:t>
      </w:r>
    </w:p>
    <w:p w14:paraId="1EBB5FFE" w14:textId="77777777" w:rsidR="008E5C86" w:rsidRPr="00324FE3" w:rsidRDefault="008E5C86" w:rsidP="008E5C86">
      <w:pPr>
        <w:pStyle w:val="BodyText"/>
        <w:ind w:right="2"/>
        <w:jc w:val="both"/>
        <w:rPr>
          <w:rFonts w:ascii="Arial" w:hAnsi="Arial" w:cs="Arial"/>
          <w:color w:val="000000" w:themeColor="text1"/>
          <w:sz w:val="18"/>
          <w:szCs w:val="18"/>
        </w:rPr>
      </w:pPr>
    </w:p>
    <w:p w14:paraId="155E5DE8" w14:textId="77777777" w:rsidR="008E5C86" w:rsidRPr="00324FE3" w:rsidRDefault="008E5C86" w:rsidP="008C1107">
      <w:pPr>
        <w:pStyle w:val="ListParagraph"/>
        <w:widowControl w:val="0"/>
        <w:numPr>
          <w:ilvl w:val="0"/>
          <w:numId w:val="43"/>
        </w:numPr>
        <w:tabs>
          <w:tab w:val="left" w:pos="4736"/>
        </w:tabs>
        <w:autoSpaceDE w:val="0"/>
        <w:autoSpaceDN w:val="0"/>
        <w:spacing w:after="0"/>
        <w:ind w:left="4736" w:right="2" w:hanging="370"/>
        <w:contextualSpacing w:val="0"/>
        <w:jc w:val="left"/>
        <w:rPr>
          <w:rFonts w:ascii="Arial" w:hAnsi="Arial" w:cs="Arial"/>
          <w:b/>
          <w:bCs/>
          <w:color w:val="000000" w:themeColor="text1"/>
          <w:sz w:val="18"/>
          <w:szCs w:val="18"/>
        </w:rPr>
      </w:pPr>
      <w:r w:rsidRPr="00324FE3">
        <w:rPr>
          <w:rFonts w:ascii="Arial" w:hAnsi="Arial" w:cs="Arial"/>
          <w:b/>
          <w:bCs/>
          <w:color w:val="000000" w:themeColor="text1"/>
          <w:w w:val="90"/>
          <w:sz w:val="18"/>
          <w:szCs w:val="18"/>
        </w:rPr>
        <w:t>člen</w:t>
      </w:r>
    </w:p>
    <w:p w14:paraId="5B53A9D6" w14:textId="77777777" w:rsidR="008E5C86" w:rsidRPr="00324FE3" w:rsidRDefault="008E5C86" w:rsidP="00324FE3">
      <w:pPr>
        <w:pStyle w:val="BodyText"/>
        <w:spacing w:before="120"/>
        <w:jc w:val="both"/>
        <w:rPr>
          <w:rFonts w:ascii="Arial" w:hAnsi="Arial" w:cs="Arial"/>
          <w:color w:val="000000" w:themeColor="text1"/>
          <w:sz w:val="18"/>
          <w:szCs w:val="18"/>
        </w:rPr>
      </w:pPr>
      <w:r w:rsidRPr="00324FE3">
        <w:rPr>
          <w:rFonts w:ascii="Arial" w:hAnsi="Arial" w:cs="Arial"/>
          <w:color w:val="000000" w:themeColor="text1"/>
          <w:sz w:val="18"/>
          <w:szCs w:val="18"/>
        </w:rPr>
        <w:t>Zavarovalnica se s to pogodbo zavezuje, da bo ob podpisu pogodbe oziroma najkasneje v</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roku</w:t>
      </w:r>
      <w:r w:rsidRPr="00324FE3">
        <w:rPr>
          <w:rFonts w:ascii="Arial" w:hAnsi="Arial" w:cs="Arial"/>
          <w:color w:val="000000" w:themeColor="text1"/>
          <w:spacing w:val="5"/>
          <w:sz w:val="18"/>
          <w:szCs w:val="18"/>
        </w:rPr>
        <w:t xml:space="preserve"> </w:t>
      </w:r>
      <w:r w:rsidRPr="00324FE3">
        <w:rPr>
          <w:rFonts w:ascii="Arial" w:hAnsi="Arial" w:cs="Arial"/>
          <w:color w:val="000000" w:themeColor="text1"/>
          <w:sz w:val="18"/>
          <w:szCs w:val="18"/>
        </w:rPr>
        <w:t>10</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(deset)</w:t>
      </w:r>
      <w:r w:rsidRPr="00324FE3">
        <w:rPr>
          <w:rFonts w:ascii="Arial" w:hAnsi="Arial" w:cs="Arial"/>
          <w:color w:val="000000" w:themeColor="text1"/>
          <w:spacing w:val="5"/>
          <w:sz w:val="18"/>
          <w:szCs w:val="18"/>
        </w:rPr>
        <w:t xml:space="preserve"> </w:t>
      </w:r>
      <w:r w:rsidRPr="00324FE3">
        <w:rPr>
          <w:rFonts w:ascii="Arial" w:hAnsi="Arial" w:cs="Arial"/>
          <w:color w:val="000000" w:themeColor="text1"/>
          <w:sz w:val="18"/>
          <w:szCs w:val="18"/>
        </w:rPr>
        <w:t>dni</w:t>
      </w:r>
      <w:r w:rsidRPr="00324FE3">
        <w:rPr>
          <w:rFonts w:ascii="Arial" w:hAnsi="Arial" w:cs="Arial"/>
          <w:color w:val="000000" w:themeColor="text1"/>
          <w:spacing w:val="4"/>
          <w:sz w:val="18"/>
          <w:szCs w:val="18"/>
        </w:rPr>
        <w:t xml:space="preserve"> </w:t>
      </w:r>
      <w:r w:rsidRPr="00324FE3">
        <w:rPr>
          <w:rFonts w:ascii="Arial" w:hAnsi="Arial" w:cs="Arial"/>
          <w:color w:val="000000" w:themeColor="text1"/>
          <w:sz w:val="18"/>
          <w:szCs w:val="18"/>
        </w:rPr>
        <w:t>od</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sklenitve</w:t>
      </w:r>
      <w:r w:rsidRPr="00324FE3">
        <w:rPr>
          <w:rFonts w:ascii="Arial" w:hAnsi="Arial" w:cs="Arial"/>
          <w:color w:val="000000" w:themeColor="text1"/>
          <w:spacing w:val="6"/>
          <w:sz w:val="18"/>
          <w:szCs w:val="18"/>
        </w:rPr>
        <w:t xml:space="preserve"> </w:t>
      </w:r>
      <w:r w:rsidRPr="00324FE3">
        <w:rPr>
          <w:rFonts w:ascii="Arial" w:hAnsi="Arial" w:cs="Arial"/>
          <w:color w:val="000000" w:themeColor="text1"/>
          <w:sz w:val="18"/>
          <w:szCs w:val="18"/>
        </w:rPr>
        <w:t>pogodbe,</w:t>
      </w:r>
      <w:r w:rsidRPr="00324FE3">
        <w:rPr>
          <w:rFonts w:ascii="Arial" w:hAnsi="Arial" w:cs="Arial"/>
          <w:color w:val="000000" w:themeColor="text1"/>
          <w:spacing w:val="6"/>
          <w:sz w:val="18"/>
          <w:szCs w:val="18"/>
        </w:rPr>
        <w:t xml:space="preserve"> </w:t>
      </w:r>
      <w:r w:rsidRPr="00324FE3">
        <w:rPr>
          <w:rFonts w:ascii="Arial" w:hAnsi="Arial" w:cs="Arial"/>
          <w:color w:val="000000" w:themeColor="text1"/>
          <w:sz w:val="18"/>
          <w:szCs w:val="18"/>
        </w:rPr>
        <w:t>naročniku</w:t>
      </w:r>
      <w:r w:rsidRPr="00324FE3">
        <w:rPr>
          <w:rFonts w:ascii="Arial" w:hAnsi="Arial" w:cs="Arial"/>
          <w:color w:val="000000" w:themeColor="text1"/>
          <w:spacing w:val="5"/>
          <w:sz w:val="18"/>
          <w:szCs w:val="18"/>
        </w:rPr>
        <w:t xml:space="preserve"> </w:t>
      </w:r>
      <w:r w:rsidRPr="00324FE3">
        <w:rPr>
          <w:rFonts w:ascii="Arial" w:hAnsi="Arial" w:cs="Arial"/>
          <w:color w:val="000000" w:themeColor="text1"/>
          <w:sz w:val="18"/>
          <w:szCs w:val="18"/>
        </w:rPr>
        <w:t>predložila</w:t>
      </w:r>
      <w:r w:rsidRPr="00324FE3">
        <w:rPr>
          <w:rFonts w:ascii="Arial" w:hAnsi="Arial" w:cs="Arial"/>
          <w:color w:val="000000" w:themeColor="text1"/>
          <w:spacing w:val="4"/>
          <w:sz w:val="18"/>
          <w:szCs w:val="18"/>
        </w:rPr>
        <w:t xml:space="preserve"> </w:t>
      </w:r>
      <w:r w:rsidRPr="00324FE3">
        <w:rPr>
          <w:rFonts w:ascii="Arial" w:hAnsi="Arial" w:cs="Arial"/>
          <w:color w:val="000000" w:themeColor="text1"/>
          <w:sz w:val="18"/>
          <w:szCs w:val="18"/>
        </w:rPr>
        <w:t>tri</w:t>
      </w:r>
      <w:r w:rsidRPr="00324FE3">
        <w:rPr>
          <w:rFonts w:ascii="Arial" w:hAnsi="Arial" w:cs="Arial"/>
          <w:color w:val="000000" w:themeColor="text1"/>
          <w:spacing w:val="4"/>
          <w:sz w:val="18"/>
          <w:szCs w:val="18"/>
        </w:rPr>
        <w:t xml:space="preserve"> </w:t>
      </w:r>
      <w:r w:rsidRPr="00324FE3">
        <w:rPr>
          <w:rFonts w:ascii="Arial" w:hAnsi="Arial" w:cs="Arial"/>
          <w:color w:val="000000" w:themeColor="text1"/>
          <w:sz w:val="18"/>
          <w:szCs w:val="18"/>
        </w:rPr>
        <w:t>izvode</w:t>
      </w:r>
      <w:r w:rsidRPr="00324FE3">
        <w:rPr>
          <w:rFonts w:ascii="Arial" w:hAnsi="Arial" w:cs="Arial"/>
          <w:color w:val="000000" w:themeColor="text1"/>
          <w:spacing w:val="4"/>
          <w:sz w:val="18"/>
          <w:szCs w:val="18"/>
        </w:rPr>
        <w:t xml:space="preserve"> </w:t>
      </w:r>
      <w:r w:rsidRPr="00324FE3">
        <w:rPr>
          <w:rFonts w:ascii="Arial" w:hAnsi="Arial" w:cs="Arial"/>
          <w:color w:val="000000" w:themeColor="text1"/>
          <w:sz w:val="18"/>
          <w:szCs w:val="18"/>
        </w:rPr>
        <w:t>»bianco«</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menic</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 xml:space="preserve">z meničnimi izjavami brez protesta plačljive na </w:t>
      </w:r>
      <w:r w:rsidRPr="00324FE3">
        <w:rPr>
          <w:rFonts w:ascii="Arial" w:hAnsi="Arial" w:cs="Arial"/>
          <w:color w:val="000000" w:themeColor="text1"/>
          <w:sz w:val="18"/>
          <w:szCs w:val="18"/>
        </w:rPr>
        <w:lastRenderedPageBreak/>
        <w:t>prvi poziv za dobro izvedbo pogodbenih</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obveznosti, vsako v višini 10% (deset odstotkov) od skupne pogodbene vrednosti z DPZP.</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Veljavnost menic in meničnih izjav mora biti še vsaj 5 let po poteku roka za dokončanje</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pogodbenih</w:t>
      </w:r>
      <w:r w:rsidRPr="00324FE3">
        <w:rPr>
          <w:rFonts w:ascii="Arial" w:hAnsi="Arial" w:cs="Arial"/>
          <w:color w:val="000000" w:themeColor="text1"/>
          <w:spacing w:val="-7"/>
          <w:sz w:val="18"/>
          <w:szCs w:val="18"/>
        </w:rPr>
        <w:t xml:space="preserve"> </w:t>
      </w:r>
      <w:r w:rsidRPr="00324FE3">
        <w:rPr>
          <w:rFonts w:ascii="Arial" w:hAnsi="Arial" w:cs="Arial"/>
          <w:color w:val="000000" w:themeColor="text1"/>
          <w:sz w:val="18"/>
          <w:szCs w:val="18"/>
        </w:rPr>
        <w:t>obveznosti.</w:t>
      </w:r>
      <w:r w:rsidRPr="00324FE3">
        <w:rPr>
          <w:rFonts w:ascii="Arial" w:hAnsi="Arial" w:cs="Arial"/>
          <w:color w:val="000000" w:themeColor="text1"/>
          <w:spacing w:val="-6"/>
          <w:sz w:val="18"/>
          <w:szCs w:val="18"/>
        </w:rPr>
        <w:t xml:space="preserve"> </w:t>
      </w:r>
      <w:r w:rsidRPr="00324FE3">
        <w:rPr>
          <w:rFonts w:ascii="Arial" w:hAnsi="Arial" w:cs="Arial"/>
          <w:color w:val="000000" w:themeColor="text1"/>
          <w:sz w:val="18"/>
          <w:szCs w:val="18"/>
        </w:rPr>
        <w:t>Dokončanje</w:t>
      </w:r>
      <w:r w:rsidRPr="00324FE3">
        <w:rPr>
          <w:rFonts w:ascii="Arial" w:hAnsi="Arial" w:cs="Arial"/>
          <w:color w:val="000000" w:themeColor="text1"/>
          <w:spacing w:val="-6"/>
          <w:sz w:val="18"/>
          <w:szCs w:val="18"/>
        </w:rPr>
        <w:t xml:space="preserve"> </w:t>
      </w:r>
      <w:r w:rsidRPr="00324FE3">
        <w:rPr>
          <w:rFonts w:ascii="Arial" w:hAnsi="Arial" w:cs="Arial"/>
          <w:color w:val="000000" w:themeColor="text1"/>
          <w:sz w:val="18"/>
          <w:szCs w:val="18"/>
        </w:rPr>
        <w:t>pogodbenih</w:t>
      </w:r>
      <w:r w:rsidRPr="00324FE3">
        <w:rPr>
          <w:rFonts w:ascii="Arial" w:hAnsi="Arial" w:cs="Arial"/>
          <w:color w:val="000000" w:themeColor="text1"/>
          <w:spacing w:val="-8"/>
          <w:sz w:val="18"/>
          <w:szCs w:val="18"/>
        </w:rPr>
        <w:t xml:space="preserve"> </w:t>
      </w:r>
      <w:r w:rsidRPr="00324FE3">
        <w:rPr>
          <w:rFonts w:ascii="Arial" w:hAnsi="Arial" w:cs="Arial"/>
          <w:color w:val="000000" w:themeColor="text1"/>
          <w:sz w:val="18"/>
          <w:szCs w:val="18"/>
        </w:rPr>
        <w:t>obveznosti</w:t>
      </w:r>
      <w:r w:rsidRPr="00324FE3">
        <w:rPr>
          <w:rFonts w:ascii="Arial" w:hAnsi="Arial" w:cs="Arial"/>
          <w:color w:val="000000" w:themeColor="text1"/>
          <w:spacing w:val="-7"/>
          <w:sz w:val="18"/>
          <w:szCs w:val="18"/>
        </w:rPr>
        <w:t xml:space="preserve"> </w:t>
      </w:r>
      <w:r w:rsidRPr="00324FE3">
        <w:rPr>
          <w:rFonts w:ascii="Arial" w:hAnsi="Arial" w:cs="Arial"/>
          <w:color w:val="000000" w:themeColor="text1"/>
          <w:sz w:val="18"/>
          <w:szCs w:val="18"/>
        </w:rPr>
        <w:t>pomeni</w:t>
      </w:r>
      <w:r w:rsidRPr="00324FE3">
        <w:rPr>
          <w:rFonts w:ascii="Arial" w:hAnsi="Arial" w:cs="Arial"/>
          <w:color w:val="000000" w:themeColor="text1"/>
          <w:spacing w:val="-6"/>
          <w:sz w:val="18"/>
          <w:szCs w:val="18"/>
        </w:rPr>
        <w:t xml:space="preserve"> </w:t>
      </w:r>
      <w:r w:rsidRPr="00324FE3">
        <w:rPr>
          <w:rFonts w:ascii="Arial" w:hAnsi="Arial" w:cs="Arial"/>
          <w:color w:val="000000" w:themeColor="text1"/>
          <w:sz w:val="18"/>
          <w:szCs w:val="18"/>
        </w:rPr>
        <w:t>31.12.2029.</w:t>
      </w:r>
    </w:p>
    <w:p w14:paraId="38E74678" w14:textId="77777777" w:rsidR="008E5C86" w:rsidRPr="00324FE3" w:rsidRDefault="008E5C86" w:rsidP="008E5C86">
      <w:pPr>
        <w:pStyle w:val="BodyText"/>
        <w:ind w:right="2"/>
        <w:jc w:val="both"/>
        <w:rPr>
          <w:rFonts w:ascii="Arial" w:hAnsi="Arial" w:cs="Arial"/>
          <w:color w:val="000000" w:themeColor="text1"/>
          <w:sz w:val="18"/>
          <w:szCs w:val="18"/>
        </w:rPr>
      </w:pPr>
      <w:r w:rsidRPr="00324FE3">
        <w:rPr>
          <w:rFonts w:ascii="Arial" w:hAnsi="Arial" w:cs="Arial"/>
          <w:color w:val="000000" w:themeColor="text1"/>
          <w:sz w:val="18"/>
          <w:szCs w:val="18"/>
        </w:rPr>
        <w:t>Če se bodo med trajanjem pogodbe spremenili roki za izvedbo storitve, kvaliteta in količina, se morajo temu ustrezno spremeniti tudi menične izjave za dobro izvedbo pogodbenih obveznosti oziroma podaljšati njihova veljavnost.</w:t>
      </w:r>
    </w:p>
    <w:p w14:paraId="1B8736D9" w14:textId="77777777" w:rsidR="008E5C86" w:rsidRPr="00324FE3" w:rsidRDefault="008E5C86" w:rsidP="008E5C86">
      <w:pPr>
        <w:pStyle w:val="BodyText"/>
        <w:tabs>
          <w:tab w:val="left" w:pos="9072"/>
        </w:tabs>
        <w:ind w:right="2"/>
        <w:jc w:val="both"/>
        <w:rPr>
          <w:rFonts w:ascii="Arial" w:hAnsi="Arial" w:cs="Arial"/>
          <w:color w:val="000000" w:themeColor="text1"/>
          <w:sz w:val="18"/>
          <w:szCs w:val="18"/>
        </w:rPr>
      </w:pPr>
      <w:r w:rsidRPr="00324FE3">
        <w:rPr>
          <w:rFonts w:ascii="Arial" w:hAnsi="Arial" w:cs="Arial"/>
          <w:color w:val="000000" w:themeColor="text1"/>
          <w:sz w:val="18"/>
          <w:szCs w:val="18"/>
        </w:rPr>
        <w:t>Naročnik bo unovčil navedene menice v skupni vrednosti 10 % pogodbene vrednosti z DPZP, če se bo izkazalo, da pogodbene obveznosti niso izvedene v količini, rokih in kvaliteti, ki so zahtevane v razpisni dokumentaciji in pogodbi.</w:t>
      </w:r>
    </w:p>
    <w:p w14:paraId="6C6CF464" w14:textId="77777777" w:rsidR="008E5C86" w:rsidRPr="00324FE3" w:rsidRDefault="008E5C86" w:rsidP="008E5C86">
      <w:pPr>
        <w:pStyle w:val="BodyText"/>
        <w:tabs>
          <w:tab w:val="left" w:pos="9072"/>
        </w:tabs>
        <w:ind w:right="2"/>
        <w:jc w:val="both"/>
        <w:rPr>
          <w:rFonts w:ascii="Arial" w:hAnsi="Arial" w:cs="Arial"/>
          <w:color w:val="000000" w:themeColor="text1"/>
          <w:sz w:val="18"/>
          <w:szCs w:val="18"/>
        </w:rPr>
      </w:pPr>
      <w:r w:rsidRPr="00324FE3">
        <w:rPr>
          <w:rFonts w:ascii="Arial" w:hAnsi="Arial" w:cs="Arial"/>
          <w:color w:val="000000" w:themeColor="text1"/>
          <w:sz w:val="18"/>
          <w:szCs w:val="18"/>
        </w:rPr>
        <w:t>Če zavarovalnica v danem roku naročniku ne izroči menic ter meničnih izjav, ta pogodba</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preneha veljati.</w:t>
      </w:r>
    </w:p>
    <w:p w14:paraId="2AE8A2B4" w14:textId="77777777" w:rsidR="008E5C86" w:rsidRPr="00324FE3" w:rsidRDefault="008E5C86" w:rsidP="008E5C86">
      <w:pPr>
        <w:pStyle w:val="BodyText"/>
        <w:tabs>
          <w:tab w:val="left" w:pos="9072"/>
        </w:tabs>
        <w:ind w:right="2"/>
        <w:jc w:val="both"/>
        <w:rPr>
          <w:rFonts w:ascii="Arial" w:hAnsi="Arial" w:cs="Arial"/>
          <w:color w:val="000000" w:themeColor="text1"/>
          <w:sz w:val="18"/>
          <w:szCs w:val="18"/>
        </w:rPr>
      </w:pPr>
    </w:p>
    <w:p w14:paraId="39B6AF54" w14:textId="73F03C9F" w:rsidR="008E5C86" w:rsidRPr="00324FE3" w:rsidRDefault="00324FE3" w:rsidP="008C1107">
      <w:pPr>
        <w:pStyle w:val="ListParagraph"/>
        <w:widowControl w:val="0"/>
        <w:numPr>
          <w:ilvl w:val="0"/>
          <w:numId w:val="43"/>
        </w:numPr>
        <w:tabs>
          <w:tab w:val="left" w:pos="4736"/>
          <w:tab w:val="left" w:pos="9072"/>
        </w:tabs>
        <w:autoSpaceDE w:val="0"/>
        <w:autoSpaceDN w:val="0"/>
        <w:spacing w:after="0"/>
        <w:ind w:left="4736" w:right="2" w:hanging="370"/>
        <w:contextualSpacing w:val="0"/>
        <w:jc w:val="left"/>
        <w:rPr>
          <w:rFonts w:ascii="Arial" w:hAnsi="Arial" w:cs="Arial"/>
          <w:b/>
          <w:bCs/>
          <w:color w:val="000000" w:themeColor="text1"/>
          <w:sz w:val="18"/>
          <w:szCs w:val="18"/>
        </w:rPr>
      </w:pPr>
      <w:r w:rsidRPr="00324FE3">
        <w:rPr>
          <w:rFonts w:ascii="Arial" w:hAnsi="Arial" w:cs="Arial"/>
          <w:b/>
          <w:bCs/>
          <w:color w:val="000000" w:themeColor="text1"/>
          <w:w w:val="90"/>
          <w:sz w:val="18"/>
          <w:szCs w:val="18"/>
        </w:rPr>
        <w:t>č</w:t>
      </w:r>
      <w:r w:rsidR="008E5C86" w:rsidRPr="00324FE3">
        <w:rPr>
          <w:rFonts w:ascii="Arial" w:hAnsi="Arial" w:cs="Arial"/>
          <w:b/>
          <w:bCs/>
          <w:color w:val="000000" w:themeColor="text1"/>
          <w:w w:val="90"/>
          <w:sz w:val="18"/>
          <w:szCs w:val="18"/>
        </w:rPr>
        <w:t>len</w:t>
      </w:r>
    </w:p>
    <w:p w14:paraId="79DFB422" w14:textId="77777777" w:rsidR="008E5C86" w:rsidRPr="00324FE3" w:rsidRDefault="008E5C86" w:rsidP="00324FE3">
      <w:pPr>
        <w:pStyle w:val="BodyText"/>
        <w:tabs>
          <w:tab w:val="left" w:pos="9072"/>
        </w:tabs>
        <w:spacing w:before="120"/>
        <w:jc w:val="both"/>
        <w:rPr>
          <w:rFonts w:ascii="Arial" w:hAnsi="Arial" w:cs="Arial"/>
          <w:color w:val="000000" w:themeColor="text1"/>
          <w:sz w:val="18"/>
          <w:szCs w:val="18"/>
        </w:rPr>
      </w:pPr>
      <w:r w:rsidRPr="00324FE3">
        <w:rPr>
          <w:rFonts w:ascii="Arial" w:hAnsi="Arial" w:cs="Arial"/>
          <w:color w:val="000000" w:themeColor="text1"/>
          <w:sz w:val="18"/>
          <w:szCs w:val="18"/>
        </w:rPr>
        <w:t>Pogodbeni</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stranki</w:t>
      </w:r>
      <w:r w:rsidRPr="00324FE3">
        <w:rPr>
          <w:rFonts w:ascii="Arial" w:hAnsi="Arial" w:cs="Arial"/>
          <w:color w:val="000000" w:themeColor="text1"/>
          <w:spacing w:val="-5"/>
          <w:sz w:val="18"/>
          <w:szCs w:val="18"/>
        </w:rPr>
        <w:t xml:space="preserve"> </w:t>
      </w:r>
      <w:r w:rsidRPr="00324FE3">
        <w:rPr>
          <w:rFonts w:ascii="Arial" w:hAnsi="Arial" w:cs="Arial"/>
          <w:color w:val="000000" w:themeColor="text1"/>
          <w:sz w:val="18"/>
          <w:szCs w:val="18"/>
        </w:rPr>
        <w:t>se</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obvezujeta,</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da</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bosta</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naredili</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vse,</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kar</w:t>
      </w:r>
      <w:r w:rsidRPr="00324FE3">
        <w:rPr>
          <w:rFonts w:ascii="Arial" w:hAnsi="Arial" w:cs="Arial"/>
          <w:color w:val="000000" w:themeColor="text1"/>
          <w:spacing w:val="-5"/>
          <w:sz w:val="18"/>
          <w:szCs w:val="18"/>
        </w:rPr>
        <w:t xml:space="preserve"> </w:t>
      </w:r>
      <w:r w:rsidRPr="00324FE3">
        <w:rPr>
          <w:rFonts w:ascii="Arial" w:hAnsi="Arial" w:cs="Arial"/>
          <w:color w:val="000000" w:themeColor="text1"/>
          <w:sz w:val="18"/>
          <w:szCs w:val="18"/>
        </w:rPr>
        <w:t>je</w:t>
      </w:r>
      <w:r w:rsidRPr="00324FE3">
        <w:rPr>
          <w:rFonts w:ascii="Arial" w:hAnsi="Arial" w:cs="Arial"/>
          <w:color w:val="000000" w:themeColor="text1"/>
          <w:spacing w:val="-4"/>
          <w:sz w:val="18"/>
          <w:szCs w:val="18"/>
        </w:rPr>
        <w:t xml:space="preserve"> </w:t>
      </w:r>
      <w:r w:rsidRPr="00324FE3">
        <w:rPr>
          <w:rFonts w:ascii="Arial" w:hAnsi="Arial" w:cs="Arial"/>
          <w:color w:val="000000" w:themeColor="text1"/>
          <w:sz w:val="18"/>
          <w:szCs w:val="18"/>
        </w:rPr>
        <w:t>treba</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za</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izvršitev</w:t>
      </w:r>
      <w:r w:rsidRPr="00324FE3">
        <w:rPr>
          <w:rFonts w:ascii="Arial" w:hAnsi="Arial" w:cs="Arial"/>
          <w:color w:val="000000" w:themeColor="text1"/>
          <w:spacing w:val="-4"/>
          <w:sz w:val="18"/>
          <w:szCs w:val="18"/>
        </w:rPr>
        <w:t xml:space="preserve"> </w:t>
      </w:r>
      <w:r w:rsidRPr="00324FE3">
        <w:rPr>
          <w:rFonts w:ascii="Arial" w:hAnsi="Arial" w:cs="Arial"/>
          <w:color w:val="000000" w:themeColor="text1"/>
          <w:sz w:val="18"/>
          <w:szCs w:val="18"/>
        </w:rPr>
        <w:t>te</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pogodbe.</w:t>
      </w:r>
    </w:p>
    <w:p w14:paraId="160E7B6F" w14:textId="77777777" w:rsidR="008E5C86" w:rsidRPr="00324FE3" w:rsidRDefault="008E5C86" w:rsidP="008E5C86">
      <w:pPr>
        <w:pStyle w:val="BodyText"/>
        <w:tabs>
          <w:tab w:val="left" w:pos="9072"/>
        </w:tabs>
        <w:ind w:right="2"/>
        <w:rPr>
          <w:rFonts w:ascii="Arial" w:hAnsi="Arial" w:cs="Arial"/>
          <w:color w:val="000000" w:themeColor="text1"/>
          <w:sz w:val="18"/>
          <w:szCs w:val="18"/>
        </w:rPr>
      </w:pPr>
    </w:p>
    <w:p w14:paraId="44A20733" w14:textId="77777777" w:rsidR="008E5C86" w:rsidRPr="00324FE3" w:rsidRDefault="008E5C86" w:rsidP="008C1107">
      <w:pPr>
        <w:pStyle w:val="ListParagraph"/>
        <w:widowControl w:val="0"/>
        <w:numPr>
          <w:ilvl w:val="0"/>
          <w:numId w:val="43"/>
        </w:numPr>
        <w:tabs>
          <w:tab w:val="left" w:pos="4736"/>
          <w:tab w:val="left" w:pos="9072"/>
        </w:tabs>
        <w:autoSpaceDE w:val="0"/>
        <w:autoSpaceDN w:val="0"/>
        <w:spacing w:after="0"/>
        <w:ind w:left="4736" w:right="2" w:hanging="370"/>
        <w:contextualSpacing w:val="0"/>
        <w:jc w:val="left"/>
        <w:rPr>
          <w:rFonts w:ascii="Arial" w:hAnsi="Arial" w:cs="Arial"/>
          <w:b/>
          <w:bCs/>
          <w:color w:val="000000" w:themeColor="text1"/>
          <w:sz w:val="18"/>
          <w:szCs w:val="18"/>
        </w:rPr>
      </w:pPr>
      <w:r w:rsidRPr="00324FE3">
        <w:rPr>
          <w:rFonts w:ascii="Arial" w:hAnsi="Arial" w:cs="Arial"/>
          <w:b/>
          <w:bCs/>
          <w:color w:val="000000" w:themeColor="text1"/>
          <w:w w:val="90"/>
          <w:sz w:val="18"/>
          <w:szCs w:val="18"/>
        </w:rPr>
        <w:t>člen</w:t>
      </w:r>
    </w:p>
    <w:p w14:paraId="3555E755" w14:textId="77777777" w:rsidR="008E5C86" w:rsidRPr="00324FE3" w:rsidRDefault="008E5C86" w:rsidP="00324FE3">
      <w:pPr>
        <w:pStyle w:val="BodyText"/>
        <w:tabs>
          <w:tab w:val="left" w:pos="9072"/>
        </w:tabs>
        <w:spacing w:before="120"/>
        <w:jc w:val="both"/>
        <w:rPr>
          <w:rFonts w:ascii="Arial" w:hAnsi="Arial" w:cs="Arial"/>
          <w:color w:val="000000" w:themeColor="text1"/>
          <w:sz w:val="18"/>
          <w:szCs w:val="18"/>
        </w:rPr>
      </w:pPr>
      <w:r w:rsidRPr="00324FE3">
        <w:rPr>
          <w:rFonts w:ascii="Arial" w:hAnsi="Arial" w:cs="Arial"/>
          <w:color w:val="000000" w:themeColor="text1"/>
          <w:sz w:val="18"/>
          <w:szCs w:val="18"/>
        </w:rPr>
        <w:t>Če naročnik ugotovi, da zavarovalnica storitev ne izvaja v skladu s to pogodbo oziroma krši</w:t>
      </w:r>
      <w:r w:rsidRPr="00324FE3">
        <w:rPr>
          <w:rFonts w:ascii="Arial" w:hAnsi="Arial" w:cs="Arial"/>
          <w:color w:val="000000" w:themeColor="text1"/>
          <w:spacing w:val="-59"/>
          <w:sz w:val="18"/>
          <w:szCs w:val="18"/>
        </w:rPr>
        <w:t xml:space="preserve"> </w:t>
      </w:r>
      <w:r w:rsidRPr="00324FE3">
        <w:rPr>
          <w:rFonts w:ascii="Arial" w:hAnsi="Arial" w:cs="Arial"/>
          <w:color w:val="000000" w:themeColor="text1"/>
          <w:sz w:val="18"/>
          <w:szCs w:val="18"/>
        </w:rPr>
        <w:t>določila</w:t>
      </w:r>
      <w:r w:rsidRPr="00324FE3">
        <w:rPr>
          <w:rFonts w:ascii="Arial" w:hAnsi="Arial" w:cs="Arial"/>
          <w:color w:val="000000" w:themeColor="text1"/>
          <w:spacing w:val="-5"/>
          <w:sz w:val="18"/>
          <w:szCs w:val="18"/>
        </w:rPr>
        <w:t xml:space="preserve"> </w:t>
      </w:r>
      <w:r w:rsidRPr="00324FE3">
        <w:rPr>
          <w:rFonts w:ascii="Arial" w:hAnsi="Arial" w:cs="Arial"/>
          <w:color w:val="000000" w:themeColor="text1"/>
          <w:sz w:val="18"/>
          <w:szCs w:val="18"/>
        </w:rPr>
        <w:t>te</w:t>
      </w:r>
      <w:r w:rsidRPr="00324FE3">
        <w:rPr>
          <w:rFonts w:ascii="Arial" w:hAnsi="Arial" w:cs="Arial"/>
          <w:color w:val="000000" w:themeColor="text1"/>
          <w:spacing w:val="-5"/>
          <w:sz w:val="18"/>
          <w:szCs w:val="18"/>
        </w:rPr>
        <w:t xml:space="preserve"> </w:t>
      </w:r>
      <w:r w:rsidRPr="00324FE3">
        <w:rPr>
          <w:rFonts w:ascii="Arial" w:hAnsi="Arial" w:cs="Arial"/>
          <w:color w:val="000000" w:themeColor="text1"/>
          <w:sz w:val="18"/>
          <w:szCs w:val="18"/>
        </w:rPr>
        <w:t>pogodbe,</w:t>
      </w:r>
      <w:r w:rsidRPr="00324FE3">
        <w:rPr>
          <w:rFonts w:ascii="Arial" w:hAnsi="Arial" w:cs="Arial"/>
          <w:color w:val="000000" w:themeColor="text1"/>
          <w:spacing w:val="-5"/>
          <w:sz w:val="18"/>
          <w:szCs w:val="18"/>
        </w:rPr>
        <w:t xml:space="preserve"> </w:t>
      </w:r>
      <w:r w:rsidRPr="00324FE3">
        <w:rPr>
          <w:rFonts w:ascii="Arial" w:hAnsi="Arial" w:cs="Arial"/>
          <w:color w:val="000000" w:themeColor="text1"/>
          <w:sz w:val="18"/>
          <w:szCs w:val="18"/>
        </w:rPr>
        <w:t>ima</w:t>
      </w:r>
      <w:r w:rsidRPr="00324FE3">
        <w:rPr>
          <w:rFonts w:ascii="Arial" w:hAnsi="Arial" w:cs="Arial"/>
          <w:color w:val="000000" w:themeColor="text1"/>
          <w:spacing w:val="-8"/>
          <w:sz w:val="18"/>
          <w:szCs w:val="18"/>
        </w:rPr>
        <w:t xml:space="preserve"> </w:t>
      </w:r>
      <w:r w:rsidRPr="00324FE3">
        <w:rPr>
          <w:rFonts w:ascii="Arial" w:hAnsi="Arial" w:cs="Arial"/>
          <w:color w:val="000000" w:themeColor="text1"/>
          <w:sz w:val="18"/>
          <w:szCs w:val="18"/>
        </w:rPr>
        <w:t>naročnik</w:t>
      </w:r>
      <w:r w:rsidRPr="00324FE3">
        <w:rPr>
          <w:rFonts w:ascii="Arial" w:hAnsi="Arial" w:cs="Arial"/>
          <w:color w:val="000000" w:themeColor="text1"/>
          <w:spacing w:val="-4"/>
          <w:sz w:val="18"/>
          <w:szCs w:val="18"/>
        </w:rPr>
        <w:t xml:space="preserve"> </w:t>
      </w:r>
      <w:r w:rsidRPr="00324FE3">
        <w:rPr>
          <w:rFonts w:ascii="Arial" w:hAnsi="Arial" w:cs="Arial"/>
          <w:color w:val="000000" w:themeColor="text1"/>
          <w:sz w:val="18"/>
          <w:szCs w:val="18"/>
        </w:rPr>
        <w:t>pravico</w:t>
      </w:r>
      <w:r w:rsidRPr="00324FE3">
        <w:rPr>
          <w:rFonts w:ascii="Arial" w:hAnsi="Arial" w:cs="Arial"/>
          <w:color w:val="000000" w:themeColor="text1"/>
          <w:spacing w:val="-4"/>
          <w:sz w:val="18"/>
          <w:szCs w:val="18"/>
        </w:rPr>
        <w:t xml:space="preserve"> </w:t>
      </w:r>
      <w:r w:rsidRPr="00324FE3">
        <w:rPr>
          <w:rFonts w:ascii="Arial" w:hAnsi="Arial" w:cs="Arial"/>
          <w:color w:val="000000" w:themeColor="text1"/>
          <w:sz w:val="18"/>
          <w:szCs w:val="18"/>
        </w:rPr>
        <w:t>pogodbo</w:t>
      </w:r>
      <w:r w:rsidRPr="00324FE3">
        <w:rPr>
          <w:rFonts w:ascii="Arial" w:hAnsi="Arial" w:cs="Arial"/>
          <w:color w:val="000000" w:themeColor="text1"/>
          <w:spacing w:val="-5"/>
          <w:sz w:val="18"/>
          <w:szCs w:val="18"/>
        </w:rPr>
        <w:t xml:space="preserve"> </w:t>
      </w:r>
      <w:r w:rsidRPr="00324FE3">
        <w:rPr>
          <w:rFonts w:ascii="Arial" w:hAnsi="Arial" w:cs="Arial"/>
          <w:color w:val="000000" w:themeColor="text1"/>
          <w:sz w:val="18"/>
          <w:szCs w:val="18"/>
        </w:rPr>
        <w:t>odpovedati.</w:t>
      </w:r>
    </w:p>
    <w:p w14:paraId="64C3A0DE" w14:textId="77777777" w:rsidR="008E5C86" w:rsidRPr="00324FE3" w:rsidRDefault="008E5C86" w:rsidP="008E5C86">
      <w:pPr>
        <w:pStyle w:val="BodyText"/>
        <w:tabs>
          <w:tab w:val="left" w:pos="9072"/>
        </w:tabs>
        <w:ind w:right="2"/>
        <w:jc w:val="both"/>
        <w:rPr>
          <w:rFonts w:ascii="Arial" w:hAnsi="Arial" w:cs="Arial"/>
          <w:color w:val="000000" w:themeColor="text1"/>
          <w:sz w:val="18"/>
          <w:szCs w:val="18"/>
        </w:rPr>
      </w:pPr>
      <w:r w:rsidRPr="00324FE3">
        <w:rPr>
          <w:rFonts w:ascii="Arial" w:hAnsi="Arial" w:cs="Arial"/>
          <w:color w:val="000000" w:themeColor="text1"/>
          <w:sz w:val="18"/>
          <w:szCs w:val="18"/>
        </w:rPr>
        <w:t>Zavarovalnica mora naročniku povrniti vso škodo, ki bi nastala zaradi kršitve pogodbe,</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odpovedi pogodbe in razliko do morebitne višje cene (premije), ki bi jo v tem primeru ponudil</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drug</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ponudnik</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storitev,</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ki</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so predmet</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te</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pogodbe.</w:t>
      </w:r>
    </w:p>
    <w:p w14:paraId="40A51535" w14:textId="77777777" w:rsidR="008E5C86" w:rsidRPr="00324FE3" w:rsidRDefault="008E5C86" w:rsidP="008E5C86">
      <w:pPr>
        <w:pStyle w:val="BodyText"/>
        <w:tabs>
          <w:tab w:val="left" w:pos="9072"/>
        </w:tabs>
        <w:ind w:right="2"/>
        <w:jc w:val="both"/>
        <w:rPr>
          <w:rFonts w:ascii="Arial" w:hAnsi="Arial" w:cs="Arial"/>
          <w:color w:val="000000" w:themeColor="text1"/>
          <w:sz w:val="18"/>
          <w:szCs w:val="18"/>
        </w:rPr>
      </w:pPr>
      <w:r w:rsidRPr="00324FE3">
        <w:rPr>
          <w:rFonts w:ascii="Arial" w:hAnsi="Arial" w:cs="Arial"/>
          <w:color w:val="000000" w:themeColor="text1"/>
          <w:sz w:val="18"/>
          <w:szCs w:val="18"/>
        </w:rPr>
        <w:t>Če</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naročnik</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odpove</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pogodbo</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zaradi</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kršitev</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zavarovalnice</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navedene</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v</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tem</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členu,</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pacing w:val="-1"/>
          <w:sz w:val="18"/>
          <w:szCs w:val="18"/>
        </w:rPr>
        <w:t>zavarovalnica</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pacing w:val="-1"/>
          <w:sz w:val="18"/>
          <w:szCs w:val="18"/>
        </w:rPr>
        <w:t>nasproti</w:t>
      </w:r>
      <w:r w:rsidRPr="00324FE3">
        <w:rPr>
          <w:rFonts w:ascii="Arial" w:hAnsi="Arial" w:cs="Arial"/>
          <w:color w:val="000000" w:themeColor="text1"/>
          <w:spacing w:val="-14"/>
          <w:sz w:val="18"/>
          <w:szCs w:val="18"/>
        </w:rPr>
        <w:t xml:space="preserve"> </w:t>
      </w:r>
      <w:r w:rsidRPr="00324FE3">
        <w:rPr>
          <w:rFonts w:ascii="Arial" w:hAnsi="Arial" w:cs="Arial"/>
          <w:color w:val="000000" w:themeColor="text1"/>
          <w:spacing w:val="-1"/>
          <w:sz w:val="18"/>
          <w:szCs w:val="18"/>
        </w:rPr>
        <w:t>naročniku</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pacing w:val="-1"/>
          <w:sz w:val="18"/>
          <w:szCs w:val="18"/>
        </w:rPr>
        <w:t>ni</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pacing w:val="-1"/>
          <w:sz w:val="18"/>
          <w:szCs w:val="18"/>
        </w:rPr>
        <w:t>upravičena</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pacing w:val="-1"/>
          <w:sz w:val="18"/>
          <w:szCs w:val="18"/>
        </w:rPr>
        <w:t>uveljavljati</w:t>
      </w:r>
      <w:r w:rsidRPr="00324FE3">
        <w:rPr>
          <w:rFonts w:ascii="Arial" w:hAnsi="Arial" w:cs="Arial"/>
          <w:color w:val="000000" w:themeColor="text1"/>
          <w:spacing w:val="-14"/>
          <w:sz w:val="18"/>
          <w:szCs w:val="18"/>
        </w:rPr>
        <w:t xml:space="preserve"> </w:t>
      </w:r>
      <w:r w:rsidRPr="00324FE3">
        <w:rPr>
          <w:rFonts w:ascii="Arial" w:hAnsi="Arial" w:cs="Arial"/>
          <w:color w:val="000000" w:themeColor="text1"/>
          <w:spacing w:val="-1"/>
          <w:sz w:val="18"/>
          <w:szCs w:val="18"/>
        </w:rPr>
        <w:t>kakršnekoli</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pacing w:val="-1"/>
          <w:sz w:val="18"/>
          <w:szCs w:val="18"/>
        </w:rPr>
        <w:t>zahtevke,</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pacing w:val="-1"/>
          <w:sz w:val="18"/>
          <w:szCs w:val="18"/>
        </w:rPr>
        <w:t>ne</w:t>
      </w:r>
      <w:r w:rsidRPr="00324FE3">
        <w:rPr>
          <w:rFonts w:ascii="Arial" w:hAnsi="Arial" w:cs="Arial"/>
          <w:color w:val="000000" w:themeColor="text1"/>
          <w:spacing w:val="-14"/>
          <w:sz w:val="18"/>
          <w:szCs w:val="18"/>
        </w:rPr>
        <w:t xml:space="preserve"> </w:t>
      </w:r>
      <w:r w:rsidRPr="00324FE3">
        <w:rPr>
          <w:rFonts w:ascii="Arial" w:hAnsi="Arial" w:cs="Arial"/>
          <w:color w:val="000000" w:themeColor="text1"/>
          <w:sz w:val="18"/>
          <w:szCs w:val="18"/>
        </w:rPr>
        <w:t>glede</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z w:val="18"/>
          <w:szCs w:val="18"/>
        </w:rPr>
        <w:t>na</w:t>
      </w:r>
      <w:r w:rsidRPr="00324FE3">
        <w:rPr>
          <w:rFonts w:ascii="Arial" w:hAnsi="Arial" w:cs="Arial"/>
          <w:color w:val="000000" w:themeColor="text1"/>
          <w:spacing w:val="-59"/>
          <w:sz w:val="18"/>
          <w:szCs w:val="18"/>
        </w:rPr>
        <w:t xml:space="preserve"> </w:t>
      </w:r>
      <w:r w:rsidRPr="00324FE3">
        <w:rPr>
          <w:rFonts w:ascii="Arial" w:hAnsi="Arial" w:cs="Arial"/>
          <w:color w:val="000000" w:themeColor="text1"/>
          <w:sz w:val="18"/>
          <w:szCs w:val="18"/>
        </w:rPr>
        <w:t>njihovo</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z w:val="18"/>
          <w:szCs w:val="18"/>
        </w:rPr>
        <w:t>pravno</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naravo,</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razen</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naročnikovega</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z w:val="18"/>
          <w:szCs w:val="18"/>
        </w:rPr>
        <w:t>plačila</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za</w:t>
      </w:r>
      <w:r w:rsidRPr="00324FE3">
        <w:rPr>
          <w:rFonts w:ascii="Arial" w:hAnsi="Arial" w:cs="Arial"/>
          <w:color w:val="000000" w:themeColor="text1"/>
          <w:spacing w:val="-10"/>
          <w:sz w:val="18"/>
          <w:szCs w:val="18"/>
        </w:rPr>
        <w:t xml:space="preserve"> </w:t>
      </w:r>
      <w:r w:rsidRPr="00324FE3">
        <w:rPr>
          <w:rFonts w:ascii="Arial" w:hAnsi="Arial" w:cs="Arial"/>
          <w:color w:val="000000" w:themeColor="text1"/>
          <w:sz w:val="18"/>
          <w:szCs w:val="18"/>
        </w:rPr>
        <w:t>zapadle</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zavarovalne</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premije.</w:t>
      </w:r>
    </w:p>
    <w:p w14:paraId="4C2EC927" w14:textId="77777777" w:rsidR="00324FE3" w:rsidRDefault="00324FE3" w:rsidP="00324FE3">
      <w:pPr>
        <w:pStyle w:val="BodyText"/>
        <w:ind w:right="1034"/>
        <w:rPr>
          <w:rFonts w:ascii="Arial" w:hAnsi="Arial" w:cs="Arial"/>
          <w:color w:val="000000" w:themeColor="text1"/>
          <w:sz w:val="18"/>
          <w:szCs w:val="18"/>
        </w:rPr>
      </w:pPr>
    </w:p>
    <w:p w14:paraId="55DE7AE1" w14:textId="7D129017" w:rsidR="008E5C86" w:rsidRPr="00324FE3" w:rsidRDefault="00324FE3" w:rsidP="00324FE3">
      <w:pPr>
        <w:pStyle w:val="BodyText"/>
        <w:ind w:right="1034"/>
        <w:rPr>
          <w:rFonts w:ascii="Arial" w:hAnsi="Arial" w:cs="Arial"/>
          <w:b/>
          <w:color w:val="000000" w:themeColor="text1"/>
          <w:sz w:val="18"/>
          <w:szCs w:val="18"/>
        </w:rPr>
      </w:pPr>
      <w:r w:rsidRPr="00324FE3">
        <w:rPr>
          <w:rFonts w:ascii="Arial" w:hAnsi="Arial" w:cs="Arial"/>
          <w:b/>
          <w:color w:val="000000" w:themeColor="text1"/>
          <w:sz w:val="18"/>
          <w:szCs w:val="18"/>
        </w:rPr>
        <w:t>PODIZVAJALCI</w:t>
      </w:r>
    </w:p>
    <w:p w14:paraId="531CF3FC" w14:textId="77777777" w:rsidR="008E5C86" w:rsidRPr="00324FE3" w:rsidRDefault="008E5C86" w:rsidP="008E5C86">
      <w:pPr>
        <w:pStyle w:val="BodyText"/>
        <w:ind w:right="1034"/>
        <w:rPr>
          <w:rFonts w:ascii="Arial" w:hAnsi="Arial" w:cs="Arial"/>
          <w:b/>
          <w:color w:val="000000" w:themeColor="text1"/>
          <w:sz w:val="18"/>
          <w:szCs w:val="18"/>
        </w:rPr>
      </w:pPr>
    </w:p>
    <w:p w14:paraId="18C8FA1E" w14:textId="77777777" w:rsidR="008E5C86" w:rsidRPr="00324FE3" w:rsidRDefault="008E5C86" w:rsidP="008C1107">
      <w:pPr>
        <w:pStyle w:val="ListParagraph"/>
        <w:widowControl w:val="0"/>
        <w:numPr>
          <w:ilvl w:val="0"/>
          <w:numId w:val="43"/>
        </w:numPr>
        <w:tabs>
          <w:tab w:val="left" w:pos="4736"/>
        </w:tabs>
        <w:autoSpaceDE w:val="0"/>
        <w:autoSpaceDN w:val="0"/>
        <w:spacing w:after="0"/>
        <w:ind w:right="817"/>
        <w:contextualSpacing w:val="0"/>
        <w:jc w:val="left"/>
        <w:rPr>
          <w:rFonts w:ascii="Arial" w:hAnsi="Arial" w:cs="Arial"/>
          <w:b/>
          <w:bCs/>
          <w:color w:val="000000" w:themeColor="text1"/>
          <w:sz w:val="18"/>
          <w:szCs w:val="18"/>
        </w:rPr>
      </w:pPr>
      <w:r w:rsidRPr="00324FE3">
        <w:rPr>
          <w:rFonts w:ascii="Arial" w:hAnsi="Arial" w:cs="Arial"/>
          <w:b/>
          <w:bCs/>
          <w:color w:val="000000" w:themeColor="text1"/>
          <w:w w:val="90"/>
          <w:sz w:val="18"/>
          <w:szCs w:val="18"/>
        </w:rPr>
        <w:t>člen</w:t>
      </w:r>
    </w:p>
    <w:p w14:paraId="5CCDE9E5" w14:textId="77777777" w:rsidR="008E5C86" w:rsidRPr="00324FE3" w:rsidRDefault="008E5C86" w:rsidP="00324FE3">
      <w:pPr>
        <w:pStyle w:val="BodyText"/>
        <w:spacing w:before="120"/>
        <w:jc w:val="both"/>
        <w:rPr>
          <w:rFonts w:ascii="Arial" w:hAnsi="Arial" w:cs="Arial"/>
          <w:color w:val="000000" w:themeColor="text1"/>
          <w:sz w:val="18"/>
          <w:szCs w:val="18"/>
        </w:rPr>
      </w:pPr>
      <w:r w:rsidRPr="00324FE3">
        <w:rPr>
          <w:rFonts w:ascii="Arial" w:hAnsi="Arial" w:cs="Arial"/>
          <w:color w:val="000000" w:themeColor="text1"/>
          <w:sz w:val="18"/>
          <w:szCs w:val="18"/>
        </w:rPr>
        <w:t>Izvajalec mora med izvajanjem javnega naročila naročnika obvestiti o morebitnih spremembah naslednjih informacij:</w:t>
      </w:r>
    </w:p>
    <w:p w14:paraId="6292E469" w14:textId="77777777" w:rsidR="008E5C86" w:rsidRPr="00324FE3" w:rsidRDefault="008E5C86" w:rsidP="008C1107">
      <w:pPr>
        <w:pStyle w:val="ListParagraph"/>
        <w:widowControl w:val="0"/>
        <w:numPr>
          <w:ilvl w:val="0"/>
          <w:numId w:val="44"/>
        </w:numPr>
        <w:tabs>
          <w:tab w:val="left" w:pos="937"/>
        </w:tabs>
        <w:autoSpaceDE w:val="0"/>
        <w:autoSpaceDN w:val="0"/>
        <w:spacing w:after="0"/>
        <w:ind w:left="993" w:hanging="426"/>
        <w:contextualSpacing w:val="0"/>
        <w:jc w:val="both"/>
        <w:rPr>
          <w:rFonts w:ascii="Arial" w:hAnsi="Arial" w:cs="Arial"/>
          <w:color w:val="000000" w:themeColor="text1"/>
          <w:sz w:val="18"/>
          <w:szCs w:val="18"/>
        </w:rPr>
      </w:pPr>
      <w:r w:rsidRPr="00324FE3">
        <w:rPr>
          <w:rFonts w:ascii="Arial" w:hAnsi="Arial" w:cs="Arial"/>
          <w:color w:val="000000" w:themeColor="text1"/>
          <w:sz w:val="18"/>
          <w:szCs w:val="18"/>
        </w:rPr>
        <w:t>o</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spremembah</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podizvajalcev</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ter</w:t>
      </w:r>
      <w:r w:rsidRPr="00324FE3">
        <w:rPr>
          <w:rFonts w:ascii="Arial" w:hAnsi="Arial" w:cs="Arial"/>
          <w:color w:val="000000" w:themeColor="text1"/>
          <w:spacing w:val="-10"/>
          <w:sz w:val="18"/>
          <w:szCs w:val="18"/>
        </w:rPr>
        <w:t xml:space="preserve"> </w:t>
      </w:r>
      <w:r w:rsidRPr="00324FE3">
        <w:rPr>
          <w:rFonts w:ascii="Arial" w:hAnsi="Arial" w:cs="Arial"/>
          <w:color w:val="000000" w:themeColor="text1"/>
          <w:sz w:val="18"/>
          <w:szCs w:val="18"/>
        </w:rPr>
        <w:t>delov</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z w:val="18"/>
          <w:szCs w:val="18"/>
        </w:rPr>
        <w:t>javnega</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z w:val="18"/>
          <w:szCs w:val="18"/>
        </w:rPr>
        <w:t>naročila,</w:t>
      </w:r>
      <w:r w:rsidRPr="00324FE3">
        <w:rPr>
          <w:rFonts w:ascii="Arial" w:hAnsi="Arial" w:cs="Arial"/>
          <w:color w:val="000000" w:themeColor="text1"/>
          <w:spacing w:val="-10"/>
          <w:sz w:val="18"/>
          <w:szCs w:val="18"/>
        </w:rPr>
        <w:t xml:space="preserve"> </w:t>
      </w:r>
      <w:r w:rsidRPr="00324FE3">
        <w:rPr>
          <w:rFonts w:ascii="Arial" w:hAnsi="Arial" w:cs="Arial"/>
          <w:color w:val="000000" w:themeColor="text1"/>
          <w:sz w:val="18"/>
          <w:szCs w:val="18"/>
        </w:rPr>
        <w:t>ki</w:t>
      </w:r>
      <w:r w:rsidRPr="00324FE3">
        <w:rPr>
          <w:rFonts w:ascii="Arial" w:hAnsi="Arial" w:cs="Arial"/>
          <w:color w:val="000000" w:themeColor="text1"/>
          <w:spacing w:val="-14"/>
          <w:sz w:val="18"/>
          <w:szCs w:val="18"/>
        </w:rPr>
        <w:t xml:space="preserve"> </w:t>
      </w:r>
      <w:r w:rsidRPr="00324FE3">
        <w:rPr>
          <w:rFonts w:ascii="Arial" w:hAnsi="Arial" w:cs="Arial"/>
          <w:color w:val="000000" w:themeColor="text1"/>
          <w:sz w:val="18"/>
          <w:szCs w:val="18"/>
        </w:rPr>
        <w:t>jih</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z w:val="18"/>
          <w:szCs w:val="18"/>
        </w:rPr>
        <w:t>je</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dal</w:t>
      </w:r>
      <w:r w:rsidRPr="00324FE3">
        <w:rPr>
          <w:rFonts w:ascii="Arial" w:hAnsi="Arial" w:cs="Arial"/>
          <w:color w:val="000000" w:themeColor="text1"/>
          <w:spacing w:val="-14"/>
          <w:sz w:val="18"/>
          <w:szCs w:val="18"/>
        </w:rPr>
        <w:t xml:space="preserve"> </w:t>
      </w:r>
      <w:r w:rsidRPr="00324FE3">
        <w:rPr>
          <w:rFonts w:ascii="Arial" w:hAnsi="Arial" w:cs="Arial"/>
          <w:color w:val="000000" w:themeColor="text1"/>
          <w:sz w:val="18"/>
          <w:szCs w:val="18"/>
        </w:rPr>
        <w:t>v</w:t>
      </w:r>
      <w:r w:rsidRPr="00324FE3">
        <w:rPr>
          <w:rFonts w:ascii="Arial" w:hAnsi="Arial" w:cs="Arial"/>
          <w:color w:val="000000" w:themeColor="text1"/>
          <w:spacing w:val="-10"/>
          <w:sz w:val="18"/>
          <w:szCs w:val="18"/>
        </w:rPr>
        <w:t xml:space="preserve"> </w:t>
      </w:r>
      <w:r w:rsidRPr="00324FE3">
        <w:rPr>
          <w:rFonts w:ascii="Arial" w:hAnsi="Arial" w:cs="Arial"/>
          <w:color w:val="000000" w:themeColor="text1"/>
          <w:sz w:val="18"/>
          <w:szCs w:val="18"/>
        </w:rPr>
        <w:t>podizvajanje;</w:t>
      </w:r>
    </w:p>
    <w:p w14:paraId="38517167" w14:textId="77777777" w:rsidR="008E5C86" w:rsidRPr="00324FE3" w:rsidRDefault="008E5C86" w:rsidP="008C1107">
      <w:pPr>
        <w:pStyle w:val="ListParagraph"/>
        <w:widowControl w:val="0"/>
        <w:numPr>
          <w:ilvl w:val="0"/>
          <w:numId w:val="44"/>
        </w:numPr>
        <w:tabs>
          <w:tab w:val="left" w:pos="937"/>
        </w:tabs>
        <w:autoSpaceDE w:val="0"/>
        <w:autoSpaceDN w:val="0"/>
        <w:spacing w:after="0"/>
        <w:ind w:left="993" w:right="1116" w:hanging="426"/>
        <w:contextualSpacing w:val="0"/>
        <w:jc w:val="both"/>
        <w:rPr>
          <w:rFonts w:ascii="Arial" w:hAnsi="Arial" w:cs="Arial"/>
          <w:color w:val="000000" w:themeColor="text1"/>
          <w:sz w:val="18"/>
          <w:szCs w:val="18"/>
        </w:rPr>
      </w:pPr>
      <w:r w:rsidRPr="00324FE3">
        <w:rPr>
          <w:rFonts w:ascii="Arial" w:hAnsi="Arial" w:cs="Arial"/>
          <w:color w:val="000000" w:themeColor="text1"/>
          <w:sz w:val="18"/>
          <w:szCs w:val="18"/>
        </w:rPr>
        <w:t>o kontaktnih podatkih in zakonitih zastopnikih podizvajalcev;</w:t>
      </w:r>
    </w:p>
    <w:p w14:paraId="27784D6B" w14:textId="77777777" w:rsidR="008E5C86" w:rsidRPr="00324FE3" w:rsidRDefault="008E5C86" w:rsidP="008C1107">
      <w:pPr>
        <w:pStyle w:val="ListParagraph"/>
        <w:widowControl w:val="0"/>
        <w:numPr>
          <w:ilvl w:val="0"/>
          <w:numId w:val="44"/>
        </w:numPr>
        <w:tabs>
          <w:tab w:val="left" w:pos="937"/>
        </w:tabs>
        <w:autoSpaceDE w:val="0"/>
        <w:autoSpaceDN w:val="0"/>
        <w:spacing w:after="0"/>
        <w:ind w:left="993" w:right="1116" w:hanging="426"/>
        <w:contextualSpacing w:val="0"/>
        <w:jc w:val="both"/>
        <w:rPr>
          <w:rFonts w:ascii="Arial" w:hAnsi="Arial" w:cs="Arial"/>
          <w:color w:val="000000" w:themeColor="text1"/>
          <w:sz w:val="18"/>
          <w:szCs w:val="18"/>
        </w:rPr>
      </w:pPr>
      <w:r w:rsidRPr="00324FE3">
        <w:rPr>
          <w:rFonts w:ascii="Arial" w:hAnsi="Arial" w:cs="Arial"/>
          <w:color w:val="000000" w:themeColor="text1"/>
          <w:sz w:val="18"/>
          <w:szCs w:val="18"/>
        </w:rPr>
        <w:t>izpolnjenih ESPD podizvajalcev v skladu z 79. členom Zakona o javnem naročanju (Uradni list RS, št. 91/15, 14/18, 121/21, 10/22, 74/22 – odl. US, 100/22 – ZNUZSZS in 28/23– ZJN-3) ter</w:t>
      </w:r>
    </w:p>
    <w:p w14:paraId="4D3EC2E9" w14:textId="77777777" w:rsidR="008E5C86" w:rsidRPr="00324FE3" w:rsidRDefault="008E5C86" w:rsidP="008C1107">
      <w:pPr>
        <w:pStyle w:val="ListParagraph"/>
        <w:widowControl w:val="0"/>
        <w:numPr>
          <w:ilvl w:val="0"/>
          <w:numId w:val="44"/>
        </w:numPr>
        <w:tabs>
          <w:tab w:val="left" w:pos="937"/>
        </w:tabs>
        <w:autoSpaceDE w:val="0"/>
        <w:autoSpaceDN w:val="0"/>
        <w:spacing w:after="0"/>
        <w:ind w:left="993" w:right="2" w:hanging="426"/>
        <w:contextualSpacing w:val="0"/>
        <w:jc w:val="both"/>
        <w:rPr>
          <w:rFonts w:ascii="Arial" w:hAnsi="Arial" w:cs="Arial"/>
          <w:color w:val="000000" w:themeColor="text1"/>
          <w:sz w:val="18"/>
          <w:szCs w:val="18"/>
        </w:rPr>
      </w:pPr>
      <w:r w:rsidRPr="00324FE3">
        <w:rPr>
          <w:rFonts w:ascii="Arial" w:hAnsi="Arial" w:cs="Arial"/>
          <w:color w:val="000000" w:themeColor="text1"/>
          <w:sz w:val="18"/>
          <w:szCs w:val="18"/>
        </w:rPr>
        <w:t>morebitnih zahtevah podizvajalca za neposredno plačilo ter naročniku poslati informacije o novih podizvajalcih, ki jih namerava naknadno vključiti v izvajanje javnega naročila, in sicer najkasneje v petih dneh po spremembi. V primeru vključitve novih podizvajalcev mora izvajalec skupaj z obvestilom posredovati tudi podatke in dokumente iz druge, tretje in četrte alineje iz tega odstavka.</w:t>
      </w:r>
    </w:p>
    <w:p w14:paraId="582955A3" w14:textId="77777777" w:rsidR="00324FE3" w:rsidRDefault="00324FE3" w:rsidP="008E5C86">
      <w:pPr>
        <w:pStyle w:val="BodyText"/>
        <w:ind w:right="2"/>
        <w:jc w:val="both"/>
        <w:rPr>
          <w:rFonts w:ascii="Arial" w:hAnsi="Arial" w:cs="Arial"/>
          <w:color w:val="000000" w:themeColor="text1"/>
          <w:sz w:val="18"/>
          <w:szCs w:val="18"/>
        </w:rPr>
      </w:pPr>
    </w:p>
    <w:p w14:paraId="7BC83198" w14:textId="72CDB1C2" w:rsidR="008E5C86" w:rsidRPr="00324FE3" w:rsidRDefault="008E5C86" w:rsidP="008E5C86">
      <w:pPr>
        <w:pStyle w:val="BodyText"/>
        <w:ind w:right="2"/>
        <w:jc w:val="both"/>
        <w:rPr>
          <w:rFonts w:ascii="Arial" w:hAnsi="Arial" w:cs="Arial"/>
          <w:color w:val="000000" w:themeColor="text1"/>
          <w:sz w:val="18"/>
          <w:szCs w:val="18"/>
        </w:rPr>
      </w:pPr>
      <w:r w:rsidRPr="00324FE3">
        <w:rPr>
          <w:rFonts w:ascii="Arial" w:hAnsi="Arial" w:cs="Arial"/>
          <w:color w:val="000000" w:themeColor="text1"/>
          <w:sz w:val="18"/>
          <w:szCs w:val="18"/>
        </w:rPr>
        <w:t>Naročnik</w:t>
      </w:r>
      <w:r w:rsidRPr="00324FE3">
        <w:rPr>
          <w:rFonts w:ascii="Arial" w:hAnsi="Arial" w:cs="Arial"/>
          <w:color w:val="000000" w:themeColor="text1"/>
          <w:spacing w:val="-8"/>
          <w:sz w:val="18"/>
          <w:szCs w:val="18"/>
        </w:rPr>
        <w:t xml:space="preserve"> </w:t>
      </w:r>
      <w:r w:rsidRPr="00324FE3">
        <w:rPr>
          <w:rFonts w:ascii="Arial" w:hAnsi="Arial" w:cs="Arial"/>
          <w:color w:val="000000" w:themeColor="text1"/>
          <w:sz w:val="18"/>
          <w:szCs w:val="18"/>
        </w:rPr>
        <w:t>bo</w:t>
      </w:r>
      <w:r w:rsidRPr="00324FE3">
        <w:rPr>
          <w:rFonts w:ascii="Arial" w:hAnsi="Arial" w:cs="Arial"/>
          <w:color w:val="000000" w:themeColor="text1"/>
          <w:spacing w:val="-7"/>
          <w:sz w:val="18"/>
          <w:szCs w:val="18"/>
        </w:rPr>
        <w:t xml:space="preserve"> </w:t>
      </w:r>
      <w:r w:rsidRPr="00324FE3">
        <w:rPr>
          <w:rFonts w:ascii="Arial" w:hAnsi="Arial" w:cs="Arial"/>
          <w:color w:val="000000" w:themeColor="text1"/>
          <w:sz w:val="18"/>
          <w:szCs w:val="18"/>
        </w:rPr>
        <w:t>zavrnil</w:t>
      </w:r>
      <w:r w:rsidRPr="00324FE3">
        <w:rPr>
          <w:rFonts w:ascii="Arial" w:hAnsi="Arial" w:cs="Arial"/>
          <w:color w:val="000000" w:themeColor="text1"/>
          <w:spacing w:val="-8"/>
          <w:sz w:val="18"/>
          <w:szCs w:val="18"/>
        </w:rPr>
        <w:t xml:space="preserve"> </w:t>
      </w:r>
      <w:r w:rsidRPr="00324FE3">
        <w:rPr>
          <w:rFonts w:ascii="Arial" w:hAnsi="Arial" w:cs="Arial"/>
          <w:color w:val="000000" w:themeColor="text1"/>
          <w:sz w:val="18"/>
          <w:szCs w:val="18"/>
        </w:rPr>
        <w:t>vsakega</w:t>
      </w:r>
      <w:r w:rsidRPr="00324FE3">
        <w:rPr>
          <w:rFonts w:ascii="Arial" w:hAnsi="Arial" w:cs="Arial"/>
          <w:color w:val="000000" w:themeColor="text1"/>
          <w:spacing w:val="-7"/>
          <w:sz w:val="18"/>
          <w:szCs w:val="18"/>
        </w:rPr>
        <w:t xml:space="preserve"> </w:t>
      </w:r>
      <w:r w:rsidRPr="00324FE3">
        <w:rPr>
          <w:rFonts w:ascii="Arial" w:hAnsi="Arial" w:cs="Arial"/>
          <w:color w:val="000000" w:themeColor="text1"/>
          <w:sz w:val="18"/>
          <w:szCs w:val="18"/>
        </w:rPr>
        <w:t>podizvajalca,</w:t>
      </w:r>
      <w:r w:rsidRPr="00324FE3">
        <w:rPr>
          <w:rFonts w:ascii="Arial" w:hAnsi="Arial" w:cs="Arial"/>
          <w:color w:val="000000" w:themeColor="text1"/>
          <w:spacing w:val="-9"/>
          <w:sz w:val="18"/>
          <w:szCs w:val="18"/>
        </w:rPr>
        <w:t xml:space="preserve"> </w:t>
      </w:r>
      <w:r w:rsidRPr="00324FE3">
        <w:rPr>
          <w:rFonts w:ascii="Arial" w:hAnsi="Arial" w:cs="Arial"/>
          <w:color w:val="000000" w:themeColor="text1"/>
          <w:sz w:val="18"/>
          <w:szCs w:val="18"/>
        </w:rPr>
        <w:t>če</w:t>
      </w:r>
      <w:r w:rsidRPr="00324FE3">
        <w:rPr>
          <w:rFonts w:ascii="Arial" w:hAnsi="Arial" w:cs="Arial"/>
          <w:color w:val="000000" w:themeColor="text1"/>
          <w:spacing w:val="-7"/>
          <w:sz w:val="18"/>
          <w:szCs w:val="18"/>
        </w:rPr>
        <w:t xml:space="preserve"> </w:t>
      </w:r>
      <w:r w:rsidRPr="00324FE3">
        <w:rPr>
          <w:rFonts w:ascii="Arial" w:hAnsi="Arial" w:cs="Arial"/>
          <w:color w:val="000000" w:themeColor="text1"/>
          <w:sz w:val="18"/>
          <w:szCs w:val="18"/>
        </w:rPr>
        <w:t>zanj</w:t>
      </w:r>
      <w:r w:rsidRPr="00324FE3">
        <w:rPr>
          <w:rFonts w:ascii="Arial" w:hAnsi="Arial" w:cs="Arial"/>
          <w:color w:val="000000" w:themeColor="text1"/>
          <w:spacing w:val="-6"/>
          <w:sz w:val="18"/>
          <w:szCs w:val="18"/>
        </w:rPr>
        <w:t xml:space="preserve"> </w:t>
      </w:r>
      <w:r w:rsidRPr="00324FE3">
        <w:rPr>
          <w:rFonts w:ascii="Arial" w:hAnsi="Arial" w:cs="Arial"/>
          <w:color w:val="000000" w:themeColor="text1"/>
          <w:sz w:val="18"/>
          <w:szCs w:val="18"/>
        </w:rPr>
        <w:t>obstajajo</w:t>
      </w:r>
      <w:r w:rsidRPr="00324FE3">
        <w:rPr>
          <w:rFonts w:ascii="Arial" w:hAnsi="Arial" w:cs="Arial"/>
          <w:color w:val="000000" w:themeColor="text1"/>
          <w:spacing w:val="-9"/>
          <w:sz w:val="18"/>
          <w:szCs w:val="18"/>
        </w:rPr>
        <w:t xml:space="preserve"> </w:t>
      </w:r>
      <w:r w:rsidRPr="00324FE3">
        <w:rPr>
          <w:rFonts w:ascii="Arial" w:hAnsi="Arial" w:cs="Arial"/>
          <w:color w:val="000000" w:themeColor="text1"/>
          <w:sz w:val="18"/>
          <w:szCs w:val="18"/>
        </w:rPr>
        <w:t>razlogi</w:t>
      </w:r>
      <w:r w:rsidRPr="00324FE3">
        <w:rPr>
          <w:rFonts w:ascii="Arial" w:hAnsi="Arial" w:cs="Arial"/>
          <w:color w:val="000000" w:themeColor="text1"/>
          <w:spacing w:val="-8"/>
          <w:sz w:val="18"/>
          <w:szCs w:val="18"/>
        </w:rPr>
        <w:t xml:space="preserve"> </w:t>
      </w:r>
      <w:r w:rsidRPr="00324FE3">
        <w:rPr>
          <w:rFonts w:ascii="Arial" w:hAnsi="Arial" w:cs="Arial"/>
          <w:color w:val="000000" w:themeColor="text1"/>
          <w:sz w:val="18"/>
          <w:szCs w:val="18"/>
        </w:rPr>
        <w:t>za</w:t>
      </w:r>
      <w:r w:rsidRPr="00324FE3">
        <w:rPr>
          <w:rFonts w:ascii="Arial" w:hAnsi="Arial" w:cs="Arial"/>
          <w:color w:val="000000" w:themeColor="text1"/>
          <w:spacing w:val="-7"/>
          <w:sz w:val="18"/>
          <w:szCs w:val="18"/>
        </w:rPr>
        <w:t xml:space="preserve"> </w:t>
      </w:r>
      <w:r w:rsidRPr="00324FE3">
        <w:rPr>
          <w:rFonts w:ascii="Arial" w:hAnsi="Arial" w:cs="Arial"/>
          <w:color w:val="000000" w:themeColor="text1"/>
          <w:sz w:val="18"/>
          <w:szCs w:val="18"/>
        </w:rPr>
        <w:t>izključitev</w:t>
      </w:r>
      <w:r w:rsidRPr="00324FE3">
        <w:rPr>
          <w:rFonts w:ascii="Arial" w:hAnsi="Arial" w:cs="Arial"/>
          <w:color w:val="000000" w:themeColor="text1"/>
          <w:spacing w:val="-7"/>
          <w:sz w:val="18"/>
          <w:szCs w:val="18"/>
        </w:rPr>
        <w:t xml:space="preserve"> </w:t>
      </w:r>
      <w:r w:rsidRPr="00324FE3">
        <w:rPr>
          <w:rFonts w:ascii="Arial" w:hAnsi="Arial" w:cs="Arial"/>
          <w:color w:val="000000" w:themeColor="text1"/>
          <w:sz w:val="18"/>
          <w:szCs w:val="18"/>
        </w:rPr>
        <w:t>iz</w:t>
      </w:r>
      <w:r w:rsidRPr="00324FE3">
        <w:rPr>
          <w:rFonts w:ascii="Arial" w:hAnsi="Arial" w:cs="Arial"/>
          <w:color w:val="000000" w:themeColor="text1"/>
          <w:spacing w:val="-7"/>
          <w:sz w:val="18"/>
          <w:szCs w:val="18"/>
        </w:rPr>
        <w:t xml:space="preserve"> </w:t>
      </w:r>
      <w:r w:rsidRPr="00324FE3">
        <w:rPr>
          <w:rFonts w:ascii="Arial" w:hAnsi="Arial" w:cs="Arial"/>
          <w:color w:val="000000" w:themeColor="text1"/>
          <w:sz w:val="18"/>
          <w:szCs w:val="18"/>
        </w:rPr>
        <w:t>prvega,</w:t>
      </w:r>
      <w:r w:rsidRPr="00324FE3">
        <w:rPr>
          <w:rFonts w:ascii="Arial" w:hAnsi="Arial" w:cs="Arial"/>
          <w:color w:val="000000" w:themeColor="text1"/>
          <w:spacing w:val="-59"/>
          <w:sz w:val="18"/>
          <w:szCs w:val="18"/>
        </w:rPr>
        <w:t xml:space="preserve"> </w:t>
      </w:r>
      <w:r w:rsidRPr="00324FE3">
        <w:rPr>
          <w:rFonts w:ascii="Arial" w:hAnsi="Arial" w:cs="Arial"/>
          <w:color w:val="000000" w:themeColor="text1"/>
          <w:spacing w:val="-2"/>
          <w:sz w:val="18"/>
          <w:szCs w:val="18"/>
        </w:rPr>
        <w:t>drugega</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pacing w:val="-2"/>
          <w:sz w:val="18"/>
          <w:szCs w:val="18"/>
        </w:rPr>
        <w:t>ali</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pacing w:val="-2"/>
          <w:sz w:val="18"/>
          <w:szCs w:val="18"/>
        </w:rPr>
        <w:t>četrtega</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pacing w:val="-1"/>
          <w:sz w:val="18"/>
          <w:szCs w:val="18"/>
        </w:rPr>
        <w:t>odstavka</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pacing w:val="-1"/>
          <w:sz w:val="18"/>
          <w:szCs w:val="18"/>
        </w:rPr>
        <w:t>75.</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pacing w:val="-1"/>
          <w:sz w:val="18"/>
          <w:szCs w:val="18"/>
        </w:rPr>
        <w:t>člena</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z w:val="18"/>
          <w:szCs w:val="18"/>
        </w:rPr>
        <w:t>ZJN-3. Naročnik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Naročnik bo zavrnil predlog, če novi podizvajalec ne izpolnjuje pogojev, ki jih je postavil naročnik v dokumentaciji v zvezi z oddajo javnega naročila. Naročnik bo o morebitni zavrnitvi novega podizvajalca obvestil izvajalca najpozneje v desetih dneh od prejema predloga.</w:t>
      </w:r>
    </w:p>
    <w:p w14:paraId="4F64030A" w14:textId="77777777" w:rsidR="008E5C86" w:rsidRPr="00324FE3" w:rsidRDefault="008E5C86" w:rsidP="008E5C86">
      <w:pPr>
        <w:pStyle w:val="BodyText"/>
        <w:ind w:right="2"/>
        <w:jc w:val="both"/>
        <w:rPr>
          <w:rFonts w:ascii="Arial" w:hAnsi="Arial" w:cs="Arial"/>
          <w:color w:val="000000" w:themeColor="text1"/>
          <w:spacing w:val="-1"/>
          <w:sz w:val="18"/>
          <w:szCs w:val="18"/>
        </w:rPr>
      </w:pPr>
      <w:r w:rsidRPr="00324FE3">
        <w:rPr>
          <w:rFonts w:ascii="Arial" w:hAnsi="Arial" w:cs="Arial"/>
          <w:color w:val="000000" w:themeColor="text1"/>
          <w:sz w:val="18"/>
          <w:szCs w:val="18"/>
        </w:rPr>
        <w:lastRenderedPageBreak/>
        <w:t>Neposredno</w:t>
      </w:r>
      <w:r w:rsidRPr="00324FE3">
        <w:rPr>
          <w:rFonts w:ascii="Arial" w:hAnsi="Arial" w:cs="Arial"/>
          <w:color w:val="000000" w:themeColor="text1"/>
          <w:spacing w:val="-5"/>
          <w:sz w:val="18"/>
          <w:szCs w:val="18"/>
        </w:rPr>
        <w:t xml:space="preserve"> </w:t>
      </w:r>
      <w:r w:rsidRPr="00324FE3">
        <w:rPr>
          <w:rFonts w:ascii="Arial" w:hAnsi="Arial" w:cs="Arial"/>
          <w:color w:val="000000" w:themeColor="text1"/>
          <w:sz w:val="18"/>
          <w:szCs w:val="18"/>
        </w:rPr>
        <w:t>plačilo</w:t>
      </w:r>
      <w:r w:rsidRPr="00324FE3">
        <w:rPr>
          <w:rFonts w:ascii="Arial" w:hAnsi="Arial" w:cs="Arial"/>
          <w:color w:val="000000" w:themeColor="text1"/>
          <w:spacing w:val="-5"/>
          <w:sz w:val="18"/>
          <w:szCs w:val="18"/>
        </w:rPr>
        <w:t xml:space="preserve"> </w:t>
      </w:r>
      <w:r w:rsidRPr="00324FE3">
        <w:rPr>
          <w:rFonts w:ascii="Arial" w:hAnsi="Arial" w:cs="Arial"/>
          <w:color w:val="000000" w:themeColor="text1"/>
          <w:sz w:val="18"/>
          <w:szCs w:val="18"/>
        </w:rPr>
        <w:t>podizvajalcu</w:t>
      </w:r>
      <w:r w:rsidRPr="00324FE3">
        <w:rPr>
          <w:rFonts w:ascii="Arial" w:hAnsi="Arial" w:cs="Arial"/>
          <w:color w:val="000000" w:themeColor="text1"/>
          <w:spacing w:val="-6"/>
          <w:sz w:val="18"/>
          <w:szCs w:val="18"/>
        </w:rPr>
        <w:t xml:space="preserve"> </w:t>
      </w:r>
      <w:r w:rsidRPr="00324FE3">
        <w:rPr>
          <w:rFonts w:ascii="Arial" w:hAnsi="Arial" w:cs="Arial"/>
          <w:color w:val="000000" w:themeColor="text1"/>
          <w:sz w:val="18"/>
          <w:szCs w:val="18"/>
        </w:rPr>
        <w:t>je</w:t>
      </w:r>
      <w:r w:rsidRPr="00324FE3">
        <w:rPr>
          <w:rFonts w:ascii="Arial" w:hAnsi="Arial" w:cs="Arial"/>
          <w:color w:val="000000" w:themeColor="text1"/>
          <w:spacing w:val="-7"/>
          <w:sz w:val="18"/>
          <w:szCs w:val="18"/>
        </w:rPr>
        <w:t xml:space="preserve"> </w:t>
      </w:r>
      <w:r w:rsidRPr="00324FE3">
        <w:rPr>
          <w:rFonts w:ascii="Arial" w:hAnsi="Arial" w:cs="Arial"/>
          <w:color w:val="000000" w:themeColor="text1"/>
          <w:sz w:val="18"/>
          <w:szCs w:val="18"/>
        </w:rPr>
        <w:t>skladno</w:t>
      </w:r>
      <w:r w:rsidRPr="00324FE3">
        <w:rPr>
          <w:rFonts w:ascii="Arial" w:hAnsi="Arial" w:cs="Arial"/>
          <w:color w:val="000000" w:themeColor="text1"/>
          <w:spacing w:val="-6"/>
          <w:sz w:val="18"/>
          <w:szCs w:val="18"/>
        </w:rPr>
        <w:t xml:space="preserve"> </w:t>
      </w:r>
      <w:r w:rsidRPr="00324FE3">
        <w:rPr>
          <w:rFonts w:ascii="Arial" w:hAnsi="Arial" w:cs="Arial"/>
          <w:color w:val="000000" w:themeColor="text1"/>
          <w:sz w:val="18"/>
          <w:szCs w:val="18"/>
        </w:rPr>
        <w:t>z</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ZJN-3</w:t>
      </w:r>
      <w:r w:rsidRPr="00324FE3">
        <w:rPr>
          <w:rFonts w:ascii="Arial" w:hAnsi="Arial" w:cs="Arial"/>
          <w:color w:val="000000" w:themeColor="text1"/>
          <w:spacing w:val="-4"/>
          <w:sz w:val="18"/>
          <w:szCs w:val="18"/>
        </w:rPr>
        <w:t xml:space="preserve"> </w:t>
      </w:r>
      <w:r w:rsidRPr="00324FE3">
        <w:rPr>
          <w:rFonts w:ascii="Arial" w:hAnsi="Arial" w:cs="Arial"/>
          <w:color w:val="000000" w:themeColor="text1"/>
          <w:sz w:val="18"/>
          <w:szCs w:val="18"/>
        </w:rPr>
        <w:t>obvezno</w:t>
      </w:r>
      <w:r w:rsidRPr="00324FE3">
        <w:rPr>
          <w:rFonts w:ascii="Arial" w:hAnsi="Arial" w:cs="Arial"/>
          <w:color w:val="000000" w:themeColor="text1"/>
          <w:spacing w:val="-7"/>
          <w:sz w:val="18"/>
          <w:szCs w:val="18"/>
        </w:rPr>
        <w:t xml:space="preserve"> </w:t>
      </w:r>
      <w:r w:rsidRPr="00324FE3">
        <w:rPr>
          <w:rFonts w:ascii="Arial" w:hAnsi="Arial" w:cs="Arial"/>
          <w:color w:val="000000" w:themeColor="text1"/>
          <w:sz w:val="18"/>
          <w:szCs w:val="18"/>
        </w:rPr>
        <w:t>le,</w:t>
      </w:r>
      <w:r w:rsidRPr="00324FE3">
        <w:rPr>
          <w:rFonts w:ascii="Arial" w:hAnsi="Arial" w:cs="Arial"/>
          <w:color w:val="000000" w:themeColor="text1"/>
          <w:spacing w:val="-5"/>
          <w:sz w:val="18"/>
          <w:szCs w:val="18"/>
        </w:rPr>
        <w:t xml:space="preserve"> </w:t>
      </w:r>
      <w:r w:rsidRPr="00324FE3">
        <w:rPr>
          <w:rFonts w:ascii="Arial" w:hAnsi="Arial" w:cs="Arial"/>
          <w:color w:val="000000" w:themeColor="text1"/>
          <w:sz w:val="18"/>
          <w:szCs w:val="18"/>
        </w:rPr>
        <w:t>če</w:t>
      </w:r>
      <w:r w:rsidRPr="00324FE3">
        <w:rPr>
          <w:rFonts w:ascii="Arial" w:hAnsi="Arial" w:cs="Arial"/>
          <w:color w:val="000000" w:themeColor="text1"/>
          <w:spacing w:val="-7"/>
          <w:sz w:val="18"/>
          <w:szCs w:val="18"/>
        </w:rPr>
        <w:t xml:space="preserve"> </w:t>
      </w:r>
      <w:r w:rsidRPr="00324FE3">
        <w:rPr>
          <w:rFonts w:ascii="Arial" w:hAnsi="Arial" w:cs="Arial"/>
          <w:color w:val="000000" w:themeColor="text1"/>
          <w:sz w:val="18"/>
          <w:szCs w:val="18"/>
        </w:rPr>
        <w:t>podizvajalec</w:t>
      </w:r>
      <w:r w:rsidRPr="00324FE3">
        <w:rPr>
          <w:rFonts w:ascii="Arial" w:hAnsi="Arial" w:cs="Arial"/>
          <w:color w:val="000000" w:themeColor="text1"/>
          <w:spacing w:val="-6"/>
          <w:sz w:val="18"/>
          <w:szCs w:val="18"/>
        </w:rPr>
        <w:t xml:space="preserve"> </w:t>
      </w:r>
      <w:r w:rsidRPr="00324FE3">
        <w:rPr>
          <w:rFonts w:ascii="Arial" w:hAnsi="Arial" w:cs="Arial"/>
          <w:color w:val="000000" w:themeColor="text1"/>
          <w:sz w:val="18"/>
          <w:szCs w:val="18"/>
        </w:rPr>
        <w:t>v</w:t>
      </w:r>
      <w:r w:rsidRPr="00324FE3">
        <w:rPr>
          <w:rFonts w:ascii="Arial" w:hAnsi="Arial" w:cs="Arial"/>
          <w:color w:val="000000" w:themeColor="text1"/>
          <w:spacing w:val="-5"/>
          <w:sz w:val="18"/>
          <w:szCs w:val="18"/>
        </w:rPr>
        <w:t xml:space="preserve"> </w:t>
      </w:r>
      <w:r w:rsidRPr="00324FE3">
        <w:rPr>
          <w:rFonts w:ascii="Arial" w:hAnsi="Arial" w:cs="Arial"/>
          <w:color w:val="000000" w:themeColor="text1"/>
          <w:sz w:val="18"/>
          <w:szCs w:val="18"/>
        </w:rPr>
        <w:t>skladu</w:t>
      </w:r>
      <w:r w:rsidRPr="00324FE3">
        <w:rPr>
          <w:rFonts w:ascii="Arial" w:hAnsi="Arial" w:cs="Arial"/>
          <w:color w:val="000000" w:themeColor="text1"/>
          <w:spacing w:val="-5"/>
          <w:sz w:val="18"/>
          <w:szCs w:val="18"/>
        </w:rPr>
        <w:t xml:space="preserve"> </w:t>
      </w:r>
      <w:r w:rsidRPr="00324FE3">
        <w:rPr>
          <w:rFonts w:ascii="Arial" w:hAnsi="Arial" w:cs="Arial"/>
          <w:color w:val="000000" w:themeColor="text1"/>
          <w:sz w:val="18"/>
          <w:szCs w:val="18"/>
        </w:rPr>
        <w:t>in</w:t>
      </w:r>
      <w:r w:rsidRPr="00324FE3">
        <w:rPr>
          <w:rFonts w:ascii="Arial" w:hAnsi="Arial" w:cs="Arial"/>
          <w:color w:val="000000" w:themeColor="text1"/>
          <w:spacing w:val="-59"/>
          <w:sz w:val="18"/>
          <w:szCs w:val="18"/>
        </w:rPr>
        <w:t xml:space="preserve"> </w:t>
      </w:r>
      <w:r w:rsidRPr="00324FE3">
        <w:rPr>
          <w:rFonts w:ascii="Arial" w:hAnsi="Arial" w:cs="Arial"/>
          <w:color w:val="000000" w:themeColor="text1"/>
          <w:spacing w:val="-1"/>
          <w:sz w:val="18"/>
          <w:szCs w:val="18"/>
        </w:rPr>
        <w:t>na</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pacing w:val="-1"/>
          <w:sz w:val="18"/>
          <w:szCs w:val="18"/>
        </w:rPr>
        <w:t>način</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pacing w:val="-1"/>
          <w:sz w:val="18"/>
          <w:szCs w:val="18"/>
        </w:rPr>
        <w:t>določen</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pacing w:val="-1"/>
          <w:sz w:val="18"/>
          <w:szCs w:val="18"/>
        </w:rPr>
        <w:t>v</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pacing w:val="-1"/>
          <w:sz w:val="18"/>
          <w:szCs w:val="18"/>
        </w:rPr>
        <w:t>2.</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pacing w:val="-1"/>
          <w:sz w:val="18"/>
          <w:szCs w:val="18"/>
        </w:rPr>
        <w:t>in</w:t>
      </w:r>
      <w:r w:rsidRPr="00324FE3">
        <w:rPr>
          <w:rFonts w:ascii="Arial" w:hAnsi="Arial" w:cs="Arial"/>
          <w:color w:val="000000" w:themeColor="text1"/>
          <w:spacing w:val="-14"/>
          <w:sz w:val="18"/>
          <w:szCs w:val="18"/>
        </w:rPr>
        <w:t xml:space="preserve"> </w:t>
      </w:r>
      <w:r w:rsidRPr="00324FE3">
        <w:rPr>
          <w:rFonts w:ascii="Arial" w:hAnsi="Arial" w:cs="Arial"/>
          <w:color w:val="000000" w:themeColor="text1"/>
          <w:spacing w:val="-1"/>
          <w:sz w:val="18"/>
          <w:szCs w:val="18"/>
        </w:rPr>
        <w:t>3.</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pacing w:val="-1"/>
          <w:sz w:val="18"/>
          <w:szCs w:val="18"/>
        </w:rPr>
        <w:t>odstavka</w:t>
      </w:r>
      <w:r w:rsidRPr="00324FE3">
        <w:rPr>
          <w:rFonts w:ascii="Arial" w:hAnsi="Arial" w:cs="Arial"/>
          <w:color w:val="000000" w:themeColor="text1"/>
          <w:spacing w:val="-14"/>
          <w:sz w:val="18"/>
          <w:szCs w:val="18"/>
        </w:rPr>
        <w:t xml:space="preserve"> </w:t>
      </w:r>
      <w:r w:rsidRPr="00324FE3">
        <w:rPr>
          <w:rFonts w:ascii="Arial" w:hAnsi="Arial" w:cs="Arial"/>
          <w:color w:val="000000" w:themeColor="text1"/>
          <w:spacing w:val="-1"/>
          <w:sz w:val="18"/>
          <w:szCs w:val="18"/>
        </w:rPr>
        <w:t>94.</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pacing w:val="-1"/>
          <w:sz w:val="18"/>
          <w:szCs w:val="18"/>
        </w:rPr>
        <w:t>člena</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pacing w:val="-1"/>
          <w:sz w:val="18"/>
          <w:szCs w:val="18"/>
        </w:rPr>
        <w:t>ZJN-3</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pacing w:val="-1"/>
          <w:sz w:val="18"/>
          <w:szCs w:val="18"/>
        </w:rPr>
        <w:t>zahteva</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pacing w:val="-1"/>
          <w:sz w:val="18"/>
          <w:szCs w:val="18"/>
        </w:rPr>
        <w:t>neposredno</w:t>
      </w:r>
      <w:r w:rsidRPr="00324FE3">
        <w:rPr>
          <w:rFonts w:ascii="Arial" w:hAnsi="Arial" w:cs="Arial"/>
          <w:color w:val="000000" w:themeColor="text1"/>
          <w:spacing w:val="-14"/>
          <w:sz w:val="18"/>
          <w:szCs w:val="18"/>
        </w:rPr>
        <w:t xml:space="preserve"> </w:t>
      </w:r>
      <w:r w:rsidRPr="00324FE3">
        <w:rPr>
          <w:rFonts w:ascii="Arial" w:hAnsi="Arial" w:cs="Arial"/>
          <w:color w:val="000000" w:themeColor="text1"/>
          <w:spacing w:val="-1"/>
          <w:sz w:val="18"/>
          <w:szCs w:val="18"/>
        </w:rPr>
        <w:t>plačilo.</w:t>
      </w:r>
    </w:p>
    <w:p w14:paraId="79628276" w14:textId="77777777" w:rsidR="008E5C86" w:rsidRPr="00324FE3" w:rsidRDefault="008E5C86" w:rsidP="008E5C86">
      <w:pPr>
        <w:pStyle w:val="BodyText"/>
        <w:ind w:right="2"/>
        <w:jc w:val="both"/>
        <w:rPr>
          <w:rFonts w:ascii="Arial" w:hAnsi="Arial" w:cs="Arial"/>
          <w:color w:val="000000" w:themeColor="text1"/>
          <w:sz w:val="18"/>
          <w:szCs w:val="18"/>
        </w:rPr>
      </w:pPr>
      <w:r w:rsidRPr="00324FE3">
        <w:rPr>
          <w:rFonts w:ascii="Arial" w:hAnsi="Arial" w:cs="Arial"/>
          <w:color w:val="000000" w:themeColor="text1"/>
          <w:sz w:val="18"/>
          <w:szCs w:val="18"/>
        </w:rPr>
        <w:t>Izvajalec pooblašča naročnika, da na podlagi s strani izvajalca potrjenega računa neposredno plačuje naslednjemu(im) podizvajalcu(em):</w:t>
      </w:r>
    </w:p>
    <w:p w14:paraId="5333E9E5" w14:textId="77777777" w:rsidR="008E5C86" w:rsidRPr="00324FE3" w:rsidRDefault="008E5C86" w:rsidP="008C1107">
      <w:pPr>
        <w:pStyle w:val="BodyText"/>
        <w:widowControl w:val="0"/>
        <w:numPr>
          <w:ilvl w:val="0"/>
          <w:numId w:val="44"/>
        </w:numPr>
        <w:tabs>
          <w:tab w:val="left" w:pos="2950"/>
          <w:tab w:val="left" w:pos="6856"/>
          <w:tab w:val="left" w:pos="8858"/>
        </w:tabs>
        <w:autoSpaceDE w:val="0"/>
        <w:autoSpaceDN w:val="0"/>
        <w:spacing w:after="0"/>
        <w:ind w:right="2"/>
        <w:jc w:val="both"/>
        <w:rPr>
          <w:rFonts w:ascii="Arial" w:hAnsi="Arial" w:cs="Arial"/>
          <w:color w:val="000000" w:themeColor="text1"/>
          <w:sz w:val="18"/>
          <w:szCs w:val="18"/>
        </w:rPr>
      </w:pPr>
      <w:r w:rsidRPr="00324FE3">
        <w:rPr>
          <w:rFonts w:ascii="Arial" w:hAnsi="Arial" w:cs="Arial"/>
          <w:color w:val="000000" w:themeColor="text1"/>
          <w:sz w:val="18"/>
          <w:szCs w:val="18"/>
          <w:u w:val="single"/>
        </w:rPr>
        <w:tab/>
      </w:r>
      <w:r w:rsidRPr="00324FE3">
        <w:rPr>
          <w:rFonts w:ascii="Arial" w:hAnsi="Arial" w:cs="Arial"/>
          <w:color w:val="000000" w:themeColor="text1"/>
          <w:sz w:val="18"/>
          <w:szCs w:val="18"/>
          <w:u w:val="single"/>
        </w:rPr>
        <w:tab/>
      </w:r>
      <w:r w:rsidRPr="00324FE3">
        <w:rPr>
          <w:rFonts w:ascii="Arial" w:hAnsi="Arial" w:cs="Arial"/>
          <w:color w:val="000000" w:themeColor="text1"/>
          <w:w w:val="95"/>
          <w:sz w:val="18"/>
          <w:szCs w:val="18"/>
        </w:rPr>
        <w:t>(</w:t>
      </w:r>
      <w:r w:rsidRPr="00324FE3">
        <w:rPr>
          <w:rFonts w:ascii="Arial" w:hAnsi="Arial" w:cs="Arial"/>
          <w:color w:val="000000" w:themeColor="text1"/>
          <w:sz w:val="18"/>
          <w:szCs w:val="18"/>
        </w:rPr>
        <w:t>firma, sedež, matična in davčna številka ter TRR podizvajalca). Podizvajalec bo izvedel naslednje storitve vrednosti brez DPZP.</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Navedeni</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podizvajalec</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soglaša,</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da</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naročnik</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namesto</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izvajalca</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poravna</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pacing w:val="-1"/>
          <w:sz w:val="18"/>
          <w:szCs w:val="18"/>
        </w:rPr>
        <w:t>podizvajalčevo</w:t>
      </w:r>
      <w:r w:rsidRPr="00324FE3">
        <w:rPr>
          <w:rFonts w:ascii="Arial" w:hAnsi="Arial" w:cs="Arial"/>
          <w:color w:val="000000" w:themeColor="text1"/>
          <w:spacing w:val="-8"/>
          <w:sz w:val="18"/>
          <w:szCs w:val="18"/>
        </w:rPr>
        <w:t xml:space="preserve"> </w:t>
      </w:r>
      <w:r w:rsidRPr="00324FE3">
        <w:rPr>
          <w:rFonts w:ascii="Arial" w:hAnsi="Arial" w:cs="Arial"/>
          <w:color w:val="000000" w:themeColor="text1"/>
          <w:spacing w:val="-1"/>
          <w:sz w:val="18"/>
          <w:szCs w:val="18"/>
        </w:rPr>
        <w:t>terjatev</w:t>
      </w:r>
      <w:r w:rsidRPr="00324FE3">
        <w:rPr>
          <w:rFonts w:ascii="Arial" w:hAnsi="Arial" w:cs="Arial"/>
          <w:color w:val="000000" w:themeColor="text1"/>
          <w:spacing w:val="-7"/>
          <w:sz w:val="18"/>
          <w:szCs w:val="18"/>
        </w:rPr>
        <w:t xml:space="preserve"> </w:t>
      </w:r>
      <w:r w:rsidRPr="00324FE3">
        <w:rPr>
          <w:rFonts w:ascii="Arial" w:hAnsi="Arial" w:cs="Arial"/>
          <w:color w:val="000000" w:themeColor="text1"/>
          <w:spacing w:val="-1"/>
          <w:sz w:val="18"/>
          <w:szCs w:val="18"/>
        </w:rPr>
        <w:t>do</w:t>
      </w:r>
      <w:r w:rsidRPr="00324FE3">
        <w:rPr>
          <w:rFonts w:ascii="Arial" w:hAnsi="Arial" w:cs="Arial"/>
          <w:color w:val="000000" w:themeColor="text1"/>
          <w:spacing w:val="-5"/>
          <w:sz w:val="18"/>
          <w:szCs w:val="18"/>
        </w:rPr>
        <w:t xml:space="preserve"> </w:t>
      </w:r>
      <w:r w:rsidRPr="00324FE3">
        <w:rPr>
          <w:rFonts w:ascii="Arial" w:hAnsi="Arial" w:cs="Arial"/>
          <w:color w:val="000000" w:themeColor="text1"/>
          <w:spacing w:val="-1"/>
          <w:sz w:val="18"/>
          <w:szCs w:val="18"/>
        </w:rPr>
        <w:t>izvajalca.</w:t>
      </w:r>
      <w:r w:rsidRPr="00324FE3">
        <w:rPr>
          <w:rFonts w:ascii="Arial" w:hAnsi="Arial" w:cs="Arial"/>
          <w:color w:val="000000" w:themeColor="text1"/>
          <w:spacing w:val="-6"/>
          <w:sz w:val="18"/>
          <w:szCs w:val="18"/>
        </w:rPr>
        <w:t xml:space="preserve"> </w:t>
      </w:r>
      <w:r w:rsidRPr="00324FE3">
        <w:rPr>
          <w:rFonts w:ascii="Arial" w:hAnsi="Arial" w:cs="Arial"/>
          <w:color w:val="000000" w:themeColor="text1"/>
          <w:spacing w:val="-1"/>
          <w:sz w:val="18"/>
          <w:szCs w:val="18"/>
        </w:rPr>
        <w:t>Izvajalec</w:t>
      </w:r>
      <w:r w:rsidRPr="00324FE3">
        <w:rPr>
          <w:rFonts w:ascii="Arial" w:hAnsi="Arial" w:cs="Arial"/>
          <w:color w:val="000000" w:themeColor="text1"/>
          <w:spacing w:val="-5"/>
          <w:sz w:val="18"/>
          <w:szCs w:val="18"/>
        </w:rPr>
        <w:t xml:space="preserve"> </w:t>
      </w:r>
      <w:r w:rsidRPr="00324FE3">
        <w:rPr>
          <w:rFonts w:ascii="Arial" w:hAnsi="Arial" w:cs="Arial"/>
          <w:color w:val="000000" w:themeColor="text1"/>
          <w:spacing w:val="-1"/>
          <w:sz w:val="18"/>
          <w:szCs w:val="18"/>
        </w:rPr>
        <w:t>pooblašča</w:t>
      </w:r>
      <w:r w:rsidRPr="00324FE3">
        <w:rPr>
          <w:rFonts w:ascii="Arial" w:hAnsi="Arial" w:cs="Arial"/>
          <w:color w:val="000000" w:themeColor="text1"/>
          <w:spacing w:val="-5"/>
          <w:sz w:val="18"/>
          <w:szCs w:val="18"/>
        </w:rPr>
        <w:t xml:space="preserve"> </w:t>
      </w:r>
      <w:r w:rsidRPr="00324FE3">
        <w:rPr>
          <w:rFonts w:ascii="Arial" w:hAnsi="Arial" w:cs="Arial"/>
          <w:color w:val="000000" w:themeColor="text1"/>
          <w:sz w:val="18"/>
          <w:szCs w:val="18"/>
        </w:rPr>
        <w:t>naročnika,</w:t>
      </w:r>
      <w:r w:rsidRPr="00324FE3">
        <w:rPr>
          <w:rFonts w:ascii="Arial" w:hAnsi="Arial" w:cs="Arial"/>
          <w:color w:val="000000" w:themeColor="text1"/>
          <w:spacing w:val="-6"/>
          <w:sz w:val="18"/>
          <w:szCs w:val="18"/>
        </w:rPr>
        <w:t xml:space="preserve"> </w:t>
      </w:r>
      <w:r w:rsidRPr="00324FE3">
        <w:rPr>
          <w:rFonts w:ascii="Arial" w:hAnsi="Arial" w:cs="Arial"/>
          <w:color w:val="000000" w:themeColor="text1"/>
          <w:sz w:val="18"/>
          <w:szCs w:val="18"/>
        </w:rPr>
        <w:t>da</w:t>
      </w:r>
      <w:r w:rsidRPr="00324FE3">
        <w:rPr>
          <w:rFonts w:ascii="Arial" w:hAnsi="Arial" w:cs="Arial"/>
          <w:color w:val="000000" w:themeColor="text1"/>
          <w:spacing w:val="-7"/>
          <w:sz w:val="18"/>
          <w:szCs w:val="18"/>
        </w:rPr>
        <w:t xml:space="preserve"> </w:t>
      </w:r>
      <w:r w:rsidRPr="00324FE3">
        <w:rPr>
          <w:rFonts w:ascii="Arial" w:hAnsi="Arial" w:cs="Arial"/>
          <w:color w:val="000000" w:themeColor="text1"/>
          <w:sz w:val="18"/>
          <w:szCs w:val="18"/>
        </w:rPr>
        <w:t>na</w:t>
      </w:r>
      <w:r w:rsidRPr="00324FE3">
        <w:rPr>
          <w:rFonts w:ascii="Arial" w:hAnsi="Arial" w:cs="Arial"/>
          <w:color w:val="000000" w:themeColor="text1"/>
          <w:spacing w:val="-5"/>
          <w:sz w:val="18"/>
          <w:szCs w:val="18"/>
        </w:rPr>
        <w:t xml:space="preserve"> </w:t>
      </w:r>
      <w:r w:rsidRPr="00324FE3">
        <w:rPr>
          <w:rFonts w:ascii="Arial" w:hAnsi="Arial" w:cs="Arial"/>
          <w:color w:val="000000" w:themeColor="text1"/>
          <w:sz w:val="18"/>
          <w:szCs w:val="18"/>
        </w:rPr>
        <w:t>podlagi</w:t>
      </w:r>
      <w:r w:rsidRPr="00324FE3">
        <w:rPr>
          <w:rFonts w:ascii="Arial" w:hAnsi="Arial" w:cs="Arial"/>
          <w:color w:val="000000" w:themeColor="text1"/>
          <w:spacing w:val="-6"/>
          <w:sz w:val="18"/>
          <w:szCs w:val="18"/>
        </w:rPr>
        <w:t xml:space="preserve"> </w:t>
      </w:r>
      <w:r w:rsidRPr="00324FE3">
        <w:rPr>
          <w:rFonts w:ascii="Arial" w:hAnsi="Arial" w:cs="Arial"/>
          <w:color w:val="000000" w:themeColor="text1"/>
          <w:sz w:val="18"/>
          <w:szCs w:val="18"/>
        </w:rPr>
        <w:t>s</w:t>
      </w:r>
      <w:r w:rsidRPr="00324FE3">
        <w:rPr>
          <w:rFonts w:ascii="Arial" w:hAnsi="Arial" w:cs="Arial"/>
          <w:color w:val="000000" w:themeColor="text1"/>
          <w:spacing w:val="-59"/>
          <w:sz w:val="18"/>
          <w:szCs w:val="18"/>
        </w:rPr>
        <w:t xml:space="preserve"> </w:t>
      </w:r>
      <w:r w:rsidRPr="00324FE3">
        <w:rPr>
          <w:rFonts w:ascii="Arial" w:hAnsi="Arial" w:cs="Arial"/>
          <w:color w:val="000000" w:themeColor="text1"/>
          <w:sz w:val="18"/>
          <w:szCs w:val="18"/>
        </w:rPr>
        <w:t>strani izvajalca potrjenega računa neposredno plačuje navedenemu</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podizvajalcu.</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pacing w:val="-2"/>
          <w:sz w:val="18"/>
          <w:szCs w:val="18"/>
        </w:rPr>
        <w:t>Izvajalec</w:t>
      </w:r>
      <w:r w:rsidRPr="00324FE3">
        <w:rPr>
          <w:rFonts w:ascii="Arial" w:hAnsi="Arial" w:cs="Arial"/>
          <w:color w:val="000000" w:themeColor="text1"/>
          <w:spacing w:val="-10"/>
          <w:sz w:val="18"/>
          <w:szCs w:val="18"/>
        </w:rPr>
        <w:t xml:space="preserve"> </w:t>
      </w:r>
      <w:r w:rsidRPr="00324FE3">
        <w:rPr>
          <w:rFonts w:ascii="Arial" w:hAnsi="Arial" w:cs="Arial"/>
          <w:color w:val="000000" w:themeColor="text1"/>
          <w:spacing w:val="-1"/>
          <w:sz w:val="18"/>
          <w:szCs w:val="18"/>
        </w:rPr>
        <w:t>je</w:t>
      </w:r>
      <w:r w:rsidRPr="00324FE3">
        <w:rPr>
          <w:rFonts w:ascii="Arial" w:hAnsi="Arial" w:cs="Arial"/>
          <w:color w:val="000000" w:themeColor="text1"/>
          <w:spacing w:val="-10"/>
          <w:sz w:val="18"/>
          <w:szCs w:val="18"/>
        </w:rPr>
        <w:t xml:space="preserve"> </w:t>
      </w:r>
      <w:r w:rsidRPr="00324FE3">
        <w:rPr>
          <w:rFonts w:ascii="Arial" w:hAnsi="Arial" w:cs="Arial"/>
          <w:color w:val="000000" w:themeColor="text1"/>
          <w:spacing w:val="-1"/>
          <w:sz w:val="18"/>
          <w:szCs w:val="18"/>
        </w:rPr>
        <w:t>naročniku</w:t>
      </w:r>
      <w:r w:rsidRPr="00324FE3">
        <w:rPr>
          <w:rFonts w:ascii="Arial" w:hAnsi="Arial" w:cs="Arial"/>
          <w:color w:val="000000" w:themeColor="text1"/>
          <w:spacing w:val="-8"/>
          <w:sz w:val="18"/>
          <w:szCs w:val="18"/>
        </w:rPr>
        <w:t xml:space="preserve"> </w:t>
      </w:r>
      <w:r w:rsidRPr="00324FE3">
        <w:rPr>
          <w:rFonts w:ascii="Arial" w:hAnsi="Arial" w:cs="Arial"/>
          <w:color w:val="000000" w:themeColor="text1"/>
          <w:spacing w:val="-1"/>
          <w:sz w:val="18"/>
          <w:szCs w:val="18"/>
        </w:rPr>
        <w:t>v</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pacing w:val="-1"/>
          <w:sz w:val="18"/>
          <w:szCs w:val="18"/>
        </w:rPr>
        <w:t>ponudbi</w:t>
      </w:r>
      <w:r w:rsidRPr="00324FE3">
        <w:rPr>
          <w:rFonts w:ascii="Arial" w:hAnsi="Arial" w:cs="Arial"/>
          <w:color w:val="000000" w:themeColor="text1"/>
          <w:spacing w:val="-8"/>
          <w:sz w:val="18"/>
          <w:szCs w:val="18"/>
        </w:rPr>
        <w:t xml:space="preserve"> </w:t>
      </w:r>
      <w:r w:rsidRPr="00324FE3">
        <w:rPr>
          <w:rFonts w:ascii="Arial" w:hAnsi="Arial" w:cs="Arial"/>
          <w:color w:val="000000" w:themeColor="text1"/>
          <w:spacing w:val="-1"/>
          <w:sz w:val="18"/>
          <w:szCs w:val="18"/>
        </w:rPr>
        <w:t>priložil</w:t>
      </w:r>
      <w:r w:rsidRPr="00324FE3">
        <w:rPr>
          <w:rFonts w:ascii="Arial" w:hAnsi="Arial" w:cs="Arial"/>
          <w:color w:val="000000" w:themeColor="text1"/>
          <w:spacing w:val="-8"/>
          <w:sz w:val="18"/>
          <w:szCs w:val="18"/>
        </w:rPr>
        <w:t xml:space="preserve"> </w:t>
      </w:r>
      <w:r w:rsidRPr="00324FE3">
        <w:rPr>
          <w:rFonts w:ascii="Arial" w:hAnsi="Arial" w:cs="Arial"/>
          <w:color w:val="000000" w:themeColor="text1"/>
          <w:spacing w:val="-1"/>
          <w:sz w:val="18"/>
          <w:szCs w:val="18"/>
        </w:rPr>
        <w:t>zahtevo</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pacing w:val="-1"/>
          <w:sz w:val="18"/>
          <w:szCs w:val="18"/>
        </w:rPr>
        <w:t>za</w:t>
      </w:r>
      <w:r w:rsidRPr="00324FE3">
        <w:rPr>
          <w:rFonts w:ascii="Arial" w:hAnsi="Arial" w:cs="Arial"/>
          <w:color w:val="000000" w:themeColor="text1"/>
          <w:spacing w:val="-8"/>
          <w:sz w:val="18"/>
          <w:szCs w:val="18"/>
        </w:rPr>
        <w:t xml:space="preserve"> </w:t>
      </w:r>
      <w:r w:rsidRPr="00324FE3">
        <w:rPr>
          <w:rFonts w:ascii="Arial" w:hAnsi="Arial" w:cs="Arial"/>
          <w:color w:val="000000" w:themeColor="text1"/>
          <w:spacing w:val="-1"/>
          <w:sz w:val="18"/>
          <w:szCs w:val="18"/>
        </w:rPr>
        <w:t>neposredno</w:t>
      </w:r>
      <w:r w:rsidRPr="00324FE3">
        <w:rPr>
          <w:rFonts w:ascii="Arial" w:hAnsi="Arial" w:cs="Arial"/>
          <w:color w:val="000000" w:themeColor="text1"/>
          <w:spacing w:val="-9"/>
          <w:sz w:val="18"/>
          <w:szCs w:val="18"/>
        </w:rPr>
        <w:t xml:space="preserve"> </w:t>
      </w:r>
      <w:r w:rsidRPr="00324FE3">
        <w:rPr>
          <w:rFonts w:ascii="Arial" w:hAnsi="Arial" w:cs="Arial"/>
          <w:color w:val="000000" w:themeColor="text1"/>
          <w:spacing w:val="-1"/>
          <w:sz w:val="18"/>
          <w:szCs w:val="18"/>
        </w:rPr>
        <w:t>plačilo</w:t>
      </w:r>
      <w:r w:rsidRPr="00324FE3">
        <w:rPr>
          <w:rFonts w:ascii="Arial" w:hAnsi="Arial" w:cs="Arial"/>
          <w:color w:val="000000" w:themeColor="text1"/>
          <w:spacing w:val="-9"/>
          <w:sz w:val="18"/>
          <w:szCs w:val="18"/>
        </w:rPr>
        <w:t xml:space="preserve"> </w:t>
      </w:r>
      <w:r w:rsidRPr="00324FE3">
        <w:rPr>
          <w:rFonts w:ascii="Arial" w:hAnsi="Arial" w:cs="Arial"/>
          <w:color w:val="000000" w:themeColor="text1"/>
          <w:spacing w:val="-1"/>
          <w:sz w:val="18"/>
          <w:szCs w:val="18"/>
        </w:rPr>
        <w:t>navedenemu</w:t>
      </w:r>
      <w:r w:rsidRPr="00324FE3">
        <w:rPr>
          <w:rFonts w:ascii="Arial" w:hAnsi="Arial" w:cs="Arial"/>
          <w:color w:val="000000" w:themeColor="text1"/>
          <w:spacing w:val="-58"/>
          <w:sz w:val="18"/>
          <w:szCs w:val="18"/>
        </w:rPr>
        <w:t xml:space="preserve"> </w:t>
      </w:r>
      <w:r w:rsidRPr="00324FE3">
        <w:rPr>
          <w:rFonts w:ascii="Arial" w:hAnsi="Arial" w:cs="Arial"/>
          <w:color w:val="000000" w:themeColor="text1"/>
          <w:sz w:val="18"/>
          <w:szCs w:val="18"/>
        </w:rPr>
        <w:t>podizvajalcu.</w:t>
      </w:r>
    </w:p>
    <w:p w14:paraId="781D62CD" w14:textId="77777777" w:rsidR="008E5C86" w:rsidRPr="00324FE3" w:rsidRDefault="008E5C86" w:rsidP="00324FE3">
      <w:pPr>
        <w:pStyle w:val="BodyText"/>
        <w:spacing w:before="120"/>
        <w:jc w:val="both"/>
        <w:rPr>
          <w:rFonts w:ascii="Arial" w:hAnsi="Arial" w:cs="Arial"/>
          <w:color w:val="000000" w:themeColor="text1"/>
          <w:sz w:val="18"/>
          <w:szCs w:val="18"/>
        </w:rPr>
      </w:pPr>
      <w:r w:rsidRPr="00324FE3">
        <w:rPr>
          <w:rFonts w:ascii="Arial" w:hAnsi="Arial" w:cs="Arial"/>
          <w:color w:val="000000" w:themeColor="text1"/>
          <w:sz w:val="18"/>
          <w:szCs w:val="18"/>
        </w:rPr>
        <w:t>V primeru neposrednih plačil podizvajalcem mora izvajalec svojemu računu priložiti tudi račun podizvajalca, ki ju je predhodno potrdil.</w:t>
      </w:r>
    </w:p>
    <w:p w14:paraId="14A51588" w14:textId="77777777" w:rsidR="008E5C86" w:rsidRPr="00324FE3" w:rsidRDefault="008E5C86" w:rsidP="008E5C86">
      <w:pPr>
        <w:pStyle w:val="BodyText"/>
        <w:ind w:right="2"/>
        <w:jc w:val="both"/>
        <w:rPr>
          <w:rFonts w:ascii="Arial" w:hAnsi="Arial" w:cs="Arial"/>
          <w:color w:val="000000" w:themeColor="text1"/>
          <w:sz w:val="18"/>
          <w:szCs w:val="18"/>
        </w:rPr>
      </w:pPr>
      <w:r w:rsidRPr="00324FE3">
        <w:rPr>
          <w:rFonts w:ascii="Arial" w:hAnsi="Arial" w:cs="Arial"/>
          <w:color w:val="000000" w:themeColor="text1"/>
          <w:sz w:val="18"/>
          <w:szCs w:val="18"/>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 ter unovčiti finančno zavarovanje za dobro izvedbo del.</w:t>
      </w:r>
    </w:p>
    <w:p w14:paraId="1FC81698" w14:textId="77777777" w:rsidR="008E5C86" w:rsidRPr="00324FE3" w:rsidRDefault="008E5C86" w:rsidP="008E5C86">
      <w:pPr>
        <w:pStyle w:val="BodyText"/>
        <w:ind w:right="2"/>
        <w:jc w:val="both"/>
        <w:rPr>
          <w:rFonts w:ascii="Arial" w:hAnsi="Arial" w:cs="Arial"/>
          <w:color w:val="000000" w:themeColor="text1"/>
          <w:sz w:val="18"/>
          <w:szCs w:val="18"/>
        </w:rPr>
      </w:pPr>
      <w:r w:rsidRPr="00324FE3">
        <w:rPr>
          <w:rFonts w:ascii="Arial" w:hAnsi="Arial" w:cs="Arial"/>
          <w:color w:val="000000" w:themeColor="text1"/>
          <w:sz w:val="18"/>
          <w:szCs w:val="18"/>
        </w:rPr>
        <w:t>V</w:t>
      </w:r>
      <w:r w:rsidRPr="00324FE3">
        <w:rPr>
          <w:rFonts w:ascii="Arial" w:hAnsi="Arial" w:cs="Arial"/>
          <w:color w:val="000000" w:themeColor="text1"/>
          <w:spacing w:val="-10"/>
          <w:sz w:val="18"/>
          <w:szCs w:val="18"/>
        </w:rPr>
        <w:t xml:space="preserve"> </w:t>
      </w:r>
      <w:r w:rsidRPr="00324FE3">
        <w:rPr>
          <w:rFonts w:ascii="Arial" w:hAnsi="Arial" w:cs="Arial"/>
          <w:color w:val="000000" w:themeColor="text1"/>
          <w:sz w:val="18"/>
          <w:szCs w:val="18"/>
        </w:rPr>
        <w:t>primeru,</w:t>
      </w:r>
      <w:r w:rsidRPr="00324FE3">
        <w:rPr>
          <w:rFonts w:ascii="Arial" w:hAnsi="Arial" w:cs="Arial"/>
          <w:color w:val="000000" w:themeColor="text1"/>
          <w:spacing w:val="-9"/>
          <w:sz w:val="18"/>
          <w:szCs w:val="18"/>
        </w:rPr>
        <w:t xml:space="preserve"> </w:t>
      </w:r>
      <w:r w:rsidRPr="00324FE3">
        <w:rPr>
          <w:rFonts w:ascii="Arial" w:hAnsi="Arial" w:cs="Arial"/>
          <w:color w:val="000000" w:themeColor="text1"/>
          <w:sz w:val="18"/>
          <w:szCs w:val="18"/>
        </w:rPr>
        <w:t>da</w:t>
      </w:r>
      <w:r w:rsidRPr="00324FE3">
        <w:rPr>
          <w:rFonts w:ascii="Arial" w:hAnsi="Arial" w:cs="Arial"/>
          <w:color w:val="000000" w:themeColor="text1"/>
          <w:spacing w:val="-10"/>
          <w:sz w:val="18"/>
          <w:szCs w:val="18"/>
        </w:rPr>
        <w:t xml:space="preserve"> </w:t>
      </w:r>
      <w:r w:rsidRPr="00324FE3">
        <w:rPr>
          <w:rFonts w:ascii="Arial" w:hAnsi="Arial" w:cs="Arial"/>
          <w:color w:val="000000" w:themeColor="text1"/>
          <w:sz w:val="18"/>
          <w:szCs w:val="18"/>
        </w:rPr>
        <w:t>podizvajalci</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iz</w:t>
      </w:r>
      <w:r w:rsidRPr="00324FE3">
        <w:rPr>
          <w:rFonts w:ascii="Arial" w:hAnsi="Arial" w:cs="Arial"/>
          <w:color w:val="000000" w:themeColor="text1"/>
          <w:spacing w:val="-10"/>
          <w:sz w:val="18"/>
          <w:szCs w:val="18"/>
        </w:rPr>
        <w:t xml:space="preserve"> </w:t>
      </w:r>
      <w:r w:rsidRPr="00324FE3">
        <w:rPr>
          <w:rFonts w:ascii="Arial" w:hAnsi="Arial" w:cs="Arial"/>
          <w:color w:val="000000" w:themeColor="text1"/>
          <w:sz w:val="18"/>
          <w:szCs w:val="18"/>
        </w:rPr>
        <w:t>tega</w:t>
      </w:r>
      <w:r w:rsidRPr="00324FE3">
        <w:rPr>
          <w:rFonts w:ascii="Arial" w:hAnsi="Arial" w:cs="Arial"/>
          <w:color w:val="000000" w:themeColor="text1"/>
          <w:spacing w:val="-9"/>
          <w:sz w:val="18"/>
          <w:szCs w:val="18"/>
        </w:rPr>
        <w:t xml:space="preserve"> </w:t>
      </w:r>
      <w:r w:rsidRPr="00324FE3">
        <w:rPr>
          <w:rFonts w:ascii="Arial" w:hAnsi="Arial" w:cs="Arial"/>
          <w:color w:val="000000" w:themeColor="text1"/>
          <w:sz w:val="18"/>
          <w:szCs w:val="18"/>
        </w:rPr>
        <w:t>člena</w:t>
      </w:r>
      <w:r w:rsidRPr="00324FE3">
        <w:rPr>
          <w:rFonts w:ascii="Arial" w:hAnsi="Arial" w:cs="Arial"/>
          <w:color w:val="000000" w:themeColor="text1"/>
          <w:spacing w:val="-10"/>
          <w:sz w:val="18"/>
          <w:szCs w:val="18"/>
        </w:rPr>
        <w:t xml:space="preserve"> </w:t>
      </w:r>
      <w:r w:rsidRPr="00324FE3">
        <w:rPr>
          <w:rFonts w:ascii="Arial" w:hAnsi="Arial" w:cs="Arial"/>
          <w:color w:val="000000" w:themeColor="text1"/>
          <w:sz w:val="18"/>
          <w:szCs w:val="18"/>
        </w:rPr>
        <w:t>ne</w:t>
      </w:r>
      <w:r w:rsidRPr="00324FE3">
        <w:rPr>
          <w:rFonts w:ascii="Arial" w:hAnsi="Arial" w:cs="Arial"/>
          <w:color w:val="000000" w:themeColor="text1"/>
          <w:spacing w:val="-10"/>
          <w:sz w:val="18"/>
          <w:szCs w:val="18"/>
        </w:rPr>
        <w:t xml:space="preserve"> </w:t>
      </w:r>
      <w:r w:rsidRPr="00324FE3">
        <w:rPr>
          <w:rFonts w:ascii="Arial" w:hAnsi="Arial" w:cs="Arial"/>
          <w:color w:val="000000" w:themeColor="text1"/>
          <w:sz w:val="18"/>
          <w:szCs w:val="18"/>
        </w:rPr>
        <w:t>zahtevajo</w:t>
      </w:r>
      <w:r w:rsidRPr="00324FE3">
        <w:rPr>
          <w:rFonts w:ascii="Arial" w:hAnsi="Arial" w:cs="Arial"/>
          <w:color w:val="000000" w:themeColor="text1"/>
          <w:spacing w:val="-10"/>
          <w:sz w:val="18"/>
          <w:szCs w:val="18"/>
        </w:rPr>
        <w:t xml:space="preserve"> </w:t>
      </w:r>
      <w:r w:rsidRPr="00324FE3">
        <w:rPr>
          <w:rFonts w:ascii="Arial" w:hAnsi="Arial" w:cs="Arial"/>
          <w:color w:val="000000" w:themeColor="text1"/>
          <w:sz w:val="18"/>
          <w:szCs w:val="18"/>
        </w:rPr>
        <w:t>neposrednega</w:t>
      </w:r>
      <w:r w:rsidRPr="00324FE3">
        <w:rPr>
          <w:rFonts w:ascii="Arial" w:hAnsi="Arial" w:cs="Arial"/>
          <w:color w:val="000000" w:themeColor="text1"/>
          <w:spacing w:val="-10"/>
          <w:sz w:val="18"/>
          <w:szCs w:val="18"/>
        </w:rPr>
        <w:t xml:space="preserve"> </w:t>
      </w:r>
      <w:r w:rsidRPr="00324FE3">
        <w:rPr>
          <w:rFonts w:ascii="Arial" w:hAnsi="Arial" w:cs="Arial"/>
          <w:color w:val="000000" w:themeColor="text1"/>
          <w:sz w:val="18"/>
          <w:szCs w:val="18"/>
        </w:rPr>
        <w:t>plačila,</w:t>
      </w:r>
      <w:r w:rsidRPr="00324FE3">
        <w:rPr>
          <w:rFonts w:ascii="Arial" w:hAnsi="Arial" w:cs="Arial"/>
          <w:color w:val="000000" w:themeColor="text1"/>
          <w:spacing w:val="-9"/>
          <w:sz w:val="18"/>
          <w:szCs w:val="18"/>
        </w:rPr>
        <w:t xml:space="preserve"> </w:t>
      </w:r>
      <w:r w:rsidRPr="00324FE3">
        <w:rPr>
          <w:rFonts w:ascii="Arial" w:hAnsi="Arial" w:cs="Arial"/>
          <w:color w:val="000000" w:themeColor="text1"/>
          <w:sz w:val="18"/>
          <w:szCs w:val="18"/>
        </w:rPr>
        <w:t>bo</w:t>
      </w:r>
      <w:r w:rsidRPr="00324FE3">
        <w:rPr>
          <w:rFonts w:ascii="Arial" w:hAnsi="Arial" w:cs="Arial"/>
          <w:color w:val="000000" w:themeColor="text1"/>
          <w:spacing w:val="-10"/>
          <w:sz w:val="18"/>
          <w:szCs w:val="18"/>
        </w:rPr>
        <w:t xml:space="preserve"> </w:t>
      </w:r>
      <w:r w:rsidRPr="00324FE3">
        <w:rPr>
          <w:rFonts w:ascii="Arial" w:hAnsi="Arial" w:cs="Arial"/>
          <w:color w:val="000000" w:themeColor="text1"/>
          <w:sz w:val="18"/>
          <w:szCs w:val="18"/>
        </w:rPr>
        <w:t>naročnik</w:t>
      </w:r>
      <w:r w:rsidRPr="00324FE3">
        <w:rPr>
          <w:rFonts w:ascii="Arial" w:hAnsi="Arial" w:cs="Arial"/>
          <w:color w:val="000000" w:themeColor="text1"/>
          <w:spacing w:val="-9"/>
          <w:sz w:val="18"/>
          <w:szCs w:val="18"/>
        </w:rPr>
        <w:t xml:space="preserve"> </w:t>
      </w:r>
      <w:r w:rsidRPr="00324FE3">
        <w:rPr>
          <w:rFonts w:ascii="Arial" w:hAnsi="Arial" w:cs="Arial"/>
          <w:color w:val="000000" w:themeColor="text1"/>
          <w:sz w:val="18"/>
          <w:szCs w:val="18"/>
        </w:rPr>
        <w:t>od</w:t>
      </w:r>
      <w:r w:rsidRPr="00324FE3">
        <w:rPr>
          <w:rFonts w:ascii="Arial" w:hAnsi="Arial" w:cs="Arial"/>
          <w:color w:val="000000" w:themeColor="text1"/>
          <w:spacing w:val="-59"/>
          <w:sz w:val="18"/>
          <w:szCs w:val="18"/>
        </w:rPr>
        <w:t xml:space="preserve"> </w:t>
      </w:r>
      <w:r w:rsidRPr="00324FE3">
        <w:rPr>
          <w:rFonts w:ascii="Arial" w:hAnsi="Arial" w:cs="Arial"/>
          <w:color w:val="000000" w:themeColor="text1"/>
          <w:sz w:val="18"/>
          <w:szCs w:val="18"/>
        </w:rPr>
        <w:t>izvajalca zahteval, da mu najpozneje v 60 (šestdesetih) dneh od plačila zadnjega računa,</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pošlje svojo pisno izjavo in pisno izjavo podizvajalca, da je podizvajalec prejel plačilo za</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izvedena</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dela po</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tej</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pogodbi.</w:t>
      </w:r>
    </w:p>
    <w:p w14:paraId="5A17983D" w14:textId="77777777" w:rsidR="008E5C86" w:rsidRPr="00324FE3" w:rsidRDefault="008E5C86" w:rsidP="008E5C86">
      <w:pPr>
        <w:pStyle w:val="BodyText"/>
        <w:ind w:right="1033"/>
        <w:jc w:val="both"/>
        <w:rPr>
          <w:rFonts w:ascii="Arial" w:hAnsi="Arial" w:cs="Arial"/>
          <w:color w:val="000000" w:themeColor="text1"/>
          <w:sz w:val="18"/>
          <w:szCs w:val="18"/>
        </w:rPr>
      </w:pPr>
    </w:p>
    <w:p w14:paraId="56383FE4" w14:textId="77777777" w:rsidR="008E5C86" w:rsidRPr="00324FE3" w:rsidRDefault="008E5C86" w:rsidP="008E5C86">
      <w:pPr>
        <w:pStyle w:val="BodyText"/>
        <w:rPr>
          <w:rFonts w:ascii="Arial" w:hAnsi="Arial" w:cs="Arial"/>
          <w:color w:val="000000" w:themeColor="text1"/>
          <w:sz w:val="18"/>
          <w:szCs w:val="18"/>
        </w:rPr>
      </w:pPr>
      <w:r w:rsidRPr="00324FE3">
        <w:rPr>
          <w:rFonts w:ascii="Arial" w:hAnsi="Arial" w:cs="Arial"/>
          <w:color w:val="000000" w:themeColor="text1"/>
          <w:sz w:val="18"/>
          <w:szCs w:val="18"/>
        </w:rPr>
        <w:t>(ALI)</w:t>
      </w:r>
    </w:p>
    <w:p w14:paraId="46F7DE9A" w14:textId="77777777" w:rsidR="008E5C86" w:rsidRPr="00324FE3" w:rsidRDefault="008E5C86" w:rsidP="008E5C86">
      <w:pPr>
        <w:pStyle w:val="BodyText"/>
        <w:rPr>
          <w:rFonts w:ascii="Arial" w:hAnsi="Arial" w:cs="Arial"/>
          <w:color w:val="000000" w:themeColor="text1"/>
          <w:sz w:val="18"/>
          <w:szCs w:val="18"/>
        </w:rPr>
      </w:pPr>
    </w:p>
    <w:p w14:paraId="2E238C71" w14:textId="77777777" w:rsidR="008E5C86" w:rsidRPr="00324FE3" w:rsidRDefault="008E5C86" w:rsidP="008E5C86">
      <w:pPr>
        <w:pStyle w:val="BodyText"/>
        <w:jc w:val="both"/>
        <w:rPr>
          <w:rFonts w:ascii="Arial" w:hAnsi="Arial" w:cs="Arial"/>
          <w:color w:val="000000" w:themeColor="text1"/>
          <w:sz w:val="18"/>
          <w:szCs w:val="18"/>
        </w:rPr>
      </w:pPr>
      <w:r w:rsidRPr="00324FE3">
        <w:rPr>
          <w:rFonts w:ascii="Arial" w:hAnsi="Arial" w:cs="Arial"/>
          <w:color w:val="000000" w:themeColor="text1"/>
          <w:sz w:val="18"/>
          <w:szCs w:val="18"/>
        </w:rPr>
        <w:t>Izvajalec</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bo dela</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izvajal</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brez podizvajalcev.</w:t>
      </w:r>
    </w:p>
    <w:p w14:paraId="46DD6051" w14:textId="77777777" w:rsidR="00324FE3" w:rsidRDefault="00324FE3" w:rsidP="00324FE3">
      <w:pPr>
        <w:pStyle w:val="Heading4"/>
        <w:ind w:right="1108"/>
        <w:rPr>
          <w:rFonts w:ascii="Arial" w:hAnsi="Arial" w:cs="Arial"/>
          <w:b/>
          <w:bCs/>
          <w:i w:val="0"/>
          <w:iCs w:val="0"/>
          <w:color w:val="000000" w:themeColor="text1"/>
          <w:sz w:val="18"/>
          <w:szCs w:val="18"/>
        </w:rPr>
      </w:pPr>
    </w:p>
    <w:p w14:paraId="4CE17168" w14:textId="29629AE7" w:rsidR="008E5C86" w:rsidRPr="00324FE3" w:rsidRDefault="00324FE3" w:rsidP="00324FE3">
      <w:pPr>
        <w:pStyle w:val="Heading4"/>
        <w:ind w:right="1108"/>
        <w:rPr>
          <w:rFonts w:ascii="Arial" w:hAnsi="Arial" w:cs="Arial"/>
          <w:b/>
          <w:bCs/>
          <w:i w:val="0"/>
          <w:iCs w:val="0"/>
          <w:color w:val="000000" w:themeColor="text1"/>
          <w:sz w:val="18"/>
          <w:szCs w:val="18"/>
        </w:rPr>
      </w:pPr>
      <w:r w:rsidRPr="00324FE3">
        <w:rPr>
          <w:rFonts w:ascii="Arial" w:hAnsi="Arial" w:cs="Arial"/>
          <w:b/>
          <w:bCs/>
          <w:i w:val="0"/>
          <w:iCs w:val="0"/>
          <w:color w:val="000000" w:themeColor="text1"/>
          <w:sz w:val="18"/>
          <w:szCs w:val="18"/>
        </w:rPr>
        <w:t>OBVEZNOSTI</w:t>
      </w:r>
      <w:r w:rsidRPr="00324FE3">
        <w:rPr>
          <w:rFonts w:ascii="Arial" w:hAnsi="Arial" w:cs="Arial"/>
          <w:b/>
          <w:bCs/>
          <w:i w:val="0"/>
          <w:iCs w:val="0"/>
          <w:color w:val="000000" w:themeColor="text1"/>
          <w:spacing w:val="-3"/>
          <w:sz w:val="18"/>
          <w:szCs w:val="18"/>
        </w:rPr>
        <w:t xml:space="preserve"> </w:t>
      </w:r>
      <w:r w:rsidRPr="00324FE3">
        <w:rPr>
          <w:rFonts w:ascii="Arial" w:hAnsi="Arial" w:cs="Arial"/>
          <w:b/>
          <w:bCs/>
          <w:i w:val="0"/>
          <w:iCs w:val="0"/>
          <w:color w:val="000000" w:themeColor="text1"/>
          <w:sz w:val="18"/>
          <w:szCs w:val="18"/>
        </w:rPr>
        <w:t>NAROČNIKA</w:t>
      </w:r>
    </w:p>
    <w:p w14:paraId="7FC872A7" w14:textId="77777777" w:rsidR="008E5C86" w:rsidRPr="00324FE3" w:rsidRDefault="008E5C86" w:rsidP="008E5C86">
      <w:pPr>
        <w:pStyle w:val="Heading4"/>
        <w:ind w:right="1108"/>
        <w:rPr>
          <w:rFonts w:ascii="Arial" w:hAnsi="Arial" w:cs="Arial"/>
          <w:color w:val="000000" w:themeColor="text1"/>
          <w:sz w:val="18"/>
          <w:szCs w:val="18"/>
        </w:rPr>
      </w:pPr>
    </w:p>
    <w:p w14:paraId="47E362A2" w14:textId="77777777" w:rsidR="008E5C86" w:rsidRPr="00324FE3" w:rsidRDefault="008E5C86" w:rsidP="008C1107">
      <w:pPr>
        <w:pStyle w:val="ListParagraph"/>
        <w:widowControl w:val="0"/>
        <w:numPr>
          <w:ilvl w:val="0"/>
          <w:numId w:val="43"/>
        </w:numPr>
        <w:tabs>
          <w:tab w:val="left" w:pos="4736"/>
        </w:tabs>
        <w:autoSpaceDE w:val="0"/>
        <w:autoSpaceDN w:val="0"/>
        <w:spacing w:after="0"/>
        <w:ind w:left="4736" w:hanging="370"/>
        <w:contextualSpacing w:val="0"/>
        <w:jc w:val="left"/>
        <w:rPr>
          <w:rFonts w:ascii="Arial" w:hAnsi="Arial" w:cs="Arial"/>
          <w:b/>
          <w:bCs/>
          <w:color w:val="000000" w:themeColor="text1"/>
          <w:sz w:val="18"/>
          <w:szCs w:val="18"/>
        </w:rPr>
      </w:pPr>
      <w:r w:rsidRPr="00324FE3">
        <w:rPr>
          <w:rFonts w:ascii="Arial" w:hAnsi="Arial" w:cs="Arial"/>
          <w:b/>
          <w:bCs/>
          <w:color w:val="000000" w:themeColor="text1"/>
          <w:w w:val="90"/>
          <w:sz w:val="18"/>
          <w:szCs w:val="18"/>
        </w:rPr>
        <w:t>člen</w:t>
      </w:r>
    </w:p>
    <w:p w14:paraId="6ADE179B" w14:textId="77777777" w:rsidR="008E5C86" w:rsidRPr="00324FE3" w:rsidRDefault="008E5C86" w:rsidP="00324FE3">
      <w:pPr>
        <w:pStyle w:val="BodyText"/>
        <w:spacing w:before="120"/>
        <w:jc w:val="both"/>
        <w:rPr>
          <w:rFonts w:ascii="Arial" w:hAnsi="Arial" w:cs="Arial"/>
          <w:color w:val="000000" w:themeColor="text1"/>
          <w:sz w:val="18"/>
          <w:szCs w:val="18"/>
        </w:rPr>
      </w:pPr>
      <w:r w:rsidRPr="00324FE3">
        <w:rPr>
          <w:rFonts w:ascii="Arial" w:hAnsi="Arial" w:cs="Arial"/>
          <w:color w:val="000000" w:themeColor="text1"/>
          <w:sz w:val="18"/>
          <w:szCs w:val="18"/>
        </w:rPr>
        <w:t>Naročnik se zaveže, da bo svoje pogodbene obveznosti pravilno in vestno izpolnjeval v skladu v veljavno zakonodajo, veljavnimi tehničnimi predpisi, standardi in normativi.</w:t>
      </w:r>
    </w:p>
    <w:p w14:paraId="701AB0CE" w14:textId="77777777" w:rsidR="00324FE3" w:rsidRDefault="00324FE3" w:rsidP="00324FE3">
      <w:pPr>
        <w:pStyle w:val="Heading4"/>
        <w:ind w:right="1108"/>
        <w:rPr>
          <w:rFonts w:ascii="Arial" w:hAnsi="Arial" w:cs="Arial"/>
          <w:b/>
          <w:bCs/>
          <w:i w:val="0"/>
          <w:iCs w:val="0"/>
          <w:color w:val="000000" w:themeColor="text1"/>
          <w:sz w:val="18"/>
          <w:szCs w:val="18"/>
        </w:rPr>
      </w:pPr>
    </w:p>
    <w:p w14:paraId="5EB9A5EC" w14:textId="4E2B59A3" w:rsidR="008E5C86" w:rsidRPr="00324FE3" w:rsidRDefault="00324FE3" w:rsidP="00324FE3">
      <w:pPr>
        <w:pStyle w:val="Heading4"/>
        <w:ind w:right="1108"/>
        <w:rPr>
          <w:rFonts w:ascii="Arial" w:hAnsi="Arial" w:cs="Arial"/>
          <w:b/>
          <w:bCs/>
          <w:i w:val="0"/>
          <w:iCs w:val="0"/>
          <w:color w:val="000000" w:themeColor="text1"/>
          <w:sz w:val="18"/>
          <w:szCs w:val="18"/>
        </w:rPr>
      </w:pPr>
      <w:r w:rsidRPr="00324FE3">
        <w:rPr>
          <w:rFonts w:ascii="Arial" w:hAnsi="Arial" w:cs="Arial"/>
          <w:b/>
          <w:bCs/>
          <w:i w:val="0"/>
          <w:iCs w:val="0"/>
          <w:color w:val="000000" w:themeColor="text1"/>
          <w:sz w:val="18"/>
          <w:szCs w:val="18"/>
        </w:rPr>
        <w:t>LIKVIDACIJSKI</w:t>
      </w:r>
      <w:r w:rsidRPr="00324FE3">
        <w:rPr>
          <w:rFonts w:ascii="Arial" w:hAnsi="Arial" w:cs="Arial"/>
          <w:b/>
          <w:bCs/>
          <w:i w:val="0"/>
          <w:iCs w:val="0"/>
          <w:color w:val="000000" w:themeColor="text1"/>
          <w:spacing w:val="-2"/>
          <w:sz w:val="18"/>
          <w:szCs w:val="18"/>
        </w:rPr>
        <w:t xml:space="preserve"> </w:t>
      </w:r>
      <w:r w:rsidRPr="00324FE3">
        <w:rPr>
          <w:rFonts w:ascii="Arial" w:hAnsi="Arial" w:cs="Arial"/>
          <w:b/>
          <w:bCs/>
          <w:i w:val="0"/>
          <w:iCs w:val="0"/>
          <w:color w:val="000000" w:themeColor="text1"/>
          <w:sz w:val="18"/>
          <w:szCs w:val="18"/>
        </w:rPr>
        <w:t>POSTOPEK</w:t>
      </w:r>
    </w:p>
    <w:p w14:paraId="131F4679" w14:textId="77777777" w:rsidR="008E5C86" w:rsidRPr="00324FE3" w:rsidRDefault="008E5C86" w:rsidP="008E5C86">
      <w:pPr>
        <w:pStyle w:val="BodyText"/>
        <w:rPr>
          <w:rFonts w:ascii="Arial" w:hAnsi="Arial" w:cs="Arial"/>
          <w:b/>
          <w:color w:val="000000" w:themeColor="text1"/>
          <w:sz w:val="18"/>
          <w:szCs w:val="18"/>
        </w:rPr>
      </w:pPr>
    </w:p>
    <w:p w14:paraId="31DF4D79" w14:textId="77777777" w:rsidR="008E5C86" w:rsidRPr="00324FE3" w:rsidRDefault="008E5C86" w:rsidP="008C1107">
      <w:pPr>
        <w:pStyle w:val="ListParagraph"/>
        <w:widowControl w:val="0"/>
        <w:numPr>
          <w:ilvl w:val="0"/>
          <w:numId w:val="43"/>
        </w:numPr>
        <w:tabs>
          <w:tab w:val="left" w:pos="4736"/>
        </w:tabs>
        <w:autoSpaceDE w:val="0"/>
        <w:autoSpaceDN w:val="0"/>
        <w:spacing w:after="0"/>
        <w:ind w:left="4736" w:hanging="370"/>
        <w:contextualSpacing w:val="0"/>
        <w:jc w:val="left"/>
        <w:rPr>
          <w:rFonts w:ascii="Arial" w:hAnsi="Arial" w:cs="Arial"/>
          <w:b/>
          <w:bCs/>
          <w:color w:val="000000" w:themeColor="text1"/>
          <w:sz w:val="18"/>
          <w:szCs w:val="18"/>
        </w:rPr>
      </w:pPr>
      <w:r w:rsidRPr="00324FE3">
        <w:rPr>
          <w:rFonts w:ascii="Arial" w:hAnsi="Arial" w:cs="Arial"/>
          <w:b/>
          <w:bCs/>
          <w:color w:val="000000" w:themeColor="text1"/>
          <w:w w:val="90"/>
          <w:sz w:val="18"/>
          <w:szCs w:val="18"/>
        </w:rPr>
        <w:t>člen</w:t>
      </w:r>
    </w:p>
    <w:p w14:paraId="0695DF61" w14:textId="77777777" w:rsidR="008E5C86" w:rsidRPr="00324FE3" w:rsidRDefault="008E5C86" w:rsidP="00324FE3">
      <w:pPr>
        <w:pStyle w:val="BodyText"/>
        <w:tabs>
          <w:tab w:val="left" w:pos="8081"/>
        </w:tabs>
        <w:spacing w:before="120"/>
        <w:jc w:val="both"/>
        <w:rPr>
          <w:rFonts w:ascii="Arial" w:hAnsi="Arial" w:cs="Arial"/>
          <w:color w:val="000000" w:themeColor="text1"/>
          <w:sz w:val="18"/>
          <w:szCs w:val="18"/>
        </w:rPr>
      </w:pPr>
      <w:r w:rsidRPr="00324FE3">
        <w:rPr>
          <w:rFonts w:ascii="Arial" w:hAnsi="Arial" w:cs="Arial"/>
          <w:color w:val="000000" w:themeColor="text1"/>
          <w:sz w:val="18"/>
          <w:szCs w:val="18"/>
        </w:rPr>
        <w:t>Predhodne prijave škod za posamični ali več istočasnih dogodkov izvede naročnik oz.</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posrednik na</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elektronski</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naslov,</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ki</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ga</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navede</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zavarovalnica:</w:t>
      </w:r>
      <w:r w:rsidRPr="00324FE3">
        <w:rPr>
          <w:rFonts w:ascii="Arial" w:hAnsi="Arial" w:cs="Arial"/>
          <w:color w:val="000000" w:themeColor="text1"/>
          <w:sz w:val="18"/>
          <w:szCs w:val="18"/>
          <w:u w:val="single"/>
        </w:rPr>
        <w:tab/>
      </w:r>
      <w:r w:rsidRPr="00324FE3">
        <w:rPr>
          <w:rFonts w:ascii="Arial" w:hAnsi="Arial" w:cs="Arial"/>
          <w:color w:val="000000" w:themeColor="text1"/>
          <w:sz w:val="18"/>
          <w:szCs w:val="18"/>
        </w:rPr>
        <w:t>.</w:t>
      </w:r>
    </w:p>
    <w:p w14:paraId="314CC0C4" w14:textId="77777777" w:rsidR="008E5C86" w:rsidRPr="00324FE3" w:rsidRDefault="008E5C86" w:rsidP="008E5C86">
      <w:pPr>
        <w:pStyle w:val="BodyText"/>
        <w:ind w:right="2"/>
        <w:jc w:val="both"/>
        <w:rPr>
          <w:rFonts w:ascii="Arial" w:hAnsi="Arial" w:cs="Arial"/>
          <w:color w:val="000000" w:themeColor="text1"/>
          <w:sz w:val="18"/>
          <w:szCs w:val="18"/>
        </w:rPr>
      </w:pPr>
      <w:r w:rsidRPr="00324FE3">
        <w:rPr>
          <w:rFonts w:ascii="Arial" w:hAnsi="Arial" w:cs="Arial"/>
          <w:color w:val="000000" w:themeColor="text1"/>
          <w:sz w:val="18"/>
          <w:szCs w:val="18"/>
        </w:rPr>
        <w:t>V primeru predhodne prijave škod po prvem odstavku tega člena mora zavarovalnica opraviti ogled poškodovane stvari in pripraviti zapisnik takoj, oziroma v roku največ 3 (treh) delovnih dni. V kolikor zavarovalnica ne opravi ogleda po predhodni prijavi škode, to ne zadrži sanacije škode, odškodninske odgovornosti, likvidacije in plačila zavarovalnine/odškodnine s strani zavarovalnice. Naročnik bo v takem primeru sam škodo ustrezno dokumentiral z fotografijami. Zavarovalnica mora povrniti vse morebitne stroške za zavarovanje dokazov o nastanku</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škodnega</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dogodka.</w:t>
      </w:r>
    </w:p>
    <w:p w14:paraId="5AF262C8" w14:textId="77777777" w:rsidR="008E5C86" w:rsidRPr="00324FE3" w:rsidRDefault="008E5C86" w:rsidP="008E5C86">
      <w:pPr>
        <w:pStyle w:val="BodyText"/>
        <w:ind w:right="2"/>
        <w:jc w:val="both"/>
        <w:rPr>
          <w:rFonts w:ascii="Arial" w:hAnsi="Arial" w:cs="Arial"/>
          <w:color w:val="000000" w:themeColor="text1"/>
          <w:sz w:val="18"/>
          <w:szCs w:val="18"/>
        </w:rPr>
      </w:pPr>
      <w:r w:rsidRPr="00324FE3">
        <w:rPr>
          <w:rFonts w:ascii="Arial" w:hAnsi="Arial" w:cs="Arial"/>
          <w:color w:val="000000" w:themeColor="text1"/>
          <w:spacing w:val="-1"/>
          <w:sz w:val="18"/>
          <w:szCs w:val="18"/>
        </w:rPr>
        <w:t>V</w:t>
      </w:r>
      <w:r w:rsidRPr="00324FE3">
        <w:rPr>
          <w:rFonts w:ascii="Arial" w:hAnsi="Arial" w:cs="Arial"/>
          <w:color w:val="000000" w:themeColor="text1"/>
          <w:spacing w:val="-10"/>
          <w:sz w:val="18"/>
          <w:szCs w:val="18"/>
        </w:rPr>
        <w:t xml:space="preserve"> </w:t>
      </w:r>
      <w:r w:rsidRPr="00324FE3">
        <w:rPr>
          <w:rFonts w:ascii="Arial" w:hAnsi="Arial" w:cs="Arial"/>
          <w:color w:val="000000" w:themeColor="text1"/>
          <w:spacing w:val="-1"/>
          <w:sz w:val="18"/>
          <w:szCs w:val="18"/>
        </w:rPr>
        <w:t>primeru,</w:t>
      </w:r>
      <w:r w:rsidRPr="00324FE3">
        <w:rPr>
          <w:rFonts w:ascii="Arial" w:hAnsi="Arial" w:cs="Arial"/>
          <w:color w:val="000000" w:themeColor="text1"/>
          <w:spacing w:val="-10"/>
          <w:sz w:val="18"/>
          <w:szCs w:val="18"/>
        </w:rPr>
        <w:t xml:space="preserve"> </w:t>
      </w:r>
      <w:r w:rsidRPr="00324FE3">
        <w:rPr>
          <w:rFonts w:ascii="Arial" w:hAnsi="Arial" w:cs="Arial"/>
          <w:color w:val="000000" w:themeColor="text1"/>
          <w:spacing w:val="-1"/>
          <w:sz w:val="18"/>
          <w:szCs w:val="18"/>
        </w:rPr>
        <w:t>da</w:t>
      </w:r>
      <w:r w:rsidRPr="00324FE3">
        <w:rPr>
          <w:rFonts w:ascii="Arial" w:hAnsi="Arial" w:cs="Arial"/>
          <w:color w:val="000000" w:themeColor="text1"/>
          <w:spacing w:val="-14"/>
          <w:sz w:val="18"/>
          <w:szCs w:val="18"/>
        </w:rPr>
        <w:t xml:space="preserve"> </w:t>
      </w:r>
      <w:r w:rsidRPr="00324FE3">
        <w:rPr>
          <w:rFonts w:ascii="Arial" w:hAnsi="Arial" w:cs="Arial"/>
          <w:color w:val="000000" w:themeColor="text1"/>
          <w:spacing w:val="-1"/>
          <w:sz w:val="18"/>
          <w:szCs w:val="18"/>
        </w:rPr>
        <w:t>je</w:t>
      </w:r>
      <w:r w:rsidRPr="00324FE3">
        <w:rPr>
          <w:rFonts w:ascii="Arial" w:hAnsi="Arial" w:cs="Arial"/>
          <w:color w:val="000000" w:themeColor="text1"/>
          <w:spacing w:val="-9"/>
          <w:sz w:val="18"/>
          <w:szCs w:val="18"/>
        </w:rPr>
        <w:t xml:space="preserve"> </w:t>
      </w:r>
      <w:r w:rsidRPr="00324FE3">
        <w:rPr>
          <w:rFonts w:ascii="Arial" w:hAnsi="Arial" w:cs="Arial"/>
          <w:color w:val="000000" w:themeColor="text1"/>
          <w:spacing w:val="-1"/>
          <w:sz w:val="18"/>
          <w:szCs w:val="18"/>
        </w:rPr>
        <w:t>dostavljena</w:t>
      </w:r>
      <w:r w:rsidRPr="00324FE3">
        <w:rPr>
          <w:rFonts w:ascii="Arial" w:hAnsi="Arial" w:cs="Arial"/>
          <w:color w:val="000000" w:themeColor="text1"/>
          <w:spacing w:val="-9"/>
          <w:sz w:val="18"/>
          <w:szCs w:val="18"/>
        </w:rPr>
        <w:t xml:space="preserve"> </w:t>
      </w:r>
      <w:r w:rsidRPr="00324FE3">
        <w:rPr>
          <w:rFonts w:ascii="Arial" w:hAnsi="Arial" w:cs="Arial"/>
          <w:color w:val="000000" w:themeColor="text1"/>
          <w:spacing w:val="-1"/>
          <w:sz w:val="18"/>
          <w:szCs w:val="18"/>
        </w:rPr>
        <w:t>škodna</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pacing w:val="-1"/>
          <w:sz w:val="18"/>
          <w:szCs w:val="18"/>
        </w:rPr>
        <w:t>dokumentacija</w:t>
      </w:r>
      <w:r w:rsidRPr="00324FE3">
        <w:rPr>
          <w:rFonts w:ascii="Arial" w:hAnsi="Arial" w:cs="Arial"/>
          <w:color w:val="000000" w:themeColor="text1"/>
          <w:spacing w:val="-8"/>
          <w:sz w:val="18"/>
          <w:szCs w:val="18"/>
        </w:rPr>
        <w:t xml:space="preserve"> </w:t>
      </w:r>
      <w:r w:rsidRPr="00324FE3">
        <w:rPr>
          <w:rFonts w:ascii="Arial" w:hAnsi="Arial" w:cs="Arial"/>
          <w:color w:val="000000" w:themeColor="text1"/>
          <w:sz w:val="18"/>
          <w:szCs w:val="18"/>
        </w:rPr>
        <w:t>po</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z w:val="18"/>
          <w:szCs w:val="18"/>
        </w:rPr>
        <w:t>mnenju</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zavarovalnice</w:t>
      </w:r>
      <w:r w:rsidRPr="00324FE3">
        <w:rPr>
          <w:rFonts w:ascii="Arial" w:hAnsi="Arial" w:cs="Arial"/>
          <w:color w:val="000000" w:themeColor="text1"/>
          <w:spacing w:val="-9"/>
          <w:sz w:val="18"/>
          <w:szCs w:val="18"/>
        </w:rPr>
        <w:t xml:space="preserve"> </w:t>
      </w:r>
      <w:r w:rsidRPr="00324FE3">
        <w:rPr>
          <w:rFonts w:ascii="Arial" w:hAnsi="Arial" w:cs="Arial"/>
          <w:color w:val="000000" w:themeColor="text1"/>
          <w:sz w:val="18"/>
          <w:szCs w:val="18"/>
        </w:rPr>
        <w:t>nepopolna,</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z w:val="18"/>
          <w:szCs w:val="18"/>
        </w:rPr>
        <w:t>mora</w:t>
      </w:r>
      <w:r w:rsidRPr="00324FE3">
        <w:rPr>
          <w:rFonts w:ascii="Arial" w:hAnsi="Arial" w:cs="Arial"/>
          <w:color w:val="000000" w:themeColor="text1"/>
          <w:spacing w:val="-59"/>
          <w:sz w:val="18"/>
          <w:szCs w:val="18"/>
        </w:rPr>
        <w:t xml:space="preserve"> </w:t>
      </w:r>
      <w:r w:rsidRPr="00324FE3">
        <w:rPr>
          <w:rFonts w:ascii="Arial" w:hAnsi="Arial" w:cs="Arial"/>
          <w:color w:val="000000" w:themeColor="text1"/>
          <w:sz w:val="18"/>
          <w:szCs w:val="18"/>
        </w:rPr>
        <w:t>zavarovalnica</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o</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tem</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obvestiti</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naročnika</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v</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roku</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10</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(desetih)</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delovnih</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dni</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po</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prejemu</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dokumentacije,</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sicer</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se</w:t>
      </w:r>
      <w:r w:rsidRPr="00324FE3">
        <w:rPr>
          <w:rFonts w:ascii="Arial" w:hAnsi="Arial" w:cs="Arial"/>
          <w:color w:val="000000" w:themeColor="text1"/>
          <w:spacing w:val="-4"/>
          <w:sz w:val="18"/>
          <w:szCs w:val="18"/>
        </w:rPr>
        <w:t xml:space="preserve"> </w:t>
      </w:r>
      <w:r w:rsidRPr="00324FE3">
        <w:rPr>
          <w:rFonts w:ascii="Arial" w:hAnsi="Arial" w:cs="Arial"/>
          <w:color w:val="000000" w:themeColor="text1"/>
          <w:sz w:val="18"/>
          <w:szCs w:val="18"/>
        </w:rPr>
        <w:t>šteje,</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da</w:t>
      </w:r>
      <w:r w:rsidRPr="00324FE3">
        <w:rPr>
          <w:rFonts w:ascii="Arial" w:hAnsi="Arial" w:cs="Arial"/>
          <w:color w:val="000000" w:themeColor="text1"/>
          <w:spacing w:val="-5"/>
          <w:sz w:val="18"/>
          <w:szCs w:val="18"/>
        </w:rPr>
        <w:t xml:space="preserve"> </w:t>
      </w:r>
      <w:r w:rsidRPr="00324FE3">
        <w:rPr>
          <w:rFonts w:ascii="Arial" w:hAnsi="Arial" w:cs="Arial"/>
          <w:color w:val="000000" w:themeColor="text1"/>
          <w:sz w:val="18"/>
          <w:szCs w:val="18"/>
        </w:rPr>
        <w:t>je</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dostavljena</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dokumentacija</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popolna.</w:t>
      </w:r>
    </w:p>
    <w:p w14:paraId="00467BEA" w14:textId="77777777" w:rsidR="00324FE3" w:rsidRPr="00324FE3" w:rsidRDefault="00324FE3" w:rsidP="00324FE3">
      <w:pPr>
        <w:pStyle w:val="BodyText"/>
        <w:rPr>
          <w:rFonts w:ascii="Arial" w:hAnsi="Arial" w:cs="Arial"/>
          <w:color w:val="000000" w:themeColor="text1"/>
          <w:sz w:val="18"/>
          <w:szCs w:val="18"/>
        </w:rPr>
      </w:pPr>
      <w:r w:rsidRPr="00324FE3">
        <w:rPr>
          <w:rFonts w:ascii="Arial" w:hAnsi="Arial" w:cs="Arial"/>
          <w:color w:val="000000" w:themeColor="text1"/>
          <w:sz w:val="18"/>
          <w:szCs w:val="18"/>
        </w:rPr>
        <w:t>Rok za izplačilo zavarovalnine/odškodnine je 10 (dni) dni in teče od dneva, ko je zavarovalnici dostavljena potrebna dokumentacija in ugotovljen temelj za likvidacijo zavarovalnega primera.</w:t>
      </w:r>
    </w:p>
    <w:p w14:paraId="2B0C7236" w14:textId="77777777" w:rsidR="00324FE3" w:rsidRPr="00324FE3" w:rsidRDefault="00324FE3" w:rsidP="00324FE3">
      <w:pPr>
        <w:pStyle w:val="BodyText"/>
        <w:rPr>
          <w:rFonts w:ascii="Arial" w:hAnsi="Arial" w:cs="Arial"/>
          <w:color w:val="000000" w:themeColor="text1"/>
          <w:sz w:val="18"/>
          <w:szCs w:val="18"/>
        </w:rPr>
      </w:pPr>
      <w:r w:rsidRPr="00324FE3">
        <w:rPr>
          <w:rFonts w:ascii="Arial" w:hAnsi="Arial" w:cs="Arial"/>
          <w:color w:val="000000" w:themeColor="text1"/>
          <w:sz w:val="18"/>
          <w:szCs w:val="18"/>
        </w:rPr>
        <w:lastRenderedPageBreak/>
        <w:t>V primeru večjih škod, ob podanem temelju za izplačilo zavarovalnine, zavarovalnica izplača naročniku akontacijo v višini 50% od prvotne ocenjene škode s strani pristojne osebe zavarovalnice, v roku 14 dni. V nasprotnem primeru ima naročnik poleg zamudnih obresti pravico do povračila stroškov (kreditov) za sanacijo škode. Za velike škode se štejejo škode ocenjene nad 10.000,00 EUR.</w:t>
      </w:r>
    </w:p>
    <w:p w14:paraId="17864FEC" w14:textId="77777777" w:rsidR="00324FE3" w:rsidRPr="00324FE3" w:rsidRDefault="00324FE3" w:rsidP="00324FE3">
      <w:pPr>
        <w:pStyle w:val="BodyText"/>
        <w:rPr>
          <w:rFonts w:ascii="Arial" w:hAnsi="Arial" w:cs="Arial"/>
          <w:color w:val="000000" w:themeColor="text1"/>
          <w:sz w:val="18"/>
          <w:szCs w:val="18"/>
        </w:rPr>
      </w:pPr>
      <w:r w:rsidRPr="00324FE3">
        <w:rPr>
          <w:rFonts w:ascii="Arial" w:hAnsi="Arial" w:cs="Arial"/>
          <w:color w:val="000000" w:themeColor="text1"/>
          <w:sz w:val="18"/>
          <w:szCs w:val="18"/>
        </w:rPr>
        <w:t>Zavarovalnica mora naročniku sproti posredovati zaključni sporazum za vse zavarovalnine in kopijo poravnave za vse likvidirane odškodninske zahtevke (tudi dopise odklonitve) iz naslova zavarovanja odgovornosti.</w:t>
      </w:r>
    </w:p>
    <w:p w14:paraId="27AD6D60" w14:textId="16B4CB7B" w:rsidR="008E5C86" w:rsidRDefault="00324FE3" w:rsidP="00324FE3">
      <w:pPr>
        <w:pStyle w:val="BodyText"/>
        <w:rPr>
          <w:rFonts w:ascii="Arial" w:hAnsi="Arial" w:cs="Arial"/>
          <w:color w:val="000000" w:themeColor="text1"/>
          <w:sz w:val="18"/>
          <w:szCs w:val="18"/>
        </w:rPr>
      </w:pPr>
      <w:r w:rsidRPr="00324FE3">
        <w:rPr>
          <w:rFonts w:ascii="Arial" w:hAnsi="Arial" w:cs="Arial"/>
          <w:color w:val="000000" w:themeColor="text1"/>
          <w:sz w:val="18"/>
          <w:szCs w:val="18"/>
        </w:rPr>
        <w:t>Zavarovalnica se zaveže do 15. (petnajstega) v mesecu za pretekli mesec seznanjati zavarovalca o škodnem dogajanju. Podatki o škodnem dogajanju morajo vsebovati naslednje podatke: identifikacijo lokacije nastanka škode, naslov naročnika, številko osnovne zavarovalne police, oznako škode zavarovalnice, datum nastanka škode, datum prijave škode, vzrok nastanka škode, znesek prijave, znesek izplačane zavarovalnine /odškodnine in datum izplačane zavarovalnine ali datum obvestila odklonitve.</w:t>
      </w:r>
    </w:p>
    <w:p w14:paraId="1C23BF33" w14:textId="77777777" w:rsidR="00324FE3" w:rsidRDefault="00324FE3" w:rsidP="00324FE3">
      <w:pPr>
        <w:pStyle w:val="Heading4"/>
        <w:ind w:right="1108"/>
        <w:rPr>
          <w:rFonts w:ascii="Arial" w:hAnsi="Arial" w:cs="Arial"/>
          <w:b/>
          <w:bCs/>
          <w:i w:val="0"/>
          <w:iCs w:val="0"/>
          <w:color w:val="000000" w:themeColor="text1"/>
          <w:sz w:val="18"/>
          <w:szCs w:val="18"/>
        </w:rPr>
      </w:pPr>
    </w:p>
    <w:p w14:paraId="4349C18F" w14:textId="2D9083F9" w:rsidR="008E5C86" w:rsidRPr="00324FE3" w:rsidRDefault="00324FE3" w:rsidP="00324FE3">
      <w:pPr>
        <w:pStyle w:val="Heading4"/>
        <w:ind w:right="1108"/>
        <w:rPr>
          <w:rFonts w:ascii="Arial" w:hAnsi="Arial" w:cs="Arial"/>
          <w:b/>
          <w:bCs/>
          <w:i w:val="0"/>
          <w:iCs w:val="0"/>
          <w:color w:val="000000" w:themeColor="text1"/>
          <w:sz w:val="18"/>
          <w:szCs w:val="18"/>
        </w:rPr>
      </w:pPr>
      <w:r w:rsidRPr="00324FE3">
        <w:rPr>
          <w:rFonts w:ascii="Arial" w:hAnsi="Arial" w:cs="Arial"/>
          <w:b/>
          <w:bCs/>
          <w:i w:val="0"/>
          <w:iCs w:val="0"/>
          <w:color w:val="000000" w:themeColor="text1"/>
          <w:sz w:val="18"/>
          <w:szCs w:val="18"/>
        </w:rPr>
        <w:t>SKRBNIK POGODBE</w:t>
      </w:r>
    </w:p>
    <w:p w14:paraId="7F9361F0" w14:textId="77777777" w:rsidR="008E5C86" w:rsidRPr="00324FE3" w:rsidRDefault="008E5C86" w:rsidP="008E5C86">
      <w:pPr>
        <w:pStyle w:val="Heading4"/>
        <w:ind w:right="1108"/>
        <w:rPr>
          <w:rFonts w:ascii="Arial" w:hAnsi="Arial" w:cs="Arial"/>
          <w:color w:val="000000" w:themeColor="text1"/>
          <w:sz w:val="18"/>
          <w:szCs w:val="18"/>
        </w:rPr>
      </w:pPr>
    </w:p>
    <w:p w14:paraId="54212FF8" w14:textId="77777777" w:rsidR="008E5C86" w:rsidRPr="00324FE3" w:rsidRDefault="008E5C86" w:rsidP="008C1107">
      <w:pPr>
        <w:pStyle w:val="ListParagraph"/>
        <w:widowControl w:val="0"/>
        <w:numPr>
          <w:ilvl w:val="0"/>
          <w:numId w:val="43"/>
        </w:numPr>
        <w:tabs>
          <w:tab w:val="left" w:pos="4736"/>
        </w:tabs>
        <w:autoSpaceDE w:val="0"/>
        <w:autoSpaceDN w:val="0"/>
        <w:spacing w:after="0"/>
        <w:ind w:left="4736" w:hanging="370"/>
        <w:contextualSpacing w:val="0"/>
        <w:jc w:val="left"/>
        <w:rPr>
          <w:rFonts w:ascii="Arial" w:hAnsi="Arial" w:cs="Arial"/>
          <w:b/>
          <w:bCs/>
          <w:color w:val="000000" w:themeColor="text1"/>
          <w:sz w:val="18"/>
          <w:szCs w:val="18"/>
        </w:rPr>
      </w:pPr>
      <w:r w:rsidRPr="00324FE3">
        <w:rPr>
          <w:rFonts w:ascii="Arial" w:hAnsi="Arial" w:cs="Arial"/>
          <w:b/>
          <w:bCs/>
          <w:color w:val="000000" w:themeColor="text1"/>
          <w:w w:val="90"/>
          <w:sz w:val="18"/>
          <w:szCs w:val="18"/>
        </w:rPr>
        <w:t>člen</w:t>
      </w:r>
    </w:p>
    <w:p w14:paraId="07F61BD8" w14:textId="77777777" w:rsidR="008E5C86" w:rsidRPr="00324FE3" w:rsidRDefault="008E5C86" w:rsidP="00324FE3">
      <w:pPr>
        <w:pStyle w:val="BodyText"/>
        <w:tabs>
          <w:tab w:val="left" w:pos="8647"/>
        </w:tabs>
        <w:spacing w:before="120"/>
        <w:jc w:val="both"/>
        <w:rPr>
          <w:rFonts w:ascii="Arial" w:hAnsi="Arial" w:cs="Arial"/>
          <w:color w:val="000000" w:themeColor="text1"/>
          <w:sz w:val="18"/>
          <w:szCs w:val="18"/>
        </w:rPr>
      </w:pPr>
      <w:r w:rsidRPr="00324FE3">
        <w:rPr>
          <w:rFonts w:ascii="Arial" w:hAnsi="Arial" w:cs="Arial"/>
          <w:color w:val="000000" w:themeColor="text1"/>
          <w:sz w:val="18"/>
          <w:szCs w:val="18"/>
        </w:rPr>
        <w:t>Pogodbeni stranki določata kontaktni osebi, ki sta odgovorni za nadzor nad izvajanjem te</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pogodbe.</w:t>
      </w:r>
    </w:p>
    <w:p w14:paraId="0796E598" w14:textId="77777777" w:rsidR="008E5C86" w:rsidRPr="00324FE3" w:rsidRDefault="008E5C86" w:rsidP="008E5C86">
      <w:pPr>
        <w:pStyle w:val="BodyText"/>
        <w:jc w:val="both"/>
        <w:rPr>
          <w:rFonts w:ascii="Arial" w:hAnsi="Arial" w:cs="Arial"/>
          <w:color w:val="000000" w:themeColor="text1"/>
          <w:sz w:val="18"/>
          <w:szCs w:val="18"/>
        </w:rPr>
      </w:pPr>
      <w:r w:rsidRPr="00324FE3">
        <w:rPr>
          <w:rFonts w:ascii="Arial" w:hAnsi="Arial" w:cs="Arial"/>
          <w:color w:val="000000" w:themeColor="text1"/>
          <w:spacing w:val="-1"/>
          <w:sz w:val="18"/>
          <w:szCs w:val="18"/>
        </w:rPr>
        <w:t>Skrbnik</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pacing w:val="-1"/>
          <w:sz w:val="18"/>
          <w:szCs w:val="18"/>
        </w:rPr>
        <w:t>pogodbe</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z w:val="18"/>
          <w:szCs w:val="18"/>
        </w:rPr>
        <w:t>oz.</w:t>
      </w:r>
      <w:r w:rsidRPr="00324FE3">
        <w:rPr>
          <w:rFonts w:ascii="Arial" w:hAnsi="Arial" w:cs="Arial"/>
          <w:color w:val="000000" w:themeColor="text1"/>
          <w:spacing w:val="-14"/>
          <w:sz w:val="18"/>
          <w:szCs w:val="18"/>
        </w:rPr>
        <w:t xml:space="preserve"> </w:t>
      </w:r>
      <w:r w:rsidRPr="00324FE3">
        <w:rPr>
          <w:rFonts w:ascii="Arial" w:hAnsi="Arial" w:cs="Arial"/>
          <w:color w:val="000000" w:themeColor="text1"/>
          <w:sz w:val="18"/>
          <w:szCs w:val="18"/>
        </w:rPr>
        <w:t>kontaktna</w:t>
      </w:r>
      <w:r w:rsidRPr="00324FE3">
        <w:rPr>
          <w:rFonts w:ascii="Arial" w:hAnsi="Arial" w:cs="Arial"/>
          <w:color w:val="000000" w:themeColor="text1"/>
          <w:spacing w:val="-15"/>
          <w:sz w:val="18"/>
          <w:szCs w:val="18"/>
        </w:rPr>
        <w:t xml:space="preserve"> </w:t>
      </w:r>
      <w:r w:rsidRPr="00324FE3">
        <w:rPr>
          <w:rFonts w:ascii="Arial" w:hAnsi="Arial" w:cs="Arial"/>
          <w:color w:val="000000" w:themeColor="text1"/>
          <w:sz w:val="18"/>
          <w:szCs w:val="18"/>
        </w:rPr>
        <w:t>oseba</w:t>
      </w:r>
      <w:r w:rsidRPr="00324FE3">
        <w:rPr>
          <w:rFonts w:ascii="Arial" w:hAnsi="Arial" w:cs="Arial"/>
          <w:color w:val="000000" w:themeColor="text1"/>
          <w:spacing w:val="-14"/>
          <w:sz w:val="18"/>
          <w:szCs w:val="18"/>
        </w:rPr>
        <w:t xml:space="preserve"> </w:t>
      </w:r>
      <w:r w:rsidRPr="00324FE3">
        <w:rPr>
          <w:rFonts w:ascii="Arial" w:hAnsi="Arial" w:cs="Arial"/>
          <w:color w:val="000000" w:themeColor="text1"/>
          <w:sz w:val="18"/>
          <w:szCs w:val="18"/>
        </w:rPr>
        <w:t>na</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z w:val="18"/>
          <w:szCs w:val="18"/>
        </w:rPr>
        <w:t>strani</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z w:val="18"/>
          <w:szCs w:val="18"/>
        </w:rPr>
        <w:t>naročnika</w:t>
      </w:r>
      <w:r w:rsidRPr="00324FE3">
        <w:rPr>
          <w:rFonts w:ascii="Arial" w:hAnsi="Arial" w:cs="Arial"/>
          <w:color w:val="000000" w:themeColor="text1"/>
          <w:spacing w:val="-15"/>
          <w:sz w:val="18"/>
          <w:szCs w:val="18"/>
        </w:rPr>
        <w:t xml:space="preserve"> </w:t>
      </w:r>
      <w:r w:rsidRPr="00324FE3">
        <w:rPr>
          <w:rFonts w:ascii="Arial" w:hAnsi="Arial" w:cs="Arial"/>
          <w:color w:val="000000" w:themeColor="text1"/>
          <w:sz w:val="18"/>
          <w:szCs w:val="18"/>
        </w:rPr>
        <w:t>je: ____________________________________</w:t>
      </w:r>
    </w:p>
    <w:p w14:paraId="42F2AD91" w14:textId="77777777" w:rsidR="008E5C86" w:rsidRPr="00324FE3" w:rsidRDefault="008E5C86" w:rsidP="008E5C86">
      <w:pPr>
        <w:pStyle w:val="BodyText"/>
        <w:jc w:val="both"/>
        <w:rPr>
          <w:rFonts w:ascii="Arial" w:hAnsi="Arial" w:cs="Arial"/>
          <w:color w:val="000000" w:themeColor="text1"/>
          <w:sz w:val="18"/>
          <w:szCs w:val="18"/>
        </w:rPr>
      </w:pPr>
      <w:r w:rsidRPr="00324FE3">
        <w:rPr>
          <w:rFonts w:ascii="Arial" w:hAnsi="Arial" w:cs="Arial"/>
          <w:color w:val="000000" w:themeColor="text1"/>
          <w:sz w:val="18"/>
          <w:szCs w:val="18"/>
        </w:rPr>
        <w:t>Skrbnik pogodbe</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oz.</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kontaktna</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oseba</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na</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strani</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izvajalca/zavarovalnice</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je: ________________________</w:t>
      </w:r>
    </w:p>
    <w:p w14:paraId="31091C10" w14:textId="77777777" w:rsidR="00324FE3" w:rsidRDefault="00324FE3" w:rsidP="00324FE3">
      <w:pPr>
        <w:pStyle w:val="Heading4"/>
        <w:ind w:right="1108"/>
        <w:rPr>
          <w:rFonts w:ascii="Arial" w:hAnsi="Arial" w:cs="Arial"/>
          <w:b/>
          <w:bCs/>
          <w:i w:val="0"/>
          <w:iCs w:val="0"/>
          <w:color w:val="000000" w:themeColor="text1"/>
          <w:sz w:val="18"/>
          <w:szCs w:val="18"/>
        </w:rPr>
      </w:pPr>
    </w:p>
    <w:p w14:paraId="67CE1CE5" w14:textId="5E81B4FC" w:rsidR="008E5C86" w:rsidRPr="00324FE3" w:rsidRDefault="00324FE3" w:rsidP="00324FE3">
      <w:pPr>
        <w:pStyle w:val="Heading4"/>
        <w:ind w:right="1108"/>
        <w:rPr>
          <w:rFonts w:ascii="Arial" w:hAnsi="Arial" w:cs="Arial"/>
          <w:b/>
          <w:bCs/>
          <w:i w:val="0"/>
          <w:iCs w:val="0"/>
          <w:color w:val="000000" w:themeColor="text1"/>
          <w:sz w:val="18"/>
          <w:szCs w:val="18"/>
        </w:rPr>
      </w:pPr>
      <w:r w:rsidRPr="00324FE3">
        <w:rPr>
          <w:rFonts w:ascii="Arial" w:hAnsi="Arial" w:cs="Arial"/>
          <w:b/>
          <w:bCs/>
          <w:i w:val="0"/>
          <w:iCs w:val="0"/>
          <w:color w:val="000000" w:themeColor="text1"/>
          <w:sz w:val="18"/>
          <w:szCs w:val="18"/>
        </w:rPr>
        <w:t>VARSTVO</w:t>
      </w:r>
      <w:r w:rsidRPr="00324FE3">
        <w:rPr>
          <w:rFonts w:ascii="Arial" w:hAnsi="Arial" w:cs="Arial"/>
          <w:b/>
          <w:bCs/>
          <w:i w:val="0"/>
          <w:iCs w:val="0"/>
          <w:color w:val="000000" w:themeColor="text1"/>
          <w:spacing w:val="-1"/>
          <w:sz w:val="18"/>
          <w:szCs w:val="18"/>
        </w:rPr>
        <w:t xml:space="preserve"> </w:t>
      </w:r>
      <w:r w:rsidRPr="00324FE3">
        <w:rPr>
          <w:rFonts w:ascii="Arial" w:hAnsi="Arial" w:cs="Arial"/>
          <w:b/>
          <w:bCs/>
          <w:i w:val="0"/>
          <w:iCs w:val="0"/>
          <w:color w:val="000000" w:themeColor="text1"/>
          <w:sz w:val="18"/>
          <w:szCs w:val="18"/>
        </w:rPr>
        <w:t>PODATKOV</w:t>
      </w:r>
    </w:p>
    <w:p w14:paraId="69377B25" w14:textId="77777777" w:rsidR="008E5C86" w:rsidRPr="00324FE3" w:rsidRDefault="008E5C86" w:rsidP="008E5C86">
      <w:pPr>
        <w:pStyle w:val="Heading4"/>
        <w:ind w:right="1108"/>
        <w:rPr>
          <w:rFonts w:ascii="Arial" w:hAnsi="Arial" w:cs="Arial"/>
          <w:color w:val="000000" w:themeColor="text1"/>
          <w:sz w:val="18"/>
          <w:szCs w:val="18"/>
        </w:rPr>
      </w:pPr>
    </w:p>
    <w:p w14:paraId="107C213F" w14:textId="77777777" w:rsidR="008E5C86" w:rsidRPr="00324FE3" w:rsidRDefault="008E5C86" w:rsidP="008C1107">
      <w:pPr>
        <w:pStyle w:val="ListParagraph"/>
        <w:widowControl w:val="0"/>
        <w:numPr>
          <w:ilvl w:val="0"/>
          <w:numId w:val="43"/>
        </w:numPr>
        <w:tabs>
          <w:tab w:val="left" w:pos="4737"/>
        </w:tabs>
        <w:autoSpaceDE w:val="0"/>
        <w:autoSpaceDN w:val="0"/>
        <w:spacing w:after="0"/>
        <w:ind w:left="4736" w:hanging="371"/>
        <w:contextualSpacing w:val="0"/>
        <w:jc w:val="left"/>
        <w:rPr>
          <w:rFonts w:ascii="Arial" w:hAnsi="Arial" w:cs="Arial"/>
          <w:b/>
          <w:bCs/>
          <w:color w:val="000000" w:themeColor="text1"/>
          <w:sz w:val="18"/>
          <w:szCs w:val="18"/>
        </w:rPr>
      </w:pPr>
      <w:r w:rsidRPr="00324FE3">
        <w:rPr>
          <w:rFonts w:ascii="Arial" w:hAnsi="Arial" w:cs="Arial"/>
          <w:b/>
          <w:bCs/>
          <w:color w:val="000000" w:themeColor="text1"/>
          <w:w w:val="90"/>
          <w:sz w:val="18"/>
          <w:szCs w:val="18"/>
        </w:rPr>
        <w:t>člen</w:t>
      </w:r>
    </w:p>
    <w:p w14:paraId="7187307D" w14:textId="77777777" w:rsidR="008E5C86" w:rsidRPr="00324FE3" w:rsidRDefault="008E5C86" w:rsidP="00324FE3">
      <w:pPr>
        <w:pStyle w:val="BodyText"/>
        <w:spacing w:before="120"/>
        <w:jc w:val="both"/>
        <w:rPr>
          <w:rFonts w:ascii="Arial" w:hAnsi="Arial" w:cs="Arial"/>
          <w:color w:val="000000" w:themeColor="text1"/>
          <w:sz w:val="18"/>
          <w:szCs w:val="18"/>
        </w:rPr>
      </w:pPr>
      <w:r w:rsidRPr="00324FE3">
        <w:rPr>
          <w:rFonts w:ascii="Arial" w:hAnsi="Arial" w:cs="Arial"/>
          <w:color w:val="000000" w:themeColor="text1"/>
          <w:sz w:val="18"/>
          <w:szCs w:val="18"/>
        </w:rPr>
        <w:t>Pogodbeni stranki se zavezujeta, da bosta pri izvajanju te pogodbe v celoti spoštovali določila Uredbe (EU)2016/679 Evropskega parlamenta in Sveta z dne 27. aprila 2016 o varstvu posameznikov pri obdelavi osebnih podatkov in o prostem pretoku takih podatkov ter o razveljavitvi Direktive 95/46/ES (v nadaljevanju: GDPR) in Zakona o varstvu osebnih podatkov (ZVOP-2) ter Zakona o zavarovalništvu (ZZavar-1), ne glede na to ali se bosta z osebnimi podatki seznanili pri neposrednem opravljanju storitev, pri nadzoru izvajanja določil te pogodbe, preko pisne dokumentacije ali na kakršenkoli drug način.</w:t>
      </w:r>
    </w:p>
    <w:p w14:paraId="697B6063" w14:textId="77777777" w:rsidR="008E5C86" w:rsidRPr="00324FE3" w:rsidRDefault="008E5C86" w:rsidP="008E5C86">
      <w:pPr>
        <w:pStyle w:val="BodyText"/>
        <w:jc w:val="both"/>
        <w:rPr>
          <w:rFonts w:ascii="Arial" w:hAnsi="Arial" w:cs="Arial"/>
          <w:color w:val="000000" w:themeColor="text1"/>
          <w:sz w:val="18"/>
          <w:szCs w:val="18"/>
        </w:rPr>
      </w:pPr>
      <w:r w:rsidRPr="00324FE3">
        <w:rPr>
          <w:rFonts w:ascii="Arial" w:hAnsi="Arial" w:cs="Arial"/>
          <w:color w:val="000000" w:themeColor="text1"/>
          <w:sz w:val="18"/>
          <w:szCs w:val="18"/>
        </w:rPr>
        <w:t>Pogodbeni stranki morata kot samostojna upravljalca osebnih podatkov za storitve iz te pogodbe pri obdelavi osebnih podatkov posameznikov vsaka v svojih poslovnih procesih in sistemih poskrbeti za zakonitost obdelave osebnih podatkov, za ustrezno raven varnosti ter za izpolnjevanje vseh ostalih obveznosti po GDPR in ZVOP-2.</w:t>
      </w:r>
    </w:p>
    <w:p w14:paraId="1D1FC7E4" w14:textId="77777777" w:rsidR="008E5C86" w:rsidRPr="00324FE3" w:rsidRDefault="008E5C86" w:rsidP="008E5C86">
      <w:pPr>
        <w:pStyle w:val="BodyText"/>
        <w:jc w:val="both"/>
        <w:rPr>
          <w:rFonts w:ascii="Arial" w:hAnsi="Arial" w:cs="Arial"/>
          <w:color w:val="000000" w:themeColor="text1"/>
          <w:sz w:val="18"/>
          <w:szCs w:val="18"/>
        </w:rPr>
      </w:pPr>
      <w:r w:rsidRPr="00324FE3">
        <w:rPr>
          <w:rFonts w:ascii="Arial" w:hAnsi="Arial" w:cs="Arial"/>
          <w:color w:val="000000" w:themeColor="text1"/>
          <w:sz w:val="18"/>
          <w:szCs w:val="18"/>
        </w:rPr>
        <w:t>Pogodbeni stranki sta seznanjeni z okoliščino, da pri opravljanju storitev po tej pogodbi z vidika varstva osebnih podatkov štejeta za upravljavca in sta nasproti posameznikom, katerih osebne podatke obdelujeta pri izvajanju te pogodbe, samostojno kazensko in civilno odgovorni, prav tako odgovarjata kot samostojni zavezanec v odnosu do nadzornega organa na področju varstva osebnih podatkov v inšpekcijskem in prekrškovnem postopku.</w:t>
      </w:r>
    </w:p>
    <w:p w14:paraId="3FA06819" w14:textId="77777777" w:rsidR="008E5C86" w:rsidRPr="00324FE3" w:rsidRDefault="008E5C86" w:rsidP="008E5C86">
      <w:pPr>
        <w:pStyle w:val="BodyText"/>
        <w:jc w:val="both"/>
        <w:rPr>
          <w:rFonts w:ascii="Arial" w:hAnsi="Arial" w:cs="Arial"/>
          <w:color w:val="000000" w:themeColor="text1"/>
          <w:sz w:val="18"/>
          <w:szCs w:val="18"/>
        </w:rPr>
      </w:pPr>
      <w:r w:rsidRPr="00324FE3">
        <w:rPr>
          <w:rFonts w:ascii="Arial" w:hAnsi="Arial" w:cs="Arial"/>
          <w:color w:val="000000" w:themeColor="text1"/>
          <w:sz w:val="18"/>
          <w:szCs w:val="18"/>
        </w:rPr>
        <w:t>Pogodbeni stranki bosta posameznikom, vsaka iz svoje obdelave, omogočili izvajanje pravic v zvezi z obdelavo osebnih podatkov po predpisih s področja varstva osebnih podatkov.</w:t>
      </w:r>
    </w:p>
    <w:p w14:paraId="624FDA95" w14:textId="77777777" w:rsidR="008E5C86" w:rsidRPr="00324FE3" w:rsidRDefault="008E5C86" w:rsidP="008E5C86">
      <w:pPr>
        <w:pStyle w:val="BodyText"/>
        <w:jc w:val="both"/>
        <w:rPr>
          <w:rFonts w:ascii="Arial" w:hAnsi="Arial" w:cs="Arial"/>
          <w:color w:val="000000" w:themeColor="text1"/>
          <w:sz w:val="18"/>
          <w:szCs w:val="18"/>
        </w:rPr>
      </w:pPr>
      <w:r w:rsidRPr="00324FE3">
        <w:rPr>
          <w:rFonts w:ascii="Arial" w:hAnsi="Arial" w:cs="Arial"/>
          <w:color w:val="000000" w:themeColor="text1"/>
          <w:sz w:val="18"/>
          <w:szCs w:val="18"/>
        </w:rPr>
        <w:t>Zavarovanje osebnih podatkov obsega pravne, organizacijske in ustrezne logično-tehnične postopke in ukrepe, s katerimi se varujejo osebni podatki, preprečuje slučajno ali namerno nepooblaščeno uničevanje podatkov, njihova sprememba ali izguba ter nepooblaščena obdelava teh podatkov tako, da se:</w:t>
      </w:r>
    </w:p>
    <w:p w14:paraId="2C817A92" w14:textId="77777777" w:rsidR="008E5C86" w:rsidRPr="00324FE3" w:rsidRDefault="008E5C86" w:rsidP="008C1107">
      <w:pPr>
        <w:pStyle w:val="BodyText"/>
        <w:widowControl w:val="0"/>
        <w:numPr>
          <w:ilvl w:val="0"/>
          <w:numId w:val="44"/>
        </w:numPr>
        <w:autoSpaceDE w:val="0"/>
        <w:autoSpaceDN w:val="0"/>
        <w:spacing w:after="0"/>
        <w:jc w:val="both"/>
        <w:rPr>
          <w:rFonts w:ascii="Arial" w:hAnsi="Arial" w:cs="Arial"/>
          <w:color w:val="000000" w:themeColor="text1"/>
          <w:sz w:val="18"/>
          <w:szCs w:val="18"/>
        </w:rPr>
      </w:pPr>
      <w:r w:rsidRPr="00324FE3">
        <w:rPr>
          <w:rFonts w:ascii="Arial" w:hAnsi="Arial" w:cs="Arial"/>
          <w:color w:val="000000" w:themeColor="text1"/>
          <w:sz w:val="18"/>
          <w:szCs w:val="18"/>
        </w:rPr>
        <w:t>varujejo prostori in sistemska programska oprema,</w:t>
      </w:r>
    </w:p>
    <w:p w14:paraId="7E47F0DA" w14:textId="77777777" w:rsidR="008E5C86" w:rsidRPr="00324FE3" w:rsidRDefault="008E5C86" w:rsidP="008C1107">
      <w:pPr>
        <w:pStyle w:val="BodyText"/>
        <w:widowControl w:val="0"/>
        <w:numPr>
          <w:ilvl w:val="0"/>
          <w:numId w:val="44"/>
        </w:numPr>
        <w:autoSpaceDE w:val="0"/>
        <w:autoSpaceDN w:val="0"/>
        <w:spacing w:after="0"/>
        <w:jc w:val="both"/>
        <w:rPr>
          <w:rFonts w:ascii="Arial" w:hAnsi="Arial" w:cs="Arial"/>
          <w:color w:val="000000" w:themeColor="text1"/>
          <w:sz w:val="18"/>
          <w:szCs w:val="18"/>
        </w:rPr>
      </w:pPr>
      <w:r w:rsidRPr="00324FE3">
        <w:rPr>
          <w:rFonts w:ascii="Arial" w:hAnsi="Arial" w:cs="Arial"/>
          <w:color w:val="000000" w:themeColor="text1"/>
          <w:sz w:val="18"/>
          <w:szCs w:val="18"/>
        </w:rPr>
        <w:t>varuje aplikativna programska oprema, s katero se obdelujejo osebni podatki,</w:t>
      </w:r>
    </w:p>
    <w:p w14:paraId="28EFD5C8" w14:textId="77777777" w:rsidR="008E5C86" w:rsidRPr="00324FE3" w:rsidRDefault="008E5C86" w:rsidP="008C1107">
      <w:pPr>
        <w:pStyle w:val="BodyText"/>
        <w:widowControl w:val="0"/>
        <w:numPr>
          <w:ilvl w:val="0"/>
          <w:numId w:val="44"/>
        </w:numPr>
        <w:autoSpaceDE w:val="0"/>
        <w:autoSpaceDN w:val="0"/>
        <w:spacing w:after="0"/>
        <w:jc w:val="both"/>
        <w:rPr>
          <w:rFonts w:ascii="Arial" w:hAnsi="Arial" w:cs="Arial"/>
          <w:color w:val="000000" w:themeColor="text1"/>
          <w:sz w:val="18"/>
          <w:szCs w:val="18"/>
        </w:rPr>
      </w:pPr>
      <w:r w:rsidRPr="00324FE3">
        <w:rPr>
          <w:rFonts w:ascii="Arial" w:hAnsi="Arial" w:cs="Arial"/>
          <w:color w:val="000000" w:themeColor="text1"/>
          <w:sz w:val="18"/>
          <w:szCs w:val="18"/>
        </w:rPr>
        <w:t>zagotavlja varnost posredovanja in prenosa osebnih podatkov,</w:t>
      </w:r>
    </w:p>
    <w:p w14:paraId="13E9136E" w14:textId="77777777" w:rsidR="008E5C86" w:rsidRPr="00324FE3" w:rsidRDefault="008E5C86" w:rsidP="008C1107">
      <w:pPr>
        <w:pStyle w:val="BodyText"/>
        <w:widowControl w:val="0"/>
        <w:numPr>
          <w:ilvl w:val="0"/>
          <w:numId w:val="44"/>
        </w:numPr>
        <w:autoSpaceDE w:val="0"/>
        <w:autoSpaceDN w:val="0"/>
        <w:spacing w:after="0"/>
        <w:jc w:val="both"/>
        <w:rPr>
          <w:rFonts w:ascii="Arial" w:hAnsi="Arial" w:cs="Arial"/>
          <w:color w:val="000000" w:themeColor="text1"/>
          <w:sz w:val="18"/>
          <w:szCs w:val="18"/>
        </w:rPr>
      </w:pPr>
      <w:r w:rsidRPr="00324FE3">
        <w:rPr>
          <w:rFonts w:ascii="Arial" w:hAnsi="Arial" w:cs="Arial"/>
          <w:color w:val="000000" w:themeColor="text1"/>
          <w:sz w:val="18"/>
          <w:szCs w:val="18"/>
        </w:rPr>
        <w:t>onemogoča nepooblaščenim osebam dostop do naprav, na katerih se obdelujejo osebni podatki in do njihovih zbirk,</w:t>
      </w:r>
    </w:p>
    <w:p w14:paraId="6F9B1828" w14:textId="77777777" w:rsidR="008E5C86" w:rsidRPr="00324FE3" w:rsidRDefault="008E5C86" w:rsidP="008C1107">
      <w:pPr>
        <w:pStyle w:val="BodyText"/>
        <w:widowControl w:val="0"/>
        <w:numPr>
          <w:ilvl w:val="0"/>
          <w:numId w:val="44"/>
        </w:numPr>
        <w:autoSpaceDE w:val="0"/>
        <w:autoSpaceDN w:val="0"/>
        <w:spacing w:after="0"/>
        <w:jc w:val="both"/>
        <w:rPr>
          <w:rFonts w:ascii="Arial" w:hAnsi="Arial" w:cs="Arial"/>
          <w:color w:val="000000" w:themeColor="text1"/>
          <w:sz w:val="18"/>
          <w:szCs w:val="18"/>
        </w:rPr>
      </w:pPr>
      <w:r w:rsidRPr="00324FE3">
        <w:rPr>
          <w:rFonts w:ascii="Arial" w:hAnsi="Arial" w:cs="Arial"/>
          <w:color w:val="000000" w:themeColor="text1"/>
          <w:sz w:val="18"/>
          <w:szCs w:val="18"/>
        </w:rPr>
        <w:t>omogoča naknadno ugotavljanje, kdaj so bili posamezni osebni podatki uporabljeni in vneseni v zbirko podatkov in kdo je to storil, in sicer za obdobje dveh let.</w:t>
      </w:r>
    </w:p>
    <w:p w14:paraId="2BFAB563" w14:textId="77777777" w:rsidR="008E5C86" w:rsidRPr="00324FE3" w:rsidRDefault="008E5C86" w:rsidP="008E5C86">
      <w:pPr>
        <w:pStyle w:val="BodyText"/>
        <w:jc w:val="both"/>
        <w:rPr>
          <w:rFonts w:ascii="Arial" w:hAnsi="Arial" w:cs="Arial"/>
          <w:color w:val="000000" w:themeColor="text1"/>
          <w:sz w:val="18"/>
          <w:szCs w:val="18"/>
        </w:rPr>
      </w:pPr>
    </w:p>
    <w:p w14:paraId="4C0D5E5F" w14:textId="77777777" w:rsidR="008E5C86" w:rsidRPr="00324FE3" w:rsidRDefault="008E5C86" w:rsidP="008E5C86">
      <w:pPr>
        <w:pStyle w:val="BodyText"/>
        <w:jc w:val="both"/>
        <w:rPr>
          <w:rFonts w:ascii="Arial" w:hAnsi="Arial" w:cs="Arial"/>
          <w:color w:val="000000" w:themeColor="text1"/>
          <w:sz w:val="18"/>
          <w:szCs w:val="18"/>
        </w:rPr>
      </w:pPr>
      <w:r w:rsidRPr="00324FE3">
        <w:rPr>
          <w:rFonts w:ascii="Arial" w:hAnsi="Arial" w:cs="Arial"/>
          <w:color w:val="000000" w:themeColor="text1"/>
          <w:sz w:val="18"/>
          <w:szCs w:val="18"/>
        </w:rPr>
        <w:lastRenderedPageBreak/>
        <w:t>Podatki iz te pogodbe, kot tudi dokumentacija, razen podatki, ki se v skladu z veljavnimi predpisi javni, štejejo za poslovno skrivnost.</w:t>
      </w:r>
      <w:r w:rsidRPr="00324FE3" w:rsidDel="00134AA9">
        <w:rPr>
          <w:rFonts w:ascii="Arial" w:hAnsi="Arial" w:cs="Arial"/>
          <w:color w:val="000000" w:themeColor="text1"/>
          <w:sz w:val="18"/>
          <w:szCs w:val="18"/>
        </w:rPr>
        <w:t xml:space="preserve"> </w:t>
      </w:r>
    </w:p>
    <w:p w14:paraId="37EA4053" w14:textId="77777777" w:rsidR="008E5C86" w:rsidRPr="00324FE3" w:rsidRDefault="008E5C86" w:rsidP="008E5C86">
      <w:pPr>
        <w:pStyle w:val="BodyText"/>
        <w:rPr>
          <w:rFonts w:ascii="Arial" w:hAnsi="Arial" w:cs="Arial"/>
          <w:color w:val="000000" w:themeColor="text1"/>
          <w:sz w:val="18"/>
          <w:szCs w:val="18"/>
        </w:rPr>
      </w:pPr>
    </w:p>
    <w:p w14:paraId="30B27384" w14:textId="209B86D3" w:rsidR="008E5C86" w:rsidRPr="00324FE3" w:rsidRDefault="00324FE3" w:rsidP="00324FE3">
      <w:pPr>
        <w:pStyle w:val="Heading4"/>
        <w:ind w:right="1108"/>
        <w:rPr>
          <w:rFonts w:ascii="Arial" w:hAnsi="Arial" w:cs="Arial"/>
          <w:b/>
          <w:bCs/>
          <w:i w:val="0"/>
          <w:iCs w:val="0"/>
          <w:color w:val="000000" w:themeColor="text1"/>
          <w:sz w:val="18"/>
          <w:szCs w:val="18"/>
        </w:rPr>
      </w:pPr>
      <w:r w:rsidRPr="00324FE3">
        <w:rPr>
          <w:rFonts w:ascii="Arial" w:hAnsi="Arial" w:cs="Arial"/>
          <w:b/>
          <w:bCs/>
          <w:i w:val="0"/>
          <w:iCs w:val="0"/>
          <w:color w:val="000000" w:themeColor="text1"/>
          <w:sz w:val="18"/>
          <w:szCs w:val="18"/>
        </w:rPr>
        <w:t>PROTIKORUPCIJSKA</w:t>
      </w:r>
      <w:r w:rsidRPr="00324FE3">
        <w:rPr>
          <w:rFonts w:ascii="Arial" w:hAnsi="Arial" w:cs="Arial"/>
          <w:b/>
          <w:bCs/>
          <w:i w:val="0"/>
          <w:iCs w:val="0"/>
          <w:color w:val="000000" w:themeColor="text1"/>
          <w:spacing w:val="-3"/>
          <w:sz w:val="18"/>
          <w:szCs w:val="18"/>
        </w:rPr>
        <w:t xml:space="preserve"> </w:t>
      </w:r>
      <w:r w:rsidRPr="00324FE3">
        <w:rPr>
          <w:rFonts w:ascii="Arial" w:hAnsi="Arial" w:cs="Arial"/>
          <w:b/>
          <w:bCs/>
          <w:i w:val="0"/>
          <w:iCs w:val="0"/>
          <w:color w:val="000000" w:themeColor="text1"/>
          <w:sz w:val="18"/>
          <w:szCs w:val="18"/>
        </w:rPr>
        <w:t>KLAVZULA</w:t>
      </w:r>
    </w:p>
    <w:p w14:paraId="49064DBE" w14:textId="77777777" w:rsidR="008E5C86" w:rsidRPr="00324FE3" w:rsidRDefault="008E5C86" w:rsidP="008E5C86">
      <w:pPr>
        <w:pStyle w:val="ListParagraph"/>
        <w:tabs>
          <w:tab w:val="left" w:pos="4736"/>
        </w:tabs>
        <w:ind w:left="4736"/>
        <w:jc w:val="right"/>
        <w:rPr>
          <w:rFonts w:ascii="Arial" w:hAnsi="Arial" w:cs="Arial"/>
          <w:color w:val="000000" w:themeColor="text1"/>
          <w:sz w:val="18"/>
          <w:szCs w:val="18"/>
        </w:rPr>
      </w:pPr>
    </w:p>
    <w:p w14:paraId="11E1541C" w14:textId="77777777" w:rsidR="008E5C86" w:rsidRPr="00324FE3" w:rsidRDefault="008E5C86" w:rsidP="008C1107">
      <w:pPr>
        <w:pStyle w:val="ListParagraph"/>
        <w:widowControl w:val="0"/>
        <w:numPr>
          <w:ilvl w:val="0"/>
          <w:numId w:val="43"/>
        </w:numPr>
        <w:tabs>
          <w:tab w:val="left" w:pos="4736"/>
        </w:tabs>
        <w:autoSpaceDE w:val="0"/>
        <w:autoSpaceDN w:val="0"/>
        <w:spacing w:after="0"/>
        <w:ind w:left="4736" w:hanging="370"/>
        <w:contextualSpacing w:val="0"/>
        <w:jc w:val="left"/>
        <w:rPr>
          <w:rFonts w:ascii="Arial" w:hAnsi="Arial" w:cs="Arial"/>
          <w:b/>
          <w:bCs/>
          <w:color w:val="000000" w:themeColor="text1"/>
          <w:sz w:val="18"/>
          <w:szCs w:val="18"/>
        </w:rPr>
      </w:pPr>
      <w:r w:rsidRPr="00324FE3">
        <w:rPr>
          <w:rFonts w:ascii="Arial" w:hAnsi="Arial" w:cs="Arial"/>
          <w:b/>
          <w:bCs/>
          <w:color w:val="000000" w:themeColor="text1"/>
          <w:w w:val="90"/>
          <w:sz w:val="18"/>
          <w:szCs w:val="18"/>
        </w:rPr>
        <w:t>člen</w:t>
      </w:r>
    </w:p>
    <w:p w14:paraId="01DFC65F" w14:textId="77777777" w:rsidR="008E5C86" w:rsidRPr="00324FE3" w:rsidRDefault="008E5C86" w:rsidP="00324FE3">
      <w:pPr>
        <w:pStyle w:val="BodyText"/>
        <w:spacing w:before="120"/>
        <w:jc w:val="both"/>
        <w:rPr>
          <w:rFonts w:ascii="Arial" w:hAnsi="Arial" w:cs="Arial"/>
          <w:color w:val="000000" w:themeColor="text1"/>
          <w:sz w:val="18"/>
          <w:szCs w:val="18"/>
        </w:rPr>
      </w:pPr>
      <w:r w:rsidRPr="00324FE3">
        <w:rPr>
          <w:rFonts w:ascii="Arial" w:hAnsi="Arial" w:cs="Arial"/>
          <w:color w:val="000000" w:themeColor="text1"/>
          <w:sz w:val="18"/>
          <w:szCs w:val="18"/>
        </w:rPr>
        <w:t>Ta</w:t>
      </w:r>
      <w:r w:rsidRPr="00324FE3">
        <w:rPr>
          <w:rFonts w:ascii="Arial" w:hAnsi="Arial" w:cs="Arial"/>
          <w:color w:val="000000" w:themeColor="text1"/>
          <w:spacing w:val="10"/>
          <w:sz w:val="18"/>
          <w:szCs w:val="18"/>
        </w:rPr>
        <w:t xml:space="preserve"> </w:t>
      </w:r>
      <w:r w:rsidRPr="00324FE3">
        <w:rPr>
          <w:rFonts w:ascii="Arial" w:hAnsi="Arial" w:cs="Arial"/>
          <w:color w:val="000000" w:themeColor="text1"/>
          <w:sz w:val="18"/>
          <w:szCs w:val="18"/>
        </w:rPr>
        <w:t>pogodba</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je</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nična,</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če</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kdo</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v</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imenu</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in</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na</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račun</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druge</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pogodbene</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stranke,</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z w:val="18"/>
          <w:szCs w:val="18"/>
        </w:rPr>
        <w:t>naročniku,</w:t>
      </w:r>
      <w:r w:rsidRPr="00324FE3">
        <w:rPr>
          <w:rFonts w:ascii="Arial" w:hAnsi="Arial" w:cs="Arial"/>
          <w:color w:val="000000" w:themeColor="text1"/>
          <w:spacing w:val="-58"/>
          <w:sz w:val="18"/>
          <w:szCs w:val="18"/>
        </w:rPr>
        <w:t xml:space="preserve"> </w:t>
      </w:r>
      <w:r w:rsidRPr="00324FE3">
        <w:rPr>
          <w:rFonts w:ascii="Arial" w:hAnsi="Arial" w:cs="Arial"/>
          <w:color w:val="000000" w:themeColor="text1"/>
          <w:sz w:val="18"/>
          <w:szCs w:val="18"/>
        </w:rPr>
        <w:t>njegovemu</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predstavniku</w:t>
      </w:r>
      <w:r w:rsidRPr="00324FE3">
        <w:rPr>
          <w:rFonts w:ascii="Arial" w:hAnsi="Arial" w:cs="Arial"/>
          <w:color w:val="000000" w:themeColor="text1"/>
          <w:spacing w:val="-5"/>
          <w:sz w:val="18"/>
          <w:szCs w:val="18"/>
        </w:rPr>
        <w:t xml:space="preserve"> </w:t>
      </w:r>
      <w:r w:rsidRPr="00324FE3">
        <w:rPr>
          <w:rFonts w:ascii="Arial" w:hAnsi="Arial" w:cs="Arial"/>
          <w:color w:val="000000" w:themeColor="text1"/>
          <w:sz w:val="18"/>
          <w:szCs w:val="18"/>
        </w:rPr>
        <w:t>ali</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posredniku</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da,</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obljubi</w:t>
      </w:r>
      <w:r w:rsidRPr="00324FE3">
        <w:rPr>
          <w:rFonts w:ascii="Arial" w:hAnsi="Arial" w:cs="Arial"/>
          <w:color w:val="000000" w:themeColor="text1"/>
          <w:spacing w:val="-4"/>
          <w:sz w:val="18"/>
          <w:szCs w:val="18"/>
        </w:rPr>
        <w:t xml:space="preserve"> </w:t>
      </w:r>
      <w:r w:rsidRPr="00324FE3">
        <w:rPr>
          <w:rFonts w:ascii="Arial" w:hAnsi="Arial" w:cs="Arial"/>
          <w:color w:val="000000" w:themeColor="text1"/>
          <w:sz w:val="18"/>
          <w:szCs w:val="18"/>
        </w:rPr>
        <w:t>ali</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ponudi</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kakšno</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nedovoljeno</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korist</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za:</w:t>
      </w:r>
    </w:p>
    <w:p w14:paraId="00C9D53A" w14:textId="77777777" w:rsidR="008E5C86" w:rsidRPr="00324FE3" w:rsidRDefault="008E5C86" w:rsidP="008C1107">
      <w:pPr>
        <w:pStyle w:val="ListParagraph"/>
        <w:widowControl w:val="0"/>
        <w:numPr>
          <w:ilvl w:val="0"/>
          <w:numId w:val="41"/>
        </w:numPr>
        <w:tabs>
          <w:tab w:val="left" w:pos="851"/>
        </w:tabs>
        <w:autoSpaceDE w:val="0"/>
        <w:autoSpaceDN w:val="0"/>
        <w:spacing w:after="0"/>
        <w:ind w:left="993" w:hanging="426"/>
        <w:contextualSpacing w:val="0"/>
        <w:rPr>
          <w:rFonts w:ascii="Arial" w:hAnsi="Arial" w:cs="Arial"/>
          <w:color w:val="000000" w:themeColor="text1"/>
          <w:sz w:val="18"/>
          <w:szCs w:val="18"/>
        </w:rPr>
      </w:pPr>
      <w:r w:rsidRPr="00324FE3">
        <w:rPr>
          <w:rFonts w:ascii="Arial" w:hAnsi="Arial" w:cs="Arial"/>
          <w:color w:val="000000" w:themeColor="text1"/>
          <w:sz w:val="18"/>
          <w:szCs w:val="18"/>
        </w:rPr>
        <w:t>pridobitev</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posla</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ali</w:t>
      </w:r>
    </w:p>
    <w:p w14:paraId="5A05B3B7" w14:textId="77777777" w:rsidR="008E5C86" w:rsidRPr="00324FE3" w:rsidRDefault="008E5C86" w:rsidP="008C1107">
      <w:pPr>
        <w:pStyle w:val="ListParagraph"/>
        <w:widowControl w:val="0"/>
        <w:numPr>
          <w:ilvl w:val="0"/>
          <w:numId w:val="41"/>
        </w:numPr>
        <w:tabs>
          <w:tab w:val="left" w:pos="851"/>
        </w:tabs>
        <w:autoSpaceDE w:val="0"/>
        <w:autoSpaceDN w:val="0"/>
        <w:spacing w:after="0"/>
        <w:ind w:left="993" w:hanging="426"/>
        <w:contextualSpacing w:val="0"/>
        <w:rPr>
          <w:rFonts w:ascii="Arial" w:hAnsi="Arial" w:cs="Arial"/>
          <w:color w:val="000000" w:themeColor="text1"/>
          <w:sz w:val="18"/>
          <w:szCs w:val="18"/>
        </w:rPr>
      </w:pPr>
      <w:r w:rsidRPr="00324FE3">
        <w:rPr>
          <w:rFonts w:ascii="Arial" w:hAnsi="Arial" w:cs="Arial"/>
          <w:color w:val="000000" w:themeColor="text1"/>
          <w:sz w:val="18"/>
          <w:szCs w:val="18"/>
        </w:rPr>
        <w:t>za</w:t>
      </w:r>
      <w:r w:rsidRPr="00324FE3">
        <w:rPr>
          <w:rFonts w:ascii="Arial" w:hAnsi="Arial" w:cs="Arial"/>
          <w:color w:val="000000" w:themeColor="text1"/>
          <w:spacing w:val="-4"/>
          <w:sz w:val="18"/>
          <w:szCs w:val="18"/>
        </w:rPr>
        <w:t xml:space="preserve"> </w:t>
      </w:r>
      <w:r w:rsidRPr="00324FE3">
        <w:rPr>
          <w:rFonts w:ascii="Arial" w:hAnsi="Arial" w:cs="Arial"/>
          <w:color w:val="000000" w:themeColor="text1"/>
          <w:sz w:val="18"/>
          <w:szCs w:val="18"/>
        </w:rPr>
        <w:t>sklenitev</w:t>
      </w:r>
      <w:r w:rsidRPr="00324FE3">
        <w:rPr>
          <w:rFonts w:ascii="Arial" w:hAnsi="Arial" w:cs="Arial"/>
          <w:color w:val="000000" w:themeColor="text1"/>
          <w:spacing w:val="-4"/>
          <w:sz w:val="18"/>
          <w:szCs w:val="18"/>
        </w:rPr>
        <w:t xml:space="preserve"> </w:t>
      </w:r>
      <w:r w:rsidRPr="00324FE3">
        <w:rPr>
          <w:rFonts w:ascii="Arial" w:hAnsi="Arial" w:cs="Arial"/>
          <w:color w:val="000000" w:themeColor="text1"/>
          <w:sz w:val="18"/>
          <w:szCs w:val="18"/>
        </w:rPr>
        <w:t>posla</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pod</w:t>
      </w:r>
      <w:r w:rsidRPr="00324FE3">
        <w:rPr>
          <w:rFonts w:ascii="Arial" w:hAnsi="Arial" w:cs="Arial"/>
          <w:color w:val="000000" w:themeColor="text1"/>
          <w:spacing w:val="-5"/>
          <w:sz w:val="18"/>
          <w:szCs w:val="18"/>
        </w:rPr>
        <w:t xml:space="preserve"> </w:t>
      </w:r>
      <w:r w:rsidRPr="00324FE3">
        <w:rPr>
          <w:rFonts w:ascii="Arial" w:hAnsi="Arial" w:cs="Arial"/>
          <w:color w:val="000000" w:themeColor="text1"/>
          <w:sz w:val="18"/>
          <w:szCs w:val="18"/>
        </w:rPr>
        <w:t>ugodnejšimi</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pogoji</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ali</w:t>
      </w:r>
    </w:p>
    <w:p w14:paraId="27CC534F" w14:textId="77777777" w:rsidR="008E5C86" w:rsidRPr="00324FE3" w:rsidRDefault="008E5C86" w:rsidP="008C1107">
      <w:pPr>
        <w:pStyle w:val="ListParagraph"/>
        <w:widowControl w:val="0"/>
        <w:numPr>
          <w:ilvl w:val="0"/>
          <w:numId w:val="41"/>
        </w:numPr>
        <w:tabs>
          <w:tab w:val="left" w:pos="851"/>
        </w:tabs>
        <w:autoSpaceDE w:val="0"/>
        <w:autoSpaceDN w:val="0"/>
        <w:spacing w:after="0"/>
        <w:ind w:left="993" w:hanging="426"/>
        <w:contextualSpacing w:val="0"/>
        <w:rPr>
          <w:rFonts w:ascii="Arial" w:hAnsi="Arial" w:cs="Arial"/>
          <w:color w:val="000000" w:themeColor="text1"/>
          <w:sz w:val="18"/>
          <w:szCs w:val="18"/>
        </w:rPr>
      </w:pPr>
      <w:r w:rsidRPr="00324FE3">
        <w:rPr>
          <w:rFonts w:ascii="Arial" w:hAnsi="Arial" w:cs="Arial"/>
          <w:color w:val="000000" w:themeColor="text1"/>
          <w:spacing w:val="-1"/>
          <w:sz w:val="18"/>
          <w:szCs w:val="18"/>
        </w:rPr>
        <w:t>za</w:t>
      </w:r>
      <w:r w:rsidRPr="00324FE3">
        <w:rPr>
          <w:rFonts w:ascii="Arial" w:hAnsi="Arial" w:cs="Arial"/>
          <w:color w:val="000000" w:themeColor="text1"/>
          <w:spacing w:val="-15"/>
          <w:sz w:val="18"/>
          <w:szCs w:val="18"/>
        </w:rPr>
        <w:t xml:space="preserve"> </w:t>
      </w:r>
      <w:r w:rsidRPr="00324FE3">
        <w:rPr>
          <w:rFonts w:ascii="Arial" w:hAnsi="Arial" w:cs="Arial"/>
          <w:color w:val="000000" w:themeColor="text1"/>
          <w:spacing w:val="-1"/>
          <w:sz w:val="18"/>
          <w:szCs w:val="18"/>
        </w:rPr>
        <w:t>opustitev</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pacing w:val="-1"/>
          <w:sz w:val="18"/>
          <w:szCs w:val="18"/>
        </w:rPr>
        <w:t>dolžnega</w:t>
      </w:r>
      <w:r w:rsidRPr="00324FE3">
        <w:rPr>
          <w:rFonts w:ascii="Arial" w:hAnsi="Arial" w:cs="Arial"/>
          <w:color w:val="000000" w:themeColor="text1"/>
          <w:spacing w:val="-15"/>
          <w:sz w:val="18"/>
          <w:szCs w:val="18"/>
        </w:rPr>
        <w:t xml:space="preserve"> </w:t>
      </w:r>
      <w:r w:rsidRPr="00324FE3">
        <w:rPr>
          <w:rFonts w:ascii="Arial" w:hAnsi="Arial" w:cs="Arial"/>
          <w:color w:val="000000" w:themeColor="text1"/>
          <w:spacing w:val="-1"/>
          <w:sz w:val="18"/>
          <w:szCs w:val="18"/>
        </w:rPr>
        <w:t>nadzora</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nad</w:t>
      </w:r>
      <w:r w:rsidRPr="00324FE3">
        <w:rPr>
          <w:rFonts w:ascii="Arial" w:hAnsi="Arial" w:cs="Arial"/>
          <w:color w:val="000000" w:themeColor="text1"/>
          <w:spacing w:val="-15"/>
          <w:sz w:val="18"/>
          <w:szCs w:val="18"/>
        </w:rPr>
        <w:t xml:space="preserve"> </w:t>
      </w:r>
      <w:r w:rsidRPr="00324FE3">
        <w:rPr>
          <w:rFonts w:ascii="Arial" w:hAnsi="Arial" w:cs="Arial"/>
          <w:color w:val="000000" w:themeColor="text1"/>
          <w:sz w:val="18"/>
          <w:szCs w:val="18"/>
        </w:rPr>
        <w:t>izvajanjem</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pogodbenih</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z w:val="18"/>
          <w:szCs w:val="18"/>
        </w:rPr>
        <w:t>obveznosti</w:t>
      </w:r>
      <w:r w:rsidRPr="00324FE3">
        <w:rPr>
          <w:rFonts w:ascii="Arial" w:hAnsi="Arial" w:cs="Arial"/>
          <w:color w:val="000000" w:themeColor="text1"/>
          <w:spacing w:val="-14"/>
          <w:sz w:val="18"/>
          <w:szCs w:val="18"/>
        </w:rPr>
        <w:t xml:space="preserve"> </w:t>
      </w:r>
      <w:r w:rsidRPr="00324FE3">
        <w:rPr>
          <w:rFonts w:ascii="Arial" w:hAnsi="Arial" w:cs="Arial"/>
          <w:color w:val="000000" w:themeColor="text1"/>
          <w:sz w:val="18"/>
          <w:szCs w:val="18"/>
        </w:rPr>
        <w:t>ali</w:t>
      </w:r>
    </w:p>
    <w:p w14:paraId="64A4D0A5" w14:textId="77777777" w:rsidR="008E5C86" w:rsidRPr="00324FE3" w:rsidRDefault="008E5C86" w:rsidP="008C1107">
      <w:pPr>
        <w:pStyle w:val="ListParagraph"/>
        <w:widowControl w:val="0"/>
        <w:numPr>
          <w:ilvl w:val="0"/>
          <w:numId w:val="41"/>
        </w:numPr>
        <w:tabs>
          <w:tab w:val="left" w:pos="993"/>
        </w:tabs>
        <w:autoSpaceDE w:val="0"/>
        <w:autoSpaceDN w:val="0"/>
        <w:spacing w:after="0"/>
        <w:ind w:left="851" w:right="2" w:hanging="284"/>
        <w:contextualSpacing w:val="0"/>
        <w:jc w:val="both"/>
        <w:rPr>
          <w:rFonts w:ascii="Arial" w:hAnsi="Arial" w:cs="Arial"/>
          <w:color w:val="000000" w:themeColor="text1"/>
          <w:sz w:val="18"/>
          <w:szCs w:val="18"/>
        </w:rPr>
      </w:pPr>
      <w:r w:rsidRPr="00324FE3">
        <w:rPr>
          <w:rFonts w:ascii="Arial" w:hAnsi="Arial" w:cs="Arial"/>
          <w:color w:val="000000" w:themeColor="text1"/>
          <w:sz w:val="18"/>
          <w:szCs w:val="18"/>
        </w:rPr>
        <w:t>za drugo ravnanje ali opustitev, s katerim je naročniku povzročena škoda</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ali je</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omogočena pridobitev nedovoljene koristi katerikoli pogodbeni stranki ali njenemu</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predstavniku,</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zastopniku</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ali posredniku.</w:t>
      </w:r>
    </w:p>
    <w:p w14:paraId="21E526B4" w14:textId="77777777" w:rsidR="008E5C86" w:rsidRPr="00324FE3" w:rsidRDefault="008E5C86" w:rsidP="008E5C86">
      <w:pPr>
        <w:pStyle w:val="BodyText"/>
        <w:rPr>
          <w:rFonts w:ascii="Arial" w:hAnsi="Arial" w:cs="Arial"/>
          <w:color w:val="000000" w:themeColor="text1"/>
          <w:sz w:val="18"/>
          <w:szCs w:val="18"/>
        </w:rPr>
      </w:pPr>
    </w:p>
    <w:p w14:paraId="6F0A9C48" w14:textId="77777777" w:rsidR="008E5C86" w:rsidRPr="00324FE3" w:rsidRDefault="008E5C86" w:rsidP="00324FE3">
      <w:pPr>
        <w:tabs>
          <w:tab w:val="left" w:pos="851"/>
        </w:tabs>
        <w:jc w:val="both"/>
        <w:rPr>
          <w:rFonts w:ascii="Arial" w:hAnsi="Arial" w:cs="Arial"/>
          <w:color w:val="000000" w:themeColor="text1"/>
          <w:sz w:val="18"/>
          <w:szCs w:val="18"/>
        </w:rPr>
      </w:pPr>
      <w:r w:rsidRPr="00324FE3">
        <w:rPr>
          <w:rFonts w:ascii="Arial" w:hAnsi="Arial" w:cs="Arial"/>
          <w:color w:val="000000" w:themeColor="text1"/>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213666A" w14:textId="77777777" w:rsidR="008E5C86" w:rsidRPr="00324FE3" w:rsidRDefault="008E5C86" w:rsidP="00324FE3">
      <w:pPr>
        <w:pStyle w:val="BodyText"/>
        <w:ind w:right="2"/>
        <w:jc w:val="both"/>
        <w:rPr>
          <w:rFonts w:ascii="Arial" w:hAnsi="Arial" w:cs="Arial"/>
          <w:color w:val="000000" w:themeColor="text1"/>
          <w:sz w:val="18"/>
          <w:szCs w:val="18"/>
        </w:rPr>
      </w:pPr>
      <w:r w:rsidRPr="00324FE3">
        <w:rPr>
          <w:rFonts w:ascii="Arial" w:hAnsi="Arial" w:cs="Arial"/>
          <w:color w:val="000000" w:themeColor="text1"/>
          <w:spacing w:val="-1"/>
          <w:sz w:val="18"/>
          <w:szCs w:val="18"/>
        </w:rPr>
        <w:t>Zavarovalnica</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z w:val="18"/>
          <w:szCs w:val="18"/>
        </w:rPr>
        <w:t>s</w:t>
      </w:r>
      <w:r w:rsidRPr="00324FE3">
        <w:rPr>
          <w:rFonts w:ascii="Arial" w:hAnsi="Arial" w:cs="Arial"/>
          <w:color w:val="000000" w:themeColor="text1"/>
          <w:spacing w:val="-10"/>
          <w:sz w:val="18"/>
          <w:szCs w:val="18"/>
        </w:rPr>
        <w:t xml:space="preserve"> </w:t>
      </w:r>
      <w:r w:rsidRPr="00324FE3">
        <w:rPr>
          <w:rFonts w:ascii="Arial" w:hAnsi="Arial" w:cs="Arial"/>
          <w:color w:val="000000" w:themeColor="text1"/>
          <w:sz w:val="18"/>
          <w:szCs w:val="18"/>
        </w:rPr>
        <w:t>podpisom</w:t>
      </w:r>
      <w:r w:rsidRPr="00324FE3">
        <w:rPr>
          <w:rFonts w:ascii="Arial" w:hAnsi="Arial" w:cs="Arial"/>
          <w:color w:val="000000" w:themeColor="text1"/>
          <w:spacing w:val="-9"/>
          <w:sz w:val="18"/>
          <w:szCs w:val="18"/>
        </w:rPr>
        <w:t xml:space="preserve"> </w:t>
      </w:r>
      <w:r w:rsidRPr="00324FE3">
        <w:rPr>
          <w:rFonts w:ascii="Arial" w:hAnsi="Arial" w:cs="Arial"/>
          <w:color w:val="000000" w:themeColor="text1"/>
          <w:sz w:val="18"/>
          <w:szCs w:val="18"/>
        </w:rPr>
        <w:t>te</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pogodbe</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jamči,</w:t>
      </w:r>
      <w:r w:rsidRPr="00324FE3">
        <w:rPr>
          <w:rFonts w:ascii="Arial" w:hAnsi="Arial" w:cs="Arial"/>
          <w:color w:val="000000" w:themeColor="text1"/>
          <w:spacing w:val="-10"/>
          <w:sz w:val="18"/>
          <w:szCs w:val="18"/>
        </w:rPr>
        <w:t xml:space="preserve"> </w:t>
      </w:r>
      <w:r w:rsidRPr="00324FE3">
        <w:rPr>
          <w:rFonts w:ascii="Arial" w:hAnsi="Arial" w:cs="Arial"/>
          <w:color w:val="000000" w:themeColor="text1"/>
          <w:sz w:val="18"/>
          <w:szCs w:val="18"/>
        </w:rPr>
        <w:t>da</w:t>
      </w:r>
      <w:r w:rsidRPr="00324FE3">
        <w:rPr>
          <w:rFonts w:ascii="Arial" w:hAnsi="Arial" w:cs="Arial"/>
          <w:color w:val="000000" w:themeColor="text1"/>
          <w:spacing w:val="-15"/>
          <w:sz w:val="18"/>
          <w:szCs w:val="18"/>
        </w:rPr>
        <w:t xml:space="preserve"> </w:t>
      </w:r>
      <w:r w:rsidRPr="00324FE3">
        <w:rPr>
          <w:rFonts w:ascii="Arial" w:hAnsi="Arial" w:cs="Arial"/>
          <w:color w:val="000000" w:themeColor="text1"/>
          <w:sz w:val="18"/>
          <w:szCs w:val="18"/>
        </w:rPr>
        <w:t>ni</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z w:val="18"/>
          <w:szCs w:val="18"/>
        </w:rPr>
        <w:t>zadržkov</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za</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z w:val="18"/>
          <w:szCs w:val="18"/>
        </w:rPr>
        <w:t>sklenitev</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z w:val="18"/>
          <w:szCs w:val="18"/>
        </w:rPr>
        <w:t>posla</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po</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35.</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členu</w:t>
      </w:r>
      <w:r w:rsidRPr="00324FE3">
        <w:rPr>
          <w:rFonts w:ascii="Arial" w:hAnsi="Arial" w:cs="Arial"/>
          <w:color w:val="000000" w:themeColor="text1"/>
          <w:spacing w:val="-59"/>
          <w:sz w:val="18"/>
          <w:szCs w:val="18"/>
        </w:rPr>
        <w:t xml:space="preserve">  </w:t>
      </w:r>
      <w:r w:rsidRPr="00324FE3">
        <w:rPr>
          <w:rFonts w:ascii="Arial" w:hAnsi="Arial" w:cs="Arial"/>
          <w:color w:val="000000" w:themeColor="text1"/>
          <w:sz w:val="18"/>
          <w:szCs w:val="18"/>
        </w:rPr>
        <w:t>ZIntPK.</w:t>
      </w:r>
    </w:p>
    <w:p w14:paraId="1D4CCC5F" w14:textId="77777777" w:rsidR="008E5C86" w:rsidRPr="00324FE3" w:rsidRDefault="008E5C86" w:rsidP="008E5C86">
      <w:pPr>
        <w:pStyle w:val="BodyText"/>
        <w:rPr>
          <w:rFonts w:ascii="Arial" w:hAnsi="Arial" w:cs="Arial"/>
          <w:color w:val="000000" w:themeColor="text1"/>
          <w:sz w:val="18"/>
          <w:szCs w:val="18"/>
        </w:rPr>
      </w:pPr>
    </w:p>
    <w:p w14:paraId="26492684" w14:textId="212399E8" w:rsidR="008E5C86" w:rsidRPr="00324FE3" w:rsidRDefault="00324FE3" w:rsidP="00324FE3">
      <w:pPr>
        <w:pStyle w:val="Heading4"/>
        <w:ind w:right="1108"/>
        <w:rPr>
          <w:rFonts w:ascii="Arial" w:hAnsi="Arial" w:cs="Arial"/>
          <w:b/>
          <w:bCs/>
          <w:i w:val="0"/>
          <w:iCs w:val="0"/>
          <w:color w:val="000000" w:themeColor="text1"/>
          <w:sz w:val="18"/>
          <w:szCs w:val="18"/>
        </w:rPr>
      </w:pPr>
      <w:r w:rsidRPr="00324FE3">
        <w:rPr>
          <w:rFonts w:ascii="Arial" w:hAnsi="Arial" w:cs="Arial"/>
          <w:b/>
          <w:bCs/>
          <w:i w:val="0"/>
          <w:iCs w:val="0"/>
          <w:color w:val="000000" w:themeColor="text1"/>
          <w:sz w:val="18"/>
          <w:szCs w:val="18"/>
        </w:rPr>
        <w:t>PREHODNE</w:t>
      </w:r>
      <w:r w:rsidRPr="00324FE3">
        <w:rPr>
          <w:rFonts w:ascii="Arial" w:hAnsi="Arial" w:cs="Arial"/>
          <w:b/>
          <w:bCs/>
          <w:i w:val="0"/>
          <w:iCs w:val="0"/>
          <w:color w:val="000000" w:themeColor="text1"/>
          <w:spacing w:val="-1"/>
          <w:sz w:val="18"/>
          <w:szCs w:val="18"/>
        </w:rPr>
        <w:t xml:space="preserve"> </w:t>
      </w:r>
      <w:r w:rsidRPr="00324FE3">
        <w:rPr>
          <w:rFonts w:ascii="Arial" w:hAnsi="Arial" w:cs="Arial"/>
          <w:b/>
          <w:bCs/>
          <w:i w:val="0"/>
          <w:iCs w:val="0"/>
          <w:color w:val="000000" w:themeColor="text1"/>
          <w:sz w:val="18"/>
          <w:szCs w:val="18"/>
        </w:rPr>
        <w:t>IN</w:t>
      </w:r>
      <w:r w:rsidRPr="00324FE3">
        <w:rPr>
          <w:rFonts w:ascii="Arial" w:hAnsi="Arial" w:cs="Arial"/>
          <w:b/>
          <w:bCs/>
          <w:i w:val="0"/>
          <w:iCs w:val="0"/>
          <w:color w:val="000000" w:themeColor="text1"/>
          <w:spacing w:val="-3"/>
          <w:sz w:val="18"/>
          <w:szCs w:val="18"/>
        </w:rPr>
        <w:t xml:space="preserve"> </w:t>
      </w:r>
      <w:r w:rsidRPr="00324FE3">
        <w:rPr>
          <w:rFonts w:ascii="Arial" w:hAnsi="Arial" w:cs="Arial"/>
          <w:b/>
          <w:bCs/>
          <w:i w:val="0"/>
          <w:iCs w:val="0"/>
          <w:color w:val="000000" w:themeColor="text1"/>
          <w:sz w:val="18"/>
          <w:szCs w:val="18"/>
        </w:rPr>
        <w:t>KONČNE</w:t>
      </w:r>
      <w:r w:rsidRPr="00324FE3">
        <w:rPr>
          <w:rFonts w:ascii="Arial" w:hAnsi="Arial" w:cs="Arial"/>
          <w:b/>
          <w:bCs/>
          <w:i w:val="0"/>
          <w:iCs w:val="0"/>
          <w:color w:val="000000" w:themeColor="text1"/>
          <w:spacing w:val="-1"/>
          <w:sz w:val="18"/>
          <w:szCs w:val="18"/>
        </w:rPr>
        <w:t xml:space="preserve"> </w:t>
      </w:r>
      <w:r w:rsidRPr="00324FE3">
        <w:rPr>
          <w:rFonts w:ascii="Arial" w:hAnsi="Arial" w:cs="Arial"/>
          <w:b/>
          <w:bCs/>
          <w:i w:val="0"/>
          <w:iCs w:val="0"/>
          <w:color w:val="000000" w:themeColor="text1"/>
          <w:sz w:val="18"/>
          <w:szCs w:val="18"/>
        </w:rPr>
        <w:t>DOLOČBE</w:t>
      </w:r>
    </w:p>
    <w:p w14:paraId="5F574CCD" w14:textId="77777777" w:rsidR="008E5C86" w:rsidRPr="00324FE3" w:rsidRDefault="008E5C86" w:rsidP="008E5C86">
      <w:pPr>
        <w:pStyle w:val="Heading4"/>
        <w:ind w:right="1108"/>
        <w:rPr>
          <w:rFonts w:ascii="Arial" w:hAnsi="Arial" w:cs="Arial"/>
          <w:color w:val="000000" w:themeColor="text1"/>
          <w:sz w:val="18"/>
          <w:szCs w:val="18"/>
        </w:rPr>
      </w:pPr>
    </w:p>
    <w:p w14:paraId="332A2CD0" w14:textId="77777777" w:rsidR="008E5C86" w:rsidRPr="00324FE3" w:rsidRDefault="008E5C86" w:rsidP="008E5C86">
      <w:pPr>
        <w:tabs>
          <w:tab w:val="left" w:pos="4736"/>
        </w:tabs>
        <w:ind w:left="4366"/>
        <w:rPr>
          <w:rFonts w:ascii="Arial" w:hAnsi="Arial" w:cs="Arial"/>
          <w:b/>
          <w:bCs/>
          <w:color w:val="000000" w:themeColor="text1"/>
          <w:sz w:val="18"/>
          <w:szCs w:val="18"/>
        </w:rPr>
      </w:pPr>
      <w:r w:rsidRPr="00324FE3">
        <w:rPr>
          <w:rFonts w:ascii="Arial" w:hAnsi="Arial" w:cs="Arial"/>
          <w:b/>
          <w:bCs/>
          <w:color w:val="000000" w:themeColor="text1"/>
          <w:w w:val="90"/>
          <w:sz w:val="18"/>
          <w:szCs w:val="18"/>
        </w:rPr>
        <w:t>20. člen</w:t>
      </w:r>
    </w:p>
    <w:p w14:paraId="2653B3E0" w14:textId="77777777" w:rsidR="008E5C86" w:rsidRPr="00324FE3" w:rsidRDefault="008E5C86" w:rsidP="008E5C86">
      <w:pPr>
        <w:pStyle w:val="BodyText"/>
        <w:ind w:left="216"/>
        <w:jc w:val="both"/>
        <w:rPr>
          <w:rFonts w:ascii="Arial" w:hAnsi="Arial" w:cs="Arial"/>
          <w:color w:val="000000" w:themeColor="text1"/>
          <w:sz w:val="18"/>
          <w:szCs w:val="18"/>
        </w:rPr>
      </w:pPr>
      <w:r w:rsidRPr="00324FE3">
        <w:rPr>
          <w:rFonts w:ascii="Arial" w:hAnsi="Arial" w:cs="Arial"/>
          <w:color w:val="000000" w:themeColor="text1"/>
          <w:sz w:val="18"/>
          <w:szCs w:val="18"/>
        </w:rPr>
        <w:t>Ta pogodba se lahko spremeni v:</w:t>
      </w:r>
    </w:p>
    <w:p w14:paraId="74285F2E" w14:textId="77777777" w:rsidR="008E5C86" w:rsidRPr="00324FE3" w:rsidRDefault="008E5C86" w:rsidP="008C1107">
      <w:pPr>
        <w:pStyle w:val="ListParagraph"/>
        <w:widowControl w:val="0"/>
        <w:numPr>
          <w:ilvl w:val="0"/>
          <w:numId w:val="41"/>
        </w:numPr>
        <w:tabs>
          <w:tab w:val="left" w:pos="851"/>
        </w:tabs>
        <w:autoSpaceDE w:val="0"/>
        <w:autoSpaceDN w:val="0"/>
        <w:spacing w:after="0"/>
        <w:ind w:hanging="369"/>
        <w:contextualSpacing w:val="0"/>
        <w:rPr>
          <w:rFonts w:ascii="Arial" w:hAnsi="Arial" w:cs="Arial"/>
          <w:color w:val="000000" w:themeColor="text1"/>
          <w:sz w:val="18"/>
          <w:szCs w:val="18"/>
        </w:rPr>
      </w:pPr>
      <w:r w:rsidRPr="00324FE3">
        <w:rPr>
          <w:rFonts w:ascii="Arial" w:hAnsi="Arial" w:cs="Arial"/>
          <w:color w:val="000000" w:themeColor="text1"/>
          <w:sz w:val="18"/>
          <w:szCs w:val="18"/>
        </w:rPr>
        <w:t>v primerih, ki so določeni v tej pogodbi;</w:t>
      </w:r>
    </w:p>
    <w:p w14:paraId="4BD85A80" w14:textId="77777777" w:rsidR="008E5C86" w:rsidRPr="00324FE3" w:rsidRDefault="008E5C86" w:rsidP="008C1107">
      <w:pPr>
        <w:pStyle w:val="ListParagraph"/>
        <w:widowControl w:val="0"/>
        <w:numPr>
          <w:ilvl w:val="0"/>
          <w:numId w:val="41"/>
        </w:numPr>
        <w:tabs>
          <w:tab w:val="left" w:pos="851"/>
        </w:tabs>
        <w:autoSpaceDE w:val="0"/>
        <w:autoSpaceDN w:val="0"/>
        <w:spacing w:after="0"/>
        <w:ind w:hanging="369"/>
        <w:contextualSpacing w:val="0"/>
        <w:rPr>
          <w:rFonts w:ascii="Arial" w:hAnsi="Arial" w:cs="Arial"/>
          <w:color w:val="000000" w:themeColor="text1"/>
          <w:sz w:val="18"/>
          <w:szCs w:val="18"/>
        </w:rPr>
      </w:pPr>
      <w:r w:rsidRPr="00324FE3">
        <w:rPr>
          <w:rFonts w:ascii="Arial" w:hAnsi="Arial" w:cs="Arial"/>
          <w:color w:val="000000" w:themeColor="text1"/>
          <w:sz w:val="18"/>
          <w:szCs w:val="18"/>
        </w:rPr>
        <w:t>v primeru zamenjave ali imenovanja novega podizvajalca;</w:t>
      </w:r>
    </w:p>
    <w:p w14:paraId="4614C4D4" w14:textId="77777777" w:rsidR="008E5C86" w:rsidRDefault="008E5C86" w:rsidP="008C1107">
      <w:pPr>
        <w:pStyle w:val="ListParagraph"/>
        <w:widowControl w:val="0"/>
        <w:numPr>
          <w:ilvl w:val="0"/>
          <w:numId w:val="41"/>
        </w:numPr>
        <w:tabs>
          <w:tab w:val="left" w:pos="851"/>
        </w:tabs>
        <w:autoSpaceDE w:val="0"/>
        <w:autoSpaceDN w:val="0"/>
        <w:spacing w:after="0"/>
        <w:ind w:hanging="369"/>
        <w:contextualSpacing w:val="0"/>
        <w:rPr>
          <w:rFonts w:ascii="Arial" w:hAnsi="Arial" w:cs="Arial"/>
          <w:color w:val="000000" w:themeColor="text1"/>
          <w:sz w:val="18"/>
          <w:szCs w:val="18"/>
        </w:rPr>
      </w:pPr>
      <w:r w:rsidRPr="00324FE3">
        <w:rPr>
          <w:rFonts w:ascii="Arial" w:hAnsi="Arial" w:cs="Arial"/>
          <w:color w:val="000000" w:themeColor="text1"/>
          <w:sz w:val="18"/>
          <w:szCs w:val="18"/>
        </w:rPr>
        <w:t>v primerih iz 95. člena ZJN-3.</w:t>
      </w:r>
    </w:p>
    <w:p w14:paraId="71937A61" w14:textId="77777777" w:rsidR="00324FE3" w:rsidRPr="00324FE3" w:rsidRDefault="00324FE3" w:rsidP="00324FE3">
      <w:pPr>
        <w:pStyle w:val="ListParagraph"/>
        <w:widowControl w:val="0"/>
        <w:tabs>
          <w:tab w:val="left" w:pos="851"/>
        </w:tabs>
        <w:autoSpaceDE w:val="0"/>
        <w:autoSpaceDN w:val="0"/>
        <w:spacing w:after="0"/>
        <w:ind w:left="936"/>
        <w:contextualSpacing w:val="0"/>
        <w:rPr>
          <w:rFonts w:ascii="Arial" w:hAnsi="Arial" w:cs="Arial"/>
          <w:color w:val="000000" w:themeColor="text1"/>
          <w:sz w:val="18"/>
          <w:szCs w:val="18"/>
        </w:rPr>
      </w:pPr>
    </w:p>
    <w:p w14:paraId="25CFDB2C" w14:textId="77777777" w:rsidR="008E5C86" w:rsidRPr="00324FE3" w:rsidRDefault="008E5C86" w:rsidP="008C1107">
      <w:pPr>
        <w:pStyle w:val="ListParagraph"/>
        <w:widowControl w:val="0"/>
        <w:numPr>
          <w:ilvl w:val="0"/>
          <w:numId w:val="42"/>
        </w:numPr>
        <w:tabs>
          <w:tab w:val="left" w:pos="4736"/>
        </w:tabs>
        <w:autoSpaceDE w:val="0"/>
        <w:autoSpaceDN w:val="0"/>
        <w:spacing w:after="0"/>
        <w:contextualSpacing w:val="0"/>
        <w:jc w:val="both"/>
        <w:rPr>
          <w:rFonts w:ascii="Arial" w:eastAsia="Times New Roman" w:hAnsi="Arial" w:cs="Arial"/>
          <w:b/>
          <w:bCs/>
          <w:color w:val="000000" w:themeColor="text1"/>
          <w:sz w:val="18"/>
          <w:szCs w:val="18"/>
          <w:lang w:eastAsia="sl-SI"/>
        </w:rPr>
      </w:pPr>
      <w:r w:rsidRPr="00324FE3">
        <w:rPr>
          <w:rFonts w:ascii="Arial" w:eastAsia="Times New Roman" w:hAnsi="Arial" w:cs="Arial"/>
          <w:b/>
          <w:bCs/>
          <w:color w:val="000000" w:themeColor="text1"/>
          <w:sz w:val="18"/>
          <w:szCs w:val="18"/>
          <w:lang w:eastAsia="sl-SI"/>
        </w:rPr>
        <w:t>člen</w:t>
      </w:r>
    </w:p>
    <w:p w14:paraId="3CD4B872" w14:textId="77777777" w:rsidR="00324FE3" w:rsidRDefault="00324FE3" w:rsidP="00324FE3">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7B4C754" w14:textId="77777777" w:rsidR="00324FE3" w:rsidRDefault="00324FE3" w:rsidP="00324FE3">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w:t>
      </w:r>
      <w:r>
        <w:rPr>
          <w:rFonts w:ascii="Arial" w:hAnsi="Arial" w:cs="Arial"/>
          <w:color w:val="000000"/>
          <w:sz w:val="18"/>
          <w:szCs w:val="18"/>
        </w:rPr>
        <w:lastRenderedPageBreak/>
        <w:t>novega podizvajalca zavrne, se razvezni pogoj uresniči pod pogojem, da je od seznanitve naročnika s kršitvijo in do izteka veljavnosti pogodbe še najmanj šest mesecev. </w:t>
      </w:r>
    </w:p>
    <w:p w14:paraId="7FCD21B7" w14:textId="7D4FBA27" w:rsidR="00324FE3" w:rsidRDefault="00324FE3" w:rsidP="00324FE3">
      <w:pPr>
        <w:pStyle w:val="BodyText"/>
        <w:ind w:right="2"/>
        <w:rPr>
          <w:rFonts w:ascii="Arial" w:hAnsi="Arial" w:cs="Arial"/>
          <w:color w:val="000000" w:themeColor="text1"/>
          <w:sz w:val="18"/>
          <w:szCs w:val="18"/>
        </w:rPr>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2B46006" w14:textId="77777777" w:rsidR="00324FE3" w:rsidRPr="00324FE3" w:rsidRDefault="00324FE3" w:rsidP="008E5C86">
      <w:pPr>
        <w:pStyle w:val="BodyText"/>
        <w:ind w:right="2"/>
        <w:rPr>
          <w:rFonts w:ascii="Arial" w:hAnsi="Arial" w:cs="Arial"/>
          <w:color w:val="000000" w:themeColor="text1"/>
          <w:sz w:val="18"/>
          <w:szCs w:val="18"/>
        </w:rPr>
      </w:pPr>
    </w:p>
    <w:p w14:paraId="2636E0C7" w14:textId="77777777" w:rsidR="008E5C86" w:rsidRPr="00324FE3" w:rsidRDefault="008E5C86" w:rsidP="008C1107">
      <w:pPr>
        <w:pStyle w:val="ListParagraph"/>
        <w:widowControl w:val="0"/>
        <w:numPr>
          <w:ilvl w:val="0"/>
          <w:numId w:val="42"/>
        </w:numPr>
        <w:tabs>
          <w:tab w:val="left" w:pos="4736"/>
        </w:tabs>
        <w:autoSpaceDE w:val="0"/>
        <w:autoSpaceDN w:val="0"/>
        <w:spacing w:after="0"/>
        <w:ind w:right="2"/>
        <w:contextualSpacing w:val="0"/>
        <w:rPr>
          <w:rFonts w:ascii="Arial" w:hAnsi="Arial" w:cs="Arial"/>
          <w:b/>
          <w:bCs/>
          <w:color w:val="000000" w:themeColor="text1"/>
          <w:sz w:val="18"/>
          <w:szCs w:val="18"/>
        </w:rPr>
      </w:pPr>
      <w:r w:rsidRPr="00324FE3">
        <w:rPr>
          <w:rFonts w:ascii="Arial" w:hAnsi="Arial" w:cs="Arial"/>
          <w:b/>
          <w:bCs/>
          <w:color w:val="000000" w:themeColor="text1"/>
          <w:w w:val="90"/>
          <w:sz w:val="18"/>
          <w:szCs w:val="18"/>
        </w:rPr>
        <w:t>člen</w:t>
      </w:r>
    </w:p>
    <w:p w14:paraId="7311CBB6" w14:textId="77777777" w:rsidR="008E5C86" w:rsidRPr="00324FE3" w:rsidRDefault="008E5C86" w:rsidP="00324FE3">
      <w:pPr>
        <w:pStyle w:val="BodyText"/>
        <w:spacing w:before="120"/>
        <w:jc w:val="both"/>
        <w:rPr>
          <w:rFonts w:ascii="Arial" w:hAnsi="Arial" w:cs="Arial"/>
          <w:color w:val="000000" w:themeColor="text1"/>
          <w:sz w:val="18"/>
          <w:szCs w:val="18"/>
        </w:rPr>
      </w:pPr>
      <w:r w:rsidRPr="00324FE3">
        <w:rPr>
          <w:rFonts w:ascii="Arial" w:hAnsi="Arial" w:cs="Arial"/>
          <w:color w:val="000000" w:themeColor="text1"/>
          <w:sz w:val="18"/>
          <w:szCs w:val="18"/>
        </w:rPr>
        <w:t>Morebitne</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spore</w:t>
      </w:r>
      <w:r w:rsidRPr="00324FE3">
        <w:rPr>
          <w:rFonts w:ascii="Arial" w:hAnsi="Arial" w:cs="Arial"/>
          <w:color w:val="000000" w:themeColor="text1"/>
          <w:spacing w:val="5"/>
          <w:sz w:val="18"/>
          <w:szCs w:val="18"/>
        </w:rPr>
        <w:t xml:space="preserve"> </w:t>
      </w:r>
      <w:r w:rsidRPr="00324FE3">
        <w:rPr>
          <w:rFonts w:ascii="Arial" w:hAnsi="Arial" w:cs="Arial"/>
          <w:color w:val="000000" w:themeColor="text1"/>
          <w:sz w:val="18"/>
          <w:szCs w:val="18"/>
        </w:rPr>
        <w:t>iz</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te</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pogodbe,</w:t>
      </w:r>
      <w:r w:rsidRPr="00324FE3">
        <w:rPr>
          <w:rFonts w:ascii="Arial" w:hAnsi="Arial" w:cs="Arial"/>
          <w:color w:val="000000" w:themeColor="text1"/>
          <w:spacing w:val="6"/>
          <w:sz w:val="18"/>
          <w:szCs w:val="18"/>
        </w:rPr>
        <w:t xml:space="preserve"> </w:t>
      </w:r>
      <w:r w:rsidRPr="00324FE3">
        <w:rPr>
          <w:rFonts w:ascii="Arial" w:hAnsi="Arial" w:cs="Arial"/>
          <w:color w:val="000000" w:themeColor="text1"/>
          <w:sz w:val="18"/>
          <w:szCs w:val="18"/>
        </w:rPr>
        <w:t>ki</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jih</w:t>
      </w:r>
      <w:r w:rsidRPr="00324FE3">
        <w:rPr>
          <w:rFonts w:ascii="Arial" w:hAnsi="Arial" w:cs="Arial"/>
          <w:color w:val="000000" w:themeColor="text1"/>
          <w:spacing w:val="4"/>
          <w:sz w:val="18"/>
          <w:szCs w:val="18"/>
        </w:rPr>
        <w:t xml:space="preserve"> </w:t>
      </w:r>
      <w:r w:rsidRPr="00324FE3">
        <w:rPr>
          <w:rFonts w:ascii="Arial" w:hAnsi="Arial" w:cs="Arial"/>
          <w:color w:val="000000" w:themeColor="text1"/>
          <w:sz w:val="18"/>
          <w:szCs w:val="18"/>
        </w:rPr>
        <w:t>pogodbeni</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stranki</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ne</w:t>
      </w:r>
      <w:r w:rsidRPr="00324FE3">
        <w:rPr>
          <w:rFonts w:ascii="Arial" w:hAnsi="Arial" w:cs="Arial"/>
          <w:color w:val="000000" w:themeColor="text1"/>
          <w:spacing w:val="5"/>
          <w:sz w:val="18"/>
          <w:szCs w:val="18"/>
        </w:rPr>
        <w:t xml:space="preserve"> </w:t>
      </w:r>
      <w:r w:rsidRPr="00324FE3">
        <w:rPr>
          <w:rFonts w:ascii="Arial" w:hAnsi="Arial" w:cs="Arial"/>
          <w:color w:val="000000" w:themeColor="text1"/>
          <w:sz w:val="18"/>
          <w:szCs w:val="18"/>
        </w:rPr>
        <w:t>bi</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mogli</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rešiti</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sporazumno,</w:t>
      </w:r>
      <w:r w:rsidRPr="00324FE3">
        <w:rPr>
          <w:rFonts w:ascii="Arial" w:hAnsi="Arial" w:cs="Arial"/>
          <w:color w:val="000000" w:themeColor="text1"/>
          <w:spacing w:val="4"/>
          <w:sz w:val="18"/>
          <w:szCs w:val="18"/>
        </w:rPr>
        <w:t xml:space="preserve"> </w:t>
      </w:r>
      <w:r w:rsidRPr="00324FE3">
        <w:rPr>
          <w:rFonts w:ascii="Arial" w:hAnsi="Arial" w:cs="Arial"/>
          <w:color w:val="000000" w:themeColor="text1"/>
          <w:sz w:val="18"/>
          <w:szCs w:val="18"/>
        </w:rPr>
        <w:t>rešuje</w:t>
      </w:r>
      <w:r w:rsidRPr="00324FE3">
        <w:rPr>
          <w:rFonts w:ascii="Arial" w:hAnsi="Arial" w:cs="Arial"/>
          <w:color w:val="000000" w:themeColor="text1"/>
          <w:spacing w:val="-58"/>
          <w:sz w:val="18"/>
          <w:szCs w:val="18"/>
        </w:rPr>
        <w:t xml:space="preserve"> </w:t>
      </w:r>
      <w:r w:rsidRPr="00324FE3">
        <w:rPr>
          <w:rFonts w:ascii="Arial" w:hAnsi="Arial" w:cs="Arial"/>
          <w:color w:val="000000" w:themeColor="text1"/>
          <w:sz w:val="18"/>
          <w:szCs w:val="18"/>
        </w:rPr>
        <w:t>stvarno</w:t>
      </w:r>
      <w:r w:rsidRPr="00324FE3">
        <w:rPr>
          <w:rFonts w:ascii="Arial" w:hAnsi="Arial" w:cs="Arial"/>
          <w:color w:val="000000" w:themeColor="text1"/>
          <w:spacing w:val="-4"/>
          <w:sz w:val="18"/>
          <w:szCs w:val="18"/>
        </w:rPr>
        <w:t xml:space="preserve"> </w:t>
      </w:r>
      <w:r w:rsidRPr="00324FE3">
        <w:rPr>
          <w:rFonts w:ascii="Arial" w:hAnsi="Arial" w:cs="Arial"/>
          <w:color w:val="000000" w:themeColor="text1"/>
          <w:sz w:val="18"/>
          <w:szCs w:val="18"/>
        </w:rPr>
        <w:t>pristojno</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sodišče.</w:t>
      </w:r>
    </w:p>
    <w:p w14:paraId="62523F6A" w14:textId="77777777" w:rsidR="008E5C86" w:rsidRPr="00324FE3" w:rsidRDefault="008E5C86" w:rsidP="008E5C86">
      <w:pPr>
        <w:pStyle w:val="BodyText"/>
        <w:ind w:right="2"/>
        <w:rPr>
          <w:rFonts w:ascii="Arial" w:hAnsi="Arial" w:cs="Arial"/>
          <w:color w:val="000000" w:themeColor="text1"/>
          <w:sz w:val="18"/>
          <w:szCs w:val="18"/>
        </w:rPr>
      </w:pPr>
      <w:r w:rsidRPr="00324FE3">
        <w:rPr>
          <w:rFonts w:ascii="Arial" w:hAnsi="Arial" w:cs="Arial"/>
          <w:color w:val="000000" w:themeColor="text1"/>
          <w:sz w:val="18"/>
          <w:szCs w:val="18"/>
        </w:rPr>
        <w:t>Za</w:t>
      </w:r>
      <w:r w:rsidRPr="00324FE3">
        <w:rPr>
          <w:rFonts w:ascii="Arial" w:hAnsi="Arial" w:cs="Arial"/>
          <w:color w:val="000000" w:themeColor="text1"/>
          <w:spacing w:val="-8"/>
          <w:sz w:val="18"/>
          <w:szCs w:val="18"/>
        </w:rPr>
        <w:t xml:space="preserve"> </w:t>
      </w:r>
      <w:r w:rsidRPr="00324FE3">
        <w:rPr>
          <w:rFonts w:ascii="Arial" w:hAnsi="Arial" w:cs="Arial"/>
          <w:color w:val="000000" w:themeColor="text1"/>
          <w:sz w:val="18"/>
          <w:szCs w:val="18"/>
        </w:rPr>
        <w:t>pogodbena</w:t>
      </w:r>
      <w:r w:rsidRPr="00324FE3">
        <w:rPr>
          <w:rFonts w:ascii="Arial" w:hAnsi="Arial" w:cs="Arial"/>
          <w:color w:val="000000" w:themeColor="text1"/>
          <w:spacing w:val="-6"/>
          <w:sz w:val="18"/>
          <w:szCs w:val="18"/>
        </w:rPr>
        <w:t xml:space="preserve"> </w:t>
      </w:r>
      <w:r w:rsidRPr="00324FE3">
        <w:rPr>
          <w:rFonts w:ascii="Arial" w:hAnsi="Arial" w:cs="Arial"/>
          <w:color w:val="000000" w:themeColor="text1"/>
          <w:sz w:val="18"/>
          <w:szCs w:val="18"/>
        </w:rPr>
        <w:t>razmerja,</w:t>
      </w:r>
      <w:r w:rsidRPr="00324FE3">
        <w:rPr>
          <w:rFonts w:ascii="Arial" w:hAnsi="Arial" w:cs="Arial"/>
          <w:color w:val="000000" w:themeColor="text1"/>
          <w:spacing w:val="-8"/>
          <w:sz w:val="18"/>
          <w:szCs w:val="18"/>
        </w:rPr>
        <w:t xml:space="preserve"> </w:t>
      </w:r>
      <w:r w:rsidRPr="00324FE3">
        <w:rPr>
          <w:rFonts w:ascii="Arial" w:hAnsi="Arial" w:cs="Arial"/>
          <w:color w:val="000000" w:themeColor="text1"/>
          <w:sz w:val="18"/>
          <w:szCs w:val="18"/>
        </w:rPr>
        <w:t>ki</w:t>
      </w:r>
      <w:r w:rsidRPr="00324FE3">
        <w:rPr>
          <w:rFonts w:ascii="Arial" w:hAnsi="Arial" w:cs="Arial"/>
          <w:color w:val="000000" w:themeColor="text1"/>
          <w:spacing w:val="-7"/>
          <w:sz w:val="18"/>
          <w:szCs w:val="18"/>
        </w:rPr>
        <w:t xml:space="preserve"> </w:t>
      </w:r>
      <w:r w:rsidRPr="00324FE3">
        <w:rPr>
          <w:rFonts w:ascii="Arial" w:hAnsi="Arial" w:cs="Arial"/>
          <w:color w:val="000000" w:themeColor="text1"/>
          <w:sz w:val="18"/>
          <w:szCs w:val="18"/>
        </w:rPr>
        <w:t>niso</w:t>
      </w:r>
      <w:r w:rsidRPr="00324FE3">
        <w:rPr>
          <w:rFonts w:ascii="Arial" w:hAnsi="Arial" w:cs="Arial"/>
          <w:color w:val="000000" w:themeColor="text1"/>
          <w:spacing w:val="-6"/>
          <w:sz w:val="18"/>
          <w:szCs w:val="18"/>
        </w:rPr>
        <w:t xml:space="preserve"> </w:t>
      </w:r>
      <w:r w:rsidRPr="00324FE3">
        <w:rPr>
          <w:rFonts w:ascii="Arial" w:hAnsi="Arial" w:cs="Arial"/>
          <w:color w:val="000000" w:themeColor="text1"/>
          <w:sz w:val="18"/>
          <w:szCs w:val="18"/>
        </w:rPr>
        <w:t>urejena</w:t>
      </w:r>
      <w:r w:rsidRPr="00324FE3">
        <w:rPr>
          <w:rFonts w:ascii="Arial" w:hAnsi="Arial" w:cs="Arial"/>
          <w:color w:val="000000" w:themeColor="text1"/>
          <w:spacing w:val="-6"/>
          <w:sz w:val="18"/>
          <w:szCs w:val="18"/>
        </w:rPr>
        <w:t xml:space="preserve"> </w:t>
      </w:r>
      <w:r w:rsidRPr="00324FE3">
        <w:rPr>
          <w:rFonts w:ascii="Arial" w:hAnsi="Arial" w:cs="Arial"/>
          <w:color w:val="000000" w:themeColor="text1"/>
          <w:sz w:val="18"/>
          <w:szCs w:val="18"/>
        </w:rPr>
        <w:t>s</w:t>
      </w:r>
      <w:r w:rsidRPr="00324FE3">
        <w:rPr>
          <w:rFonts w:ascii="Arial" w:hAnsi="Arial" w:cs="Arial"/>
          <w:color w:val="000000" w:themeColor="text1"/>
          <w:spacing w:val="-8"/>
          <w:sz w:val="18"/>
          <w:szCs w:val="18"/>
        </w:rPr>
        <w:t xml:space="preserve"> </w:t>
      </w:r>
      <w:r w:rsidRPr="00324FE3">
        <w:rPr>
          <w:rFonts w:ascii="Arial" w:hAnsi="Arial" w:cs="Arial"/>
          <w:color w:val="000000" w:themeColor="text1"/>
          <w:sz w:val="18"/>
          <w:szCs w:val="18"/>
        </w:rPr>
        <w:t>to</w:t>
      </w:r>
      <w:r w:rsidRPr="00324FE3">
        <w:rPr>
          <w:rFonts w:ascii="Arial" w:hAnsi="Arial" w:cs="Arial"/>
          <w:color w:val="000000" w:themeColor="text1"/>
          <w:spacing w:val="-6"/>
          <w:sz w:val="18"/>
          <w:szCs w:val="18"/>
        </w:rPr>
        <w:t xml:space="preserve"> </w:t>
      </w:r>
      <w:r w:rsidRPr="00324FE3">
        <w:rPr>
          <w:rFonts w:ascii="Arial" w:hAnsi="Arial" w:cs="Arial"/>
          <w:color w:val="000000" w:themeColor="text1"/>
          <w:sz w:val="18"/>
          <w:szCs w:val="18"/>
        </w:rPr>
        <w:t>pogodbo,</w:t>
      </w:r>
      <w:r w:rsidRPr="00324FE3">
        <w:rPr>
          <w:rFonts w:ascii="Arial" w:hAnsi="Arial" w:cs="Arial"/>
          <w:color w:val="000000" w:themeColor="text1"/>
          <w:spacing w:val="-6"/>
          <w:sz w:val="18"/>
          <w:szCs w:val="18"/>
        </w:rPr>
        <w:t xml:space="preserve"> </w:t>
      </w:r>
      <w:r w:rsidRPr="00324FE3">
        <w:rPr>
          <w:rFonts w:ascii="Arial" w:hAnsi="Arial" w:cs="Arial"/>
          <w:color w:val="000000" w:themeColor="text1"/>
          <w:sz w:val="18"/>
          <w:szCs w:val="18"/>
        </w:rPr>
        <w:t>se</w:t>
      </w:r>
      <w:r w:rsidRPr="00324FE3">
        <w:rPr>
          <w:rFonts w:ascii="Arial" w:hAnsi="Arial" w:cs="Arial"/>
          <w:color w:val="000000" w:themeColor="text1"/>
          <w:spacing w:val="-6"/>
          <w:sz w:val="18"/>
          <w:szCs w:val="18"/>
        </w:rPr>
        <w:t xml:space="preserve"> </w:t>
      </w:r>
      <w:r w:rsidRPr="00324FE3">
        <w:rPr>
          <w:rFonts w:ascii="Arial" w:hAnsi="Arial" w:cs="Arial"/>
          <w:color w:val="000000" w:themeColor="text1"/>
          <w:sz w:val="18"/>
          <w:szCs w:val="18"/>
        </w:rPr>
        <w:t>uporabljajo</w:t>
      </w:r>
      <w:r w:rsidRPr="00324FE3">
        <w:rPr>
          <w:rFonts w:ascii="Arial" w:hAnsi="Arial" w:cs="Arial"/>
          <w:color w:val="000000" w:themeColor="text1"/>
          <w:spacing w:val="-6"/>
          <w:sz w:val="18"/>
          <w:szCs w:val="18"/>
        </w:rPr>
        <w:t xml:space="preserve"> </w:t>
      </w:r>
      <w:r w:rsidRPr="00324FE3">
        <w:rPr>
          <w:rFonts w:ascii="Arial" w:hAnsi="Arial" w:cs="Arial"/>
          <w:color w:val="000000" w:themeColor="text1"/>
          <w:sz w:val="18"/>
          <w:szCs w:val="18"/>
        </w:rPr>
        <w:t>določila</w:t>
      </w:r>
      <w:r w:rsidRPr="00324FE3">
        <w:rPr>
          <w:rFonts w:ascii="Arial" w:hAnsi="Arial" w:cs="Arial"/>
          <w:color w:val="000000" w:themeColor="text1"/>
          <w:spacing w:val="-6"/>
          <w:sz w:val="18"/>
          <w:szCs w:val="18"/>
        </w:rPr>
        <w:t xml:space="preserve"> </w:t>
      </w:r>
      <w:r w:rsidRPr="00324FE3">
        <w:rPr>
          <w:rFonts w:ascii="Arial" w:hAnsi="Arial" w:cs="Arial"/>
          <w:color w:val="000000" w:themeColor="text1"/>
          <w:sz w:val="18"/>
          <w:szCs w:val="18"/>
        </w:rPr>
        <w:t>Obligacijskega</w:t>
      </w:r>
      <w:r w:rsidRPr="00324FE3">
        <w:rPr>
          <w:rFonts w:ascii="Arial" w:hAnsi="Arial" w:cs="Arial"/>
          <w:color w:val="000000" w:themeColor="text1"/>
          <w:spacing w:val="-58"/>
          <w:sz w:val="18"/>
          <w:szCs w:val="18"/>
        </w:rPr>
        <w:t xml:space="preserve"> </w:t>
      </w:r>
      <w:r w:rsidRPr="00324FE3">
        <w:rPr>
          <w:rFonts w:ascii="Arial" w:hAnsi="Arial" w:cs="Arial"/>
          <w:color w:val="000000" w:themeColor="text1"/>
          <w:sz w:val="18"/>
          <w:szCs w:val="18"/>
        </w:rPr>
        <w:t>zakonika.</w:t>
      </w:r>
    </w:p>
    <w:p w14:paraId="2971127D" w14:textId="77777777" w:rsidR="008E5C86" w:rsidRPr="00324FE3" w:rsidRDefault="008E5C86" w:rsidP="008E5C86">
      <w:pPr>
        <w:pStyle w:val="BodyText"/>
        <w:ind w:right="2"/>
        <w:jc w:val="both"/>
        <w:rPr>
          <w:rFonts w:ascii="Arial" w:hAnsi="Arial" w:cs="Arial"/>
          <w:color w:val="000000" w:themeColor="text1"/>
          <w:sz w:val="18"/>
          <w:szCs w:val="18"/>
        </w:rPr>
      </w:pPr>
      <w:r w:rsidRPr="00324FE3">
        <w:rPr>
          <w:rFonts w:ascii="Arial" w:hAnsi="Arial" w:cs="Arial"/>
          <w:color w:val="000000" w:themeColor="text1"/>
          <w:sz w:val="18"/>
          <w:szCs w:val="18"/>
        </w:rPr>
        <w:t>Pogodba</w:t>
      </w:r>
      <w:r w:rsidRPr="00324FE3">
        <w:rPr>
          <w:rFonts w:ascii="Arial" w:hAnsi="Arial" w:cs="Arial"/>
          <w:color w:val="000000" w:themeColor="text1"/>
          <w:spacing w:val="41"/>
          <w:sz w:val="18"/>
          <w:szCs w:val="18"/>
        </w:rPr>
        <w:t xml:space="preserve"> </w:t>
      </w:r>
      <w:r w:rsidRPr="00324FE3">
        <w:rPr>
          <w:rFonts w:ascii="Arial" w:hAnsi="Arial" w:cs="Arial"/>
          <w:color w:val="000000" w:themeColor="text1"/>
          <w:sz w:val="18"/>
          <w:szCs w:val="18"/>
        </w:rPr>
        <w:t>je</w:t>
      </w:r>
      <w:r w:rsidRPr="00324FE3">
        <w:rPr>
          <w:rFonts w:ascii="Arial" w:hAnsi="Arial" w:cs="Arial"/>
          <w:color w:val="000000" w:themeColor="text1"/>
          <w:spacing w:val="41"/>
          <w:sz w:val="18"/>
          <w:szCs w:val="18"/>
        </w:rPr>
        <w:t xml:space="preserve"> </w:t>
      </w:r>
      <w:r w:rsidRPr="00324FE3">
        <w:rPr>
          <w:rFonts w:ascii="Arial" w:hAnsi="Arial" w:cs="Arial"/>
          <w:color w:val="000000" w:themeColor="text1"/>
          <w:sz w:val="18"/>
          <w:szCs w:val="18"/>
        </w:rPr>
        <w:t>sestavljena</w:t>
      </w:r>
      <w:r w:rsidRPr="00324FE3">
        <w:rPr>
          <w:rFonts w:ascii="Arial" w:hAnsi="Arial" w:cs="Arial"/>
          <w:color w:val="000000" w:themeColor="text1"/>
          <w:spacing w:val="39"/>
          <w:sz w:val="18"/>
          <w:szCs w:val="18"/>
        </w:rPr>
        <w:t xml:space="preserve"> </w:t>
      </w:r>
      <w:r w:rsidRPr="00324FE3">
        <w:rPr>
          <w:rFonts w:ascii="Arial" w:hAnsi="Arial" w:cs="Arial"/>
          <w:color w:val="000000" w:themeColor="text1"/>
          <w:sz w:val="18"/>
          <w:szCs w:val="18"/>
        </w:rPr>
        <w:t>in</w:t>
      </w:r>
      <w:r w:rsidRPr="00324FE3">
        <w:rPr>
          <w:rFonts w:ascii="Arial" w:hAnsi="Arial" w:cs="Arial"/>
          <w:color w:val="000000" w:themeColor="text1"/>
          <w:spacing w:val="41"/>
          <w:sz w:val="18"/>
          <w:szCs w:val="18"/>
        </w:rPr>
        <w:t xml:space="preserve"> </w:t>
      </w:r>
      <w:r w:rsidRPr="00324FE3">
        <w:rPr>
          <w:rFonts w:ascii="Arial" w:hAnsi="Arial" w:cs="Arial"/>
          <w:color w:val="000000" w:themeColor="text1"/>
          <w:sz w:val="18"/>
          <w:szCs w:val="18"/>
        </w:rPr>
        <w:t>podpisana</w:t>
      </w:r>
      <w:r w:rsidRPr="00324FE3">
        <w:rPr>
          <w:rFonts w:ascii="Arial" w:hAnsi="Arial" w:cs="Arial"/>
          <w:color w:val="000000" w:themeColor="text1"/>
          <w:spacing w:val="41"/>
          <w:sz w:val="18"/>
          <w:szCs w:val="18"/>
        </w:rPr>
        <w:t xml:space="preserve"> </w:t>
      </w:r>
      <w:r w:rsidRPr="00324FE3">
        <w:rPr>
          <w:rFonts w:ascii="Arial" w:hAnsi="Arial" w:cs="Arial"/>
          <w:color w:val="000000" w:themeColor="text1"/>
          <w:sz w:val="18"/>
          <w:szCs w:val="18"/>
        </w:rPr>
        <w:t>v</w:t>
      </w:r>
      <w:r w:rsidRPr="00324FE3">
        <w:rPr>
          <w:rFonts w:ascii="Arial" w:hAnsi="Arial" w:cs="Arial"/>
          <w:color w:val="000000" w:themeColor="text1"/>
          <w:spacing w:val="43"/>
          <w:sz w:val="18"/>
          <w:szCs w:val="18"/>
        </w:rPr>
        <w:t xml:space="preserve"> </w:t>
      </w:r>
      <w:r w:rsidRPr="00324FE3">
        <w:rPr>
          <w:rFonts w:ascii="Arial" w:hAnsi="Arial" w:cs="Arial"/>
          <w:color w:val="000000" w:themeColor="text1"/>
          <w:sz w:val="18"/>
          <w:szCs w:val="18"/>
        </w:rPr>
        <w:t>dveh (2)</w:t>
      </w:r>
      <w:r w:rsidRPr="00324FE3">
        <w:rPr>
          <w:rFonts w:ascii="Arial" w:hAnsi="Arial" w:cs="Arial"/>
          <w:color w:val="000000" w:themeColor="text1"/>
          <w:spacing w:val="41"/>
          <w:sz w:val="18"/>
          <w:szCs w:val="18"/>
        </w:rPr>
        <w:t xml:space="preserve"> </w:t>
      </w:r>
      <w:r w:rsidRPr="00324FE3">
        <w:rPr>
          <w:rFonts w:ascii="Arial" w:hAnsi="Arial" w:cs="Arial"/>
          <w:color w:val="000000" w:themeColor="text1"/>
          <w:sz w:val="18"/>
          <w:szCs w:val="18"/>
        </w:rPr>
        <w:t>enakih</w:t>
      </w:r>
      <w:r w:rsidRPr="00324FE3">
        <w:rPr>
          <w:rFonts w:ascii="Arial" w:hAnsi="Arial" w:cs="Arial"/>
          <w:color w:val="000000" w:themeColor="text1"/>
          <w:spacing w:val="41"/>
          <w:sz w:val="18"/>
          <w:szCs w:val="18"/>
        </w:rPr>
        <w:t xml:space="preserve"> </w:t>
      </w:r>
      <w:r w:rsidRPr="00324FE3">
        <w:rPr>
          <w:rFonts w:ascii="Arial" w:hAnsi="Arial" w:cs="Arial"/>
          <w:color w:val="000000" w:themeColor="text1"/>
          <w:sz w:val="18"/>
          <w:szCs w:val="18"/>
        </w:rPr>
        <w:t>izvodih od</w:t>
      </w:r>
      <w:r w:rsidRPr="00324FE3">
        <w:rPr>
          <w:rFonts w:ascii="Arial" w:hAnsi="Arial" w:cs="Arial"/>
          <w:color w:val="000000" w:themeColor="text1"/>
          <w:spacing w:val="41"/>
          <w:sz w:val="18"/>
          <w:szCs w:val="18"/>
        </w:rPr>
        <w:t xml:space="preserve"> </w:t>
      </w:r>
      <w:r w:rsidRPr="00324FE3">
        <w:rPr>
          <w:rFonts w:ascii="Arial" w:hAnsi="Arial" w:cs="Arial"/>
          <w:color w:val="000000" w:themeColor="text1"/>
          <w:sz w:val="18"/>
          <w:szCs w:val="18"/>
        </w:rPr>
        <w:t>katerih</w:t>
      </w:r>
      <w:r w:rsidRPr="00324FE3">
        <w:rPr>
          <w:rFonts w:ascii="Arial" w:hAnsi="Arial" w:cs="Arial"/>
          <w:color w:val="000000" w:themeColor="text1"/>
          <w:spacing w:val="41"/>
          <w:sz w:val="18"/>
          <w:szCs w:val="18"/>
        </w:rPr>
        <w:t xml:space="preserve"> </w:t>
      </w:r>
      <w:r w:rsidRPr="00324FE3">
        <w:rPr>
          <w:rFonts w:ascii="Arial" w:hAnsi="Arial" w:cs="Arial"/>
          <w:color w:val="000000" w:themeColor="text1"/>
          <w:sz w:val="18"/>
          <w:szCs w:val="18"/>
        </w:rPr>
        <w:t>prejme</w:t>
      </w:r>
      <w:r w:rsidRPr="00324FE3">
        <w:rPr>
          <w:rFonts w:ascii="Arial" w:hAnsi="Arial" w:cs="Arial"/>
          <w:color w:val="000000" w:themeColor="text1"/>
          <w:spacing w:val="41"/>
          <w:sz w:val="18"/>
          <w:szCs w:val="18"/>
        </w:rPr>
        <w:t xml:space="preserve"> </w:t>
      </w:r>
      <w:r w:rsidRPr="00324FE3">
        <w:rPr>
          <w:rFonts w:ascii="Arial" w:hAnsi="Arial" w:cs="Arial"/>
          <w:color w:val="000000" w:themeColor="text1"/>
          <w:sz w:val="18"/>
          <w:szCs w:val="18"/>
        </w:rPr>
        <w:t>vsaka</w:t>
      </w:r>
      <w:r w:rsidRPr="00324FE3">
        <w:rPr>
          <w:rFonts w:ascii="Arial" w:hAnsi="Arial" w:cs="Arial"/>
          <w:color w:val="000000" w:themeColor="text1"/>
          <w:spacing w:val="42"/>
          <w:sz w:val="18"/>
          <w:szCs w:val="18"/>
        </w:rPr>
        <w:t xml:space="preserve"> </w:t>
      </w:r>
      <w:r w:rsidRPr="00324FE3">
        <w:rPr>
          <w:rFonts w:ascii="Arial" w:hAnsi="Arial" w:cs="Arial"/>
          <w:color w:val="000000" w:themeColor="text1"/>
          <w:sz w:val="18"/>
          <w:szCs w:val="18"/>
        </w:rPr>
        <w:t>od</w:t>
      </w:r>
      <w:r w:rsidRPr="00324FE3">
        <w:rPr>
          <w:rFonts w:ascii="Arial" w:hAnsi="Arial" w:cs="Arial"/>
          <w:color w:val="000000" w:themeColor="text1"/>
          <w:spacing w:val="-58"/>
          <w:sz w:val="18"/>
          <w:szCs w:val="18"/>
        </w:rPr>
        <w:t xml:space="preserve"> </w:t>
      </w:r>
      <w:r w:rsidRPr="00324FE3">
        <w:rPr>
          <w:rFonts w:ascii="Arial" w:hAnsi="Arial" w:cs="Arial"/>
          <w:color w:val="000000" w:themeColor="text1"/>
          <w:sz w:val="18"/>
          <w:szCs w:val="18"/>
        </w:rPr>
        <w:t>pogodbenih</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strank</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po</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en (1) izvod.</w:t>
      </w:r>
    </w:p>
    <w:p w14:paraId="1800C8F3" w14:textId="77777777" w:rsidR="008E5C86" w:rsidRPr="00324FE3" w:rsidRDefault="008E5C86" w:rsidP="008E5C86">
      <w:pPr>
        <w:pStyle w:val="BodyText"/>
        <w:ind w:right="2"/>
        <w:jc w:val="both"/>
        <w:rPr>
          <w:rFonts w:ascii="Arial" w:hAnsi="Arial" w:cs="Arial"/>
          <w:color w:val="000000" w:themeColor="text1"/>
          <w:sz w:val="18"/>
          <w:szCs w:val="18"/>
        </w:rPr>
      </w:pPr>
      <w:r w:rsidRPr="00324FE3">
        <w:rPr>
          <w:rFonts w:ascii="Arial" w:hAnsi="Arial" w:cs="Arial"/>
          <w:color w:val="000000" w:themeColor="text1"/>
          <w:sz w:val="18"/>
          <w:szCs w:val="18"/>
        </w:rPr>
        <w:t>Pogodba je sklenjena z odložnim pogojem in sicer mora izvajalec za izpolnitev pogoja</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predložiti naročniku, v roku 10 dni od sklenitve pogodbe, finančno zavarovanje za dobro</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izvedbo</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pogodbenih</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obveznosti</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iz</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11.</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člena</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pogodbe.</w:t>
      </w:r>
    </w:p>
    <w:p w14:paraId="7129D9AE" w14:textId="77777777" w:rsidR="008E5C86" w:rsidRPr="00324FE3" w:rsidRDefault="008E5C86" w:rsidP="008E5C86">
      <w:pPr>
        <w:pStyle w:val="BodyText"/>
        <w:tabs>
          <w:tab w:val="left" w:pos="8789"/>
        </w:tabs>
        <w:ind w:right="2"/>
        <w:jc w:val="both"/>
        <w:rPr>
          <w:rFonts w:ascii="Arial" w:hAnsi="Arial" w:cs="Arial"/>
          <w:color w:val="000000" w:themeColor="text1"/>
          <w:sz w:val="18"/>
          <w:szCs w:val="18"/>
        </w:rPr>
      </w:pPr>
      <w:r w:rsidRPr="00324FE3">
        <w:rPr>
          <w:rFonts w:ascii="Arial" w:hAnsi="Arial" w:cs="Arial"/>
          <w:color w:val="000000" w:themeColor="text1"/>
          <w:spacing w:val="-1"/>
          <w:sz w:val="18"/>
          <w:szCs w:val="18"/>
        </w:rPr>
        <w:t>Če</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pacing w:val="-1"/>
          <w:sz w:val="18"/>
          <w:szCs w:val="18"/>
        </w:rPr>
        <w:t>izvajalec</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pacing w:val="-1"/>
          <w:sz w:val="18"/>
          <w:szCs w:val="18"/>
        </w:rPr>
        <w:t>ne</w:t>
      </w:r>
      <w:r w:rsidRPr="00324FE3">
        <w:rPr>
          <w:rFonts w:ascii="Arial" w:hAnsi="Arial" w:cs="Arial"/>
          <w:color w:val="000000" w:themeColor="text1"/>
          <w:spacing w:val="-14"/>
          <w:sz w:val="18"/>
          <w:szCs w:val="18"/>
        </w:rPr>
        <w:t xml:space="preserve"> </w:t>
      </w:r>
      <w:r w:rsidRPr="00324FE3">
        <w:rPr>
          <w:rFonts w:ascii="Arial" w:hAnsi="Arial" w:cs="Arial"/>
          <w:color w:val="000000" w:themeColor="text1"/>
          <w:spacing w:val="-1"/>
          <w:sz w:val="18"/>
          <w:szCs w:val="18"/>
        </w:rPr>
        <w:t>izpolni</w:t>
      </w:r>
      <w:r w:rsidRPr="00324FE3">
        <w:rPr>
          <w:rFonts w:ascii="Arial" w:hAnsi="Arial" w:cs="Arial"/>
          <w:color w:val="000000" w:themeColor="text1"/>
          <w:spacing w:val="-14"/>
          <w:sz w:val="18"/>
          <w:szCs w:val="18"/>
        </w:rPr>
        <w:t xml:space="preserve"> </w:t>
      </w:r>
      <w:r w:rsidRPr="00324FE3">
        <w:rPr>
          <w:rFonts w:ascii="Arial" w:hAnsi="Arial" w:cs="Arial"/>
          <w:color w:val="000000" w:themeColor="text1"/>
          <w:spacing w:val="-1"/>
          <w:sz w:val="18"/>
          <w:szCs w:val="18"/>
        </w:rPr>
        <w:t>obveznosti</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pacing w:val="-1"/>
          <w:sz w:val="18"/>
          <w:szCs w:val="18"/>
        </w:rPr>
        <w:t>iz</w:t>
      </w:r>
      <w:r w:rsidRPr="00324FE3">
        <w:rPr>
          <w:rFonts w:ascii="Arial" w:hAnsi="Arial" w:cs="Arial"/>
          <w:color w:val="000000" w:themeColor="text1"/>
          <w:spacing w:val="35"/>
          <w:sz w:val="18"/>
          <w:szCs w:val="18"/>
        </w:rPr>
        <w:t xml:space="preserve"> </w:t>
      </w:r>
      <w:r w:rsidRPr="00324FE3">
        <w:rPr>
          <w:rFonts w:ascii="Arial" w:hAnsi="Arial" w:cs="Arial"/>
          <w:color w:val="000000" w:themeColor="text1"/>
          <w:spacing w:val="-1"/>
          <w:sz w:val="18"/>
          <w:szCs w:val="18"/>
        </w:rPr>
        <w:t>prejšnjega</w:t>
      </w:r>
      <w:r w:rsidRPr="00324FE3">
        <w:rPr>
          <w:rFonts w:ascii="Arial" w:hAnsi="Arial" w:cs="Arial"/>
          <w:color w:val="000000" w:themeColor="text1"/>
          <w:spacing w:val="-15"/>
          <w:sz w:val="18"/>
          <w:szCs w:val="18"/>
        </w:rPr>
        <w:t xml:space="preserve"> </w:t>
      </w:r>
      <w:r w:rsidRPr="00324FE3">
        <w:rPr>
          <w:rFonts w:ascii="Arial" w:hAnsi="Arial" w:cs="Arial"/>
          <w:color w:val="000000" w:themeColor="text1"/>
          <w:sz w:val="18"/>
          <w:szCs w:val="18"/>
        </w:rPr>
        <w:t>odstavka</w:t>
      </w:r>
      <w:r w:rsidRPr="00324FE3">
        <w:rPr>
          <w:rFonts w:ascii="Arial" w:hAnsi="Arial" w:cs="Arial"/>
          <w:color w:val="000000" w:themeColor="text1"/>
          <w:spacing w:val="-14"/>
          <w:sz w:val="18"/>
          <w:szCs w:val="18"/>
        </w:rPr>
        <w:t xml:space="preserve"> </w:t>
      </w:r>
      <w:r w:rsidRPr="00324FE3">
        <w:rPr>
          <w:rFonts w:ascii="Arial" w:hAnsi="Arial" w:cs="Arial"/>
          <w:color w:val="000000" w:themeColor="text1"/>
          <w:sz w:val="18"/>
          <w:szCs w:val="18"/>
        </w:rPr>
        <w:t>tega</w:t>
      </w:r>
      <w:r w:rsidRPr="00324FE3">
        <w:rPr>
          <w:rFonts w:ascii="Arial" w:hAnsi="Arial" w:cs="Arial"/>
          <w:color w:val="000000" w:themeColor="text1"/>
          <w:spacing w:val="-14"/>
          <w:sz w:val="18"/>
          <w:szCs w:val="18"/>
        </w:rPr>
        <w:t xml:space="preserve"> </w:t>
      </w:r>
      <w:r w:rsidRPr="00324FE3">
        <w:rPr>
          <w:rFonts w:ascii="Arial" w:hAnsi="Arial" w:cs="Arial"/>
          <w:color w:val="000000" w:themeColor="text1"/>
          <w:sz w:val="18"/>
          <w:szCs w:val="18"/>
        </w:rPr>
        <w:t>člena,</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z w:val="18"/>
          <w:szCs w:val="18"/>
        </w:rPr>
        <w:t>lahko</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z w:val="18"/>
          <w:szCs w:val="18"/>
        </w:rPr>
        <w:t>naročnik</w:t>
      </w:r>
      <w:r w:rsidRPr="00324FE3">
        <w:rPr>
          <w:rFonts w:ascii="Arial" w:hAnsi="Arial" w:cs="Arial"/>
          <w:color w:val="000000" w:themeColor="text1"/>
          <w:spacing w:val="-14"/>
          <w:sz w:val="18"/>
          <w:szCs w:val="18"/>
        </w:rPr>
        <w:t xml:space="preserve"> </w:t>
      </w:r>
      <w:r w:rsidRPr="00324FE3">
        <w:rPr>
          <w:rFonts w:ascii="Arial" w:hAnsi="Arial" w:cs="Arial"/>
          <w:color w:val="000000" w:themeColor="text1"/>
          <w:sz w:val="18"/>
          <w:szCs w:val="18"/>
        </w:rPr>
        <w:t>odstopi</w:t>
      </w:r>
      <w:r w:rsidRPr="00324FE3">
        <w:rPr>
          <w:rFonts w:ascii="Arial" w:hAnsi="Arial" w:cs="Arial"/>
          <w:color w:val="000000" w:themeColor="text1"/>
          <w:spacing w:val="-59"/>
          <w:sz w:val="18"/>
          <w:szCs w:val="18"/>
        </w:rPr>
        <w:t xml:space="preserve"> </w:t>
      </w:r>
      <w:r w:rsidRPr="00324FE3">
        <w:rPr>
          <w:rFonts w:ascii="Arial" w:hAnsi="Arial" w:cs="Arial"/>
          <w:color w:val="000000" w:themeColor="text1"/>
          <w:spacing w:val="-1"/>
          <w:sz w:val="18"/>
          <w:szCs w:val="18"/>
        </w:rPr>
        <w:t>od</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pacing w:val="-1"/>
          <w:sz w:val="18"/>
          <w:szCs w:val="18"/>
        </w:rPr>
        <w:t>pogodbe.</w:t>
      </w:r>
      <w:r w:rsidRPr="00324FE3">
        <w:rPr>
          <w:rFonts w:ascii="Arial" w:hAnsi="Arial" w:cs="Arial"/>
          <w:color w:val="000000" w:themeColor="text1"/>
          <w:spacing w:val="-14"/>
          <w:sz w:val="18"/>
          <w:szCs w:val="18"/>
        </w:rPr>
        <w:t xml:space="preserve"> </w:t>
      </w:r>
      <w:r w:rsidRPr="00324FE3">
        <w:rPr>
          <w:rFonts w:ascii="Arial" w:hAnsi="Arial" w:cs="Arial"/>
          <w:color w:val="000000" w:themeColor="text1"/>
          <w:spacing w:val="-1"/>
          <w:sz w:val="18"/>
          <w:szCs w:val="18"/>
        </w:rPr>
        <w:t>V</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pacing w:val="-1"/>
          <w:sz w:val="18"/>
          <w:szCs w:val="18"/>
        </w:rPr>
        <w:t>nasprotnem</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pacing w:val="-1"/>
          <w:sz w:val="18"/>
          <w:szCs w:val="18"/>
        </w:rPr>
        <w:t>primeru,</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pacing w:val="-1"/>
          <w:sz w:val="18"/>
          <w:szCs w:val="18"/>
        </w:rPr>
        <w:t>ob</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pacing w:val="-1"/>
          <w:sz w:val="18"/>
          <w:szCs w:val="18"/>
        </w:rPr>
        <w:t>izpolnitvi</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z w:val="18"/>
          <w:szCs w:val="18"/>
        </w:rPr>
        <w:t>pogoja</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z w:val="18"/>
          <w:szCs w:val="18"/>
        </w:rPr>
        <w:t>iz</w:t>
      </w:r>
      <w:r w:rsidRPr="00324FE3">
        <w:rPr>
          <w:rFonts w:ascii="Arial" w:hAnsi="Arial" w:cs="Arial"/>
          <w:color w:val="000000" w:themeColor="text1"/>
          <w:spacing w:val="-14"/>
          <w:sz w:val="18"/>
          <w:szCs w:val="18"/>
        </w:rPr>
        <w:t xml:space="preserve"> </w:t>
      </w:r>
      <w:r w:rsidRPr="00324FE3">
        <w:rPr>
          <w:rFonts w:ascii="Arial" w:hAnsi="Arial" w:cs="Arial"/>
          <w:color w:val="000000" w:themeColor="text1"/>
          <w:sz w:val="18"/>
          <w:szCs w:val="18"/>
        </w:rPr>
        <w:t>prejšnjega</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z w:val="18"/>
          <w:szCs w:val="18"/>
        </w:rPr>
        <w:t>odstavka</w:t>
      </w:r>
      <w:r w:rsidRPr="00324FE3">
        <w:rPr>
          <w:rFonts w:ascii="Arial" w:hAnsi="Arial" w:cs="Arial"/>
          <w:color w:val="000000" w:themeColor="text1"/>
          <w:spacing w:val="-12"/>
          <w:sz w:val="18"/>
          <w:szCs w:val="18"/>
        </w:rPr>
        <w:t xml:space="preserve"> </w:t>
      </w:r>
      <w:r w:rsidRPr="00324FE3">
        <w:rPr>
          <w:rFonts w:ascii="Arial" w:hAnsi="Arial" w:cs="Arial"/>
          <w:color w:val="000000" w:themeColor="text1"/>
          <w:sz w:val="18"/>
          <w:szCs w:val="18"/>
        </w:rPr>
        <w:t>tega</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z w:val="18"/>
          <w:szCs w:val="18"/>
        </w:rPr>
        <w:t>člena,</w:t>
      </w:r>
      <w:r w:rsidRPr="00324FE3">
        <w:rPr>
          <w:rFonts w:ascii="Arial" w:hAnsi="Arial" w:cs="Arial"/>
          <w:color w:val="000000" w:themeColor="text1"/>
          <w:spacing w:val="-14"/>
          <w:sz w:val="18"/>
          <w:szCs w:val="18"/>
        </w:rPr>
        <w:t xml:space="preserve"> </w:t>
      </w:r>
      <w:r w:rsidRPr="00324FE3">
        <w:rPr>
          <w:rFonts w:ascii="Arial" w:hAnsi="Arial" w:cs="Arial"/>
          <w:color w:val="000000" w:themeColor="text1"/>
          <w:sz w:val="18"/>
          <w:szCs w:val="18"/>
        </w:rPr>
        <w:t>pa</w:t>
      </w:r>
      <w:r w:rsidRPr="00324FE3">
        <w:rPr>
          <w:rFonts w:ascii="Arial" w:hAnsi="Arial" w:cs="Arial"/>
          <w:color w:val="000000" w:themeColor="text1"/>
          <w:spacing w:val="-59"/>
          <w:sz w:val="18"/>
          <w:szCs w:val="18"/>
        </w:rPr>
        <w:t xml:space="preserve"> </w:t>
      </w:r>
      <w:r w:rsidRPr="00324FE3">
        <w:rPr>
          <w:rFonts w:ascii="Arial" w:hAnsi="Arial" w:cs="Arial"/>
          <w:color w:val="000000" w:themeColor="text1"/>
          <w:sz w:val="18"/>
          <w:szCs w:val="18"/>
        </w:rPr>
        <w:t>pogodba</w:t>
      </w:r>
      <w:r w:rsidRPr="00324FE3">
        <w:rPr>
          <w:rFonts w:ascii="Arial" w:hAnsi="Arial" w:cs="Arial"/>
          <w:color w:val="000000" w:themeColor="text1"/>
          <w:spacing w:val="-5"/>
          <w:sz w:val="18"/>
          <w:szCs w:val="18"/>
        </w:rPr>
        <w:t xml:space="preserve"> </w:t>
      </w:r>
      <w:r w:rsidRPr="00324FE3">
        <w:rPr>
          <w:rFonts w:ascii="Arial" w:hAnsi="Arial" w:cs="Arial"/>
          <w:color w:val="000000" w:themeColor="text1"/>
          <w:sz w:val="18"/>
          <w:szCs w:val="18"/>
        </w:rPr>
        <w:t>učinkuje</w:t>
      </w:r>
      <w:r w:rsidRPr="00324FE3">
        <w:rPr>
          <w:rFonts w:ascii="Arial" w:hAnsi="Arial" w:cs="Arial"/>
          <w:color w:val="000000" w:themeColor="text1"/>
          <w:spacing w:val="-4"/>
          <w:sz w:val="18"/>
          <w:szCs w:val="18"/>
        </w:rPr>
        <w:t xml:space="preserve"> </w:t>
      </w:r>
      <w:r w:rsidRPr="00324FE3">
        <w:rPr>
          <w:rFonts w:ascii="Arial" w:hAnsi="Arial" w:cs="Arial"/>
          <w:color w:val="000000" w:themeColor="text1"/>
          <w:sz w:val="18"/>
          <w:szCs w:val="18"/>
        </w:rPr>
        <w:t>od</w:t>
      </w:r>
      <w:r w:rsidRPr="00324FE3">
        <w:rPr>
          <w:rFonts w:ascii="Arial" w:hAnsi="Arial" w:cs="Arial"/>
          <w:color w:val="000000" w:themeColor="text1"/>
          <w:spacing w:val="-6"/>
          <w:sz w:val="18"/>
          <w:szCs w:val="18"/>
        </w:rPr>
        <w:t xml:space="preserve"> </w:t>
      </w:r>
      <w:r w:rsidRPr="00324FE3">
        <w:rPr>
          <w:rFonts w:ascii="Arial" w:hAnsi="Arial" w:cs="Arial"/>
          <w:color w:val="000000" w:themeColor="text1"/>
          <w:sz w:val="18"/>
          <w:szCs w:val="18"/>
        </w:rPr>
        <w:t>dneva</w:t>
      </w:r>
      <w:r w:rsidRPr="00324FE3">
        <w:rPr>
          <w:rFonts w:ascii="Arial" w:hAnsi="Arial" w:cs="Arial"/>
          <w:color w:val="000000" w:themeColor="text1"/>
          <w:spacing w:val="-4"/>
          <w:sz w:val="18"/>
          <w:szCs w:val="18"/>
        </w:rPr>
        <w:t xml:space="preserve"> </w:t>
      </w:r>
      <w:r w:rsidRPr="00324FE3">
        <w:rPr>
          <w:rFonts w:ascii="Arial" w:hAnsi="Arial" w:cs="Arial"/>
          <w:color w:val="000000" w:themeColor="text1"/>
          <w:sz w:val="18"/>
          <w:szCs w:val="18"/>
        </w:rPr>
        <w:t>sklenitve</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pogodbe.</w:t>
      </w:r>
      <w:r w:rsidRPr="00324FE3">
        <w:rPr>
          <w:rFonts w:ascii="Arial" w:hAnsi="Arial" w:cs="Arial"/>
          <w:color w:val="000000" w:themeColor="text1"/>
          <w:spacing w:val="-6"/>
          <w:sz w:val="18"/>
          <w:szCs w:val="18"/>
        </w:rPr>
        <w:t xml:space="preserve"> </w:t>
      </w:r>
      <w:r w:rsidRPr="00324FE3">
        <w:rPr>
          <w:rFonts w:ascii="Arial" w:hAnsi="Arial" w:cs="Arial"/>
          <w:color w:val="000000" w:themeColor="text1"/>
          <w:sz w:val="18"/>
          <w:szCs w:val="18"/>
        </w:rPr>
        <w:t>Kot</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datum</w:t>
      </w:r>
      <w:r w:rsidRPr="00324FE3">
        <w:rPr>
          <w:rFonts w:ascii="Arial" w:hAnsi="Arial" w:cs="Arial"/>
          <w:color w:val="000000" w:themeColor="text1"/>
          <w:spacing w:val="-3"/>
          <w:sz w:val="18"/>
          <w:szCs w:val="18"/>
        </w:rPr>
        <w:t xml:space="preserve"> </w:t>
      </w:r>
      <w:r w:rsidRPr="00324FE3">
        <w:rPr>
          <w:rFonts w:ascii="Arial" w:hAnsi="Arial" w:cs="Arial"/>
          <w:color w:val="000000" w:themeColor="text1"/>
          <w:sz w:val="18"/>
          <w:szCs w:val="18"/>
        </w:rPr>
        <w:t>sklenitve</w:t>
      </w:r>
      <w:r w:rsidRPr="00324FE3">
        <w:rPr>
          <w:rFonts w:ascii="Arial" w:hAnsi="Arial" w:cs="Arial"/>
          <w:color w:val="000000" w:themeColor="text1"/>
          <w:spacing w:val="-6"/>
          <w:sz w:val="18"/>
          <w:szCs w:val="18"/>
        </w:rPr>
        <w:t xml:space="preserve"> </w:t>
      </w:r>
      <w:r w:rsidRPr="00324FE3">
        <w:rPr>
          <w:rFonts w:ascii="Arial" w:hAnsi="Arial" w:cs="Arial"/>
          <w:color w:val="000000" w:themeColor="text1"/>
          <w:sz w:val="18"/>
          <w:szCs w:val="18"/>
        </w:rPr>
        <w:t>pogodbe</w:t>
      </w:r>
      <w:r w:rsidRPr="00324FE3">
        <w:rPr>
          <w:rFonts w:ascii="Arial" w:hAnsi="Arial" w:cs="Arial"/>
          <w:color w:val="000000" w:themeColor="text1"/>
          <w:spacing w:val="-4"/>
          <w:sz w:val="18"/>
          <w:szCs w:val="18"/>
        </w:rPr>
        <w:t xml:space="preserve"> </w:t>
      </w:r>
      <w:r w:rsidRPr="00324FE3">
        <w:rPr>
          <w:rFonts w:ascii="Arial" w:hAnsi="Arial" w:cs="Arial"/>
          <w:color w:val="000000" w:themeColor="text1"/>
          <w:sz w:val="18"/>
          <w:szCs w:val="18"/>
        </w:rPr>
        <w:t>se</w:t>
      </w:r>
      <w:r w:rsidRPr="00324FE3">
        <w:rPr>
          <w:rFonts w:ascii="Arial" w:hAnsi="Arial" w:cs="Arial"/>
          <w:color w:val="000000" w:themeColor="text1"/>
          <w:spacing w:val="-4"/>
          <w:sz w:val="18"/>
          <w:szCs w:val="18"/>
        </w:rPr>
        <w:t xml:space="preserve"> </w:t>
      </w:r>
      <w:r w:rsidRPr="00324FE3">
        <w:rPr>
          <w:rFonts w:ascii="Arial" w:hAnsi="Arial" w:cs="Arial"/>
          <w:color w:val="000000" w:themeColor="text1"/>
          <w:sz w:val="18"/>
          <w:szCs w:val="18"/>
        </w:rPr>
        <w:t>šteje</w:t>
      </w:r>
      <w:r w:rsidRPr="00324FE3">
        <w:rPr>
          <w:rFonts w:ascii="Arial" w:hAnsi="Arial" w:cs="Arial"/>
          <w:color w:val="000000" w:themeColor="text1"/>
          <w:spacing w:val="-4"/>
          <w:sz w:val="18"/>
          <w:szCs w:val="18"/>
        </w:rPr>
        <w:t xml:space="preserve"> </w:t>
      </w:r>
      <w:r w:rsidRPr="00324FE3">
        <w:rPr>
          <w:rFonts w:ascii="Arial" w:hAnsi="Arial" w:cs="Arial"/>
          <w:color w:val="000000" w:themeColor="text1"/>
          <w:sz w:val="18"/>
          <w:szCs w:val="18"/>
        </w:rPr>
        <w:t>datum</w:t>
      </w:r>
      <w:r w:rsidRPr="00324FE3">
        <w:rPr>
          <w:rFonts w:ascii="Arial" w:hAnsi="Arial" w:cs="Arial"/>
          <w:color w:val="000000" w:themeColor="text1"/>
          <w:spacing w:val="-59"/>
          <w:sz w:val="18"/>
          <w:szCs w:val="18"/>
        </w:rPr>
        <w:t xml:space="preserve"> </w:t>
      </w:r>
      <w:r w:rsidRPr="00324FE3">
        <w:rPr>
          <w:rFonts w:ascii="Arial" w:hAnsi="Arial" w:cs="Arial"/>
          <w:color w:val="000000" w:themeColor="text1"/>
          <w:spacing w:val="-1"/>
          <w:sz w:val="18"/>
          <w:szCs w:val="18"/>
        </w:rPr>
        <w:t>zadnjega</w:t>
      </w:r>
      <w:r w:rsidRPr="00324FE3">
        <w:rPr>
          <w:rFonts w:ascii="Arial" w:hAnsi="Arial" w:cs="Arial"/>
          <w:color w:val="000000" w:themeColor="text1"/>
          <w:spacing w:val="-15"/>
          <w:sz w:val="18"/>
          <w:szCs w:val="18"/>
        </w:rPr>
        <w:t xml:space="preserve"> </w:t>
      </w:r>
      <w:r w:rsidRPr="00324FE3">
        <w:rPr>
          <w:rFonts w:ascii="Arial" w:hAnsi="Arial" w:cs="Arial"/>
          <w:color w:val="000000" w:themeColor="text1"/>
          <w:spacing w:val="-1"/>
          <w:sz w:val="18"/>
          <w:szCs w:val="18"/>
        </w:rPr>
        <w:t>podpisa</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pacing w:val="-1"/>
          <w:sz w:val="18"/>
          <w:szCs w:val="18"/>
        </w:rPr>
        <w:t>pogodbenih</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pacing w:val="-1"/>
          <w:sz w:val="18"/>
          <w:szCs w:val="18"/>
        </w:rPr>
        <w:t>strank.</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pacing w:val="-1"/>
          <w:sz w:val="18"/>
          <w:szCs w:val="18"/>
        </w:rPr>
        <w:t>Pogodba</w:t>
      </w:r>
      <w:r w:rsidRPr="00324FE3">
        <w:rPr>
          <w:rFonts w:ascii="Arial" w:hAnsi="Arial" w:cs="Arial"/>
          <w:color w:val="000000" w:themeColor="text1"/>
          <w:spacing w:val="-14"/>
          <w:sz w:val="18"/>
          <w:szCs w:val="18"/>
        </w:rPr>
        <w:t xml:space="preserve"> </w:t>
      </w:r>
      <w:r w:rsidRPr="00324FE3">
        <w:rPr>
          <w:rFonts w:ascii="Arial" w:hAnsi="Arial" w:cs="Arial"/>
          <w:color w:val="000000" w:themeColor="text1"/>
          <w:spacing w:val="-1"/>
          <w:sz w:val="18"/>
          <w:szCs w:val="18"/>
        </w:rPr>
        <w:t>se</w:t>
      </w:r>
      <w:r w:rsidRPr="00324FE3">
        <w:rPr>
          <w:rFonts w:ascii="Arial" w:hAnsi="Arial" w:cs="Arial"/>
          <w:color w:val="000000" w:themeColor="text1"/>
          <w:spacing w:val="-11"/>
          <w:sz w:val="18"/>
          <w:szCs w:val="18"/>
        </w:rPr>
        <w:t xml:space="preserve"> </w:t>
      </w:r>
      <w:r w:rsidRPr="00324FE3">
        <w:rPr>
          <w:rFonts w:ascii="Arial" w:hAnsi="Arial" w:cs="Arial"/>
          <w:color w:val="000000" w:themeColor="text1"/>
          <w:spacing w:val="-1"/>
          <w:sz w:val="18"/>
          <w:szCs w:val="18"/>
        </w:rPr>
        <w:t>začne</w:t>
      </w:r>
      <w:r w:rsidRPr="00324FE3">
        <w:rPr>
          <w:rFonts w:ascii="Arial" w:hAnsi="Arial" w:cs="Arial"/>
          <w:color w:val="000000" w:themeColor="text1"/>
          <w:spacing w:val="-14"/>
          <w:sz w:val="18"/>
          <w:szCs w:val="18"/>
        </w:rPr>
        <w:t xml:space="preserve"> </w:t>
      </w:r>
      <w:r w:rsidRPr="00324FE3">
        <w:rPr>
          <w:rFonts w:ascii="Arial" w:hAnsi="Arial" w:cs="Arial"/>
          <w:color w:val="000000" w:themeColor="text1"/>
          <w:sz w:val="18"/>
          <w:szCs w:val="18"/>
        </w:rPr>
        <w:t>uporabljati</w:t>
      </w:r>
      <w:r w:rsidRPr="00324FE3">
        <w:rPr>
          <w:rFonts w:ascii="Arial" w:hAnsi="Arial" w:cs="Arial"/>
          <w:color w:val="000000" w:themeColor="text1"/>
          <w:spacing w:val="34"/>
          <w:sz w:val="18"/>
          <w:szCs w:val="18"/>
        </w:rPr>
        <w:t xml:space="preserve"> </w:t>
      </w:r>
      <w:r w:rsidRPr="00324FE3">
        <w:rPr>
          <w:rFonts w:ascii="Arial" w:hAnsi="Arial" w:cs="Arial"/>
          <w:color w:val="000000" w:themeColor="text1"/>
          <w:sz w:val="18"/>
          <w:szCs w:val="18"/>
        </w:rPr>
        <w:t>31.12.2025</w:t>
      </w:r>
      <w:r w:rsidRPr="00324FE3">
        <w:rPr>
          <w:rFonts w:ascii="Arial" w:hAnsi="Arial" w:cs="Arial"/>
          <w:color w:val="000000" w:themeColor="text1"/>
          <w:spacing w:val="-13"/>
          <w:sz w:val="18"/>
          <w:szCs w:val="18"/>
        </w:rPr>
        <w:t xml:space="preserve"> </w:t>
      </w:r>
      <w:r w:rsidRPr="00324FE3">
        <w:rPr>
          <w:rFonts w:ascii="Arial" w:hAnsi="Arial" w:cs="Arial"/>
          <w:color w:val="000000" w:themeColor="text1"/>
          <w:sz w:val="18"/>
          <w:szCs w:val="18"/>
        </w:rPr>
        <w:t>od</w:t>
      </w:r>
      <w:r w:rsidRPr="00324FE3">
        <w:rPr>
          <w:rFonts w:ascii="Arial" w:hAnsi="Arial" w:cs="Arial"/>
          <w:color w:val="000000" w:themeColor="text1"/>
          <w:spacing w:val="-14"/>
          <w:sz w:val="18"/>
          <w:szCs w:val="18"/>
        </w:rPr>
        <w:t xml:space="preserve"> </w:t>
      </w:r>
      <w:r w:rsidRPr="00324FE3">
        <w:rPr>
          <w:rFonts w:ascii="Arial" w:hAnsi="Arial" w:cs="Arial"/>
          <w:color w:val="000000" w:themeColor="text1"/>
          <w:sz w:val="18"/>
          <w:szCs w:val="18"/>
        </w:rPr>
        <w:t>24:00</w:t>
      </w:r>
      <w:r w:rsidRPr="00324FE3">
        <w:rPr>
          <w:rFonts w:ascii="Arial" w:hAnsi="Arial" w:cs="Arial"/>
          <w:color w:val="000000" w:themeColor="text1"/>
          <w:spacing w:val="-14"/>
          <w:sz w:val="18"/>
          <w:szCs w:val="18"/>
        </w:rPr>
        <w:t xml:space="preserve"> </w:t>
      </w:r>
      <w:r w:rsidRPr="00324FE3">
        <w:rPr>
          <w:rFonts w:ascii="Arial" w:hAnsi="Arial" w:cs="Arial"/>
          <w:color w:val="000000" w:themeColor="text1"/>
          <w:sz w:val="18"/>
          <w:szCs w:val="18"/>
        </w:rPr>
        <w:t xml:space="preserve">ure </w:t>
      </w:r>
      <w:r w:rsidRPr="00324FE3">
        <w:rPr>
          <w:rFonts w:ascii="Arial" w:hAnsi="Arial" w:cs="Arial"/>
          <w:color w:val="000000" w:themeColor="text1"/>
          <w:spacing w:val="-59"/>
          <w:sz w:val="18"/>
          <w:szCs w:val="18"/>
        </w:rPr>
        <w:t xml:space="preserve"> </w:t>
      </w:r>
      <w:r w:rsidRPr="00324FE3">
        <w:rPr>
          <w:rFonts w:ascii="Arial" w:hAnsi="Arial" w:cs="Arial"/>
          <w:color w:val="000000" w:themeColor="text1"/>
          <w:sz w:val="18"/>
          <w:szCs w:val="18"/>
        </w:rPr>
        <w:t>in</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se</w:t>
      </w:r>
      <w:r w:rsidRPr="00324FE3">
        <w:rPr>
          <w:rFonts w:ascii="Arial" w:hAnsi="Arial" w:cs="Arial"/>
          <w:color w:val="000000" w:themeColor="text1"/>
          <w:spacing w:val="1"/>
          <w:sz w:val="18"/>
          <w:szCs w:val="18"/>
        </w:rPr>
        <w:t xml:space="preserve"> </w:t>
      </w:r>
      <w:r w:rsidRPr="00324FE3">
        <w:rPr>
          <w:rFonts w:ascii="Arial" w:hAnsi="Arial" w:cs="Arial"/>
          <w:color w:val="000000" w:themeColor="text1"/>
          <w:sz w:val="18"/>
          <w:szCs w:val="18"/>
        </w:rPr>
        <w:t>uporablja do</w:t>
      </w:r>
      <w:r w:rsidRPr="00324FE3">
        <w:rPr>
          <w:rFonts w:ascii="Arial" w:hAnsi="Arial" w:cs="Arial"/>
          <w:color w:val="000000" w:themeColor="text1"/>
          <w:spacing w:val="-2"/>
          <w:sz w:val="18"/>
          <w:szCs w:val="18"/>
        </w:rPr>
        <w:t xml:space="preserve"> </w:t>
      </w:r>
      <w:r w:rsidRPr="00324FE3">
        <w:rPr>
          <w:rFonts w:ascii="Arial" w:hAnsi="Arial" w:cs="Arial"/>
          <w:color w:val="000000" w:themeColor="text1"/>
          <w:sz w:val="18"/>
          <w:szCs w:val="18"/>
        </w:rPr>
        <w:t>31.12.2029 do 24:00 ure.</w:t>
      </w:r>
    </w:p>
    <w:p w14:paraId="6D90EC62" w14:textId="77777777" w:rsidR="008E5C86" w:rsidRPr="00324FE3" w:rsidRDefault="008E5C86" w:rsidP="008E5C86">
      <w:pPr>
        <w:pStyle w:val="BodyText"/>
        <w:ind w:right="1031"/>
        <w:jc w:val="both"/>
        <w:rPr>
          <w:rFonts w:ascii="Arial" w:hAnsi="Arial" w:cs="Arial"/>
          <w:color w:val="000000" w:themeColor="text1"/>
          <w:sz w:val="18"/>
          <w:szCs w:val="18"/>
        </w:rPr>
      </w:pPr>
    </w:p>
    <w:p w14:paraId="6BC95553" w14:textId="77777777" w:rsidR="008E5C86" w:rsidRPr="00324FE3" w:rsidRDefault="008E5C86" w:rsidP="008E5C86">
      <w:pPr>
        <w:pStyle w:val="BodyText"/>
        <w:ind w:right="1031"/>
        <w:jc w:val="both"/>
        <w:rPr>
          <w:rFonts w:ascii="Arial" w:hAnsi="Arial" w:cs="Arial"/>
          <w:color w:val="000000" w:themeColor="text1"/>
          <w:sz w:val="18"/>
          <w:szCs w:val="18"/>
        </w:rPr>
      </w:pPr>
    </w:p>
    <w:tbl>
      <w:tblPr>
        <w:tblStyle w:val="TableNormal1"/>
        <w:tblW w:w="0" w:type="auto"/>
        <w:tblInd w:w="339" w:type="dxa"/>
        <w:tblLayout w:type="fixed"/>
        <w:tblLook w:val="01E0" w:firstRow="1" w:lastRow="1" w:firstColumn="1" w:lastColumn="1" w:noHBand="0" w:noVBand="0"/>
      </w:tblPr>
      <w:tblGrid>
        <w:gridCol w:w="4609"/>
        <w:gridCol w:w="4607"/>
      </w:tblGrid>
      <w:tr w:rsidR="008E5C86" w:rsidRPr="00324FE3" w14:paraId="581ACA5B" w14:textId="77777777" w:rsidTr="007200DC">
        <w:trPr>
          <w:trHeight w:val="506"/>
        </w:trPr>
        <w:tc>
          <w:tcPr>
            <w:tcW w:w="4609" w:type="dxa"/>
          </w:tcPr>
          <w:p w14:paraId="25DB3662" w14:textId="77777777" w:rsidR="008E5C86" w:rsidRPr="00324FE3" w:rsidRDefault="008E5C86" w:rsidP="008E5C86">
            <w:pPr>
              <w:pStyle w:val="TableParagraph"/>
              <w:spacing w:before="5" w:line="276" w:lineRule="auto"/>
              <w:ind w:left="110" w:right="3649"/>
              <w:rPr>
                <w:rFonts w:ascii="Arial" w:hAnsi="Arial" w:cs="Arial"/>
                <w:color w:val="000000" w:themeColor="text1"/>
                <w:sz w:val="18"/>
                <w:szCs w:val="18"/>
                <w:lang w:val="sl-SI"/>
              </w:rPr>
            </w:pPr>
            <w:r w:rsidRPr="00324FE3">
              <w:rPr>
                <w:rFonts w:ascii="Arial" w:hAnsi="Arial" w:cs="Arial"/>
                <w:color w:val="000000" w:themeColor="text1"/>
                <w:sz w:val="18"/>
                <w:szCs w:val="18"/>
                <w:lang w:val="sl-SI"/>
              </w:rPr>
              <w:t>Številka:</w:t>
            </w:r>
          </w:p>
          <w:p w14:paraId="65C2105C" w14:textId="77777777" w:rsidR="008E5C86" w:rsidRPr="00324FE3" w:rsidRDefault="008E5C86" w:rsidP="008E5C86">
            <w:pPr>
              <w:pStyle w:val="TableParagraph"/>
              <w:spacing w:line="276" w:lineRule="auto"/>
              <w:ind w:left="110" w:right="3649"/>
              <w:rPr>
                <w:rFonts w:ascii="Arial" w:hAnsi="Arial" w:cs="Arial"/>
                <w:color w:val="000000" w:themeColor="text1"/>
                <w:sz w:val="18"/>
                <w:szCs w:val="18"/>
                <w:lang w:val="sl-SI"/>
              </w:rPr>
            </w:pPr>
            <w:r w:rsidRPr="00324FE3">
              <w:rPr>
                <w:rFonts w:ascii="Arial" w:hAnsi="Arial" w:cs="Arial"/>
                <w:color w:val="000000" w:themeColor="text1"/>
                <w:sz w:val="18"/>
                <w:szCs w:val="18"/>
                <w:lang w:val="sl-SI"/>
              </w:rPr>
              <w:t>Dne:</w:t>
            </w:r>
          </w:p>
        </w:tc>
        <w:tc>
          <w:tcPr>
            <w:tcW w:w="4607" w:type="dxa"/>
          </w:tcPr>
          <w:p w14:paraId="60FA938E" w14:textId="77777777" w:rsidR="008E5C86" w:rsidRPr="00324FE3" w:rsidRDefault="008E5C86" w:rsidP="008E5C86">
            <w:pPr>
              <w:pStyle w:val="TableParagraph"/>
              <w:spacing w:before="5" w:line="276" w:lineRule="auto"/>
              <w:ind w:left="107" w:right="3650"/>
              <w:rPr>
                <w:rFonts w:ascii="Arial" w:hAnsi="Arial" w:cs="Arial"/>
                <w:color w:val="000000" w:themeColor="text1"/>
                <w:sz w:val="18"/>
                <w:szCs w:val="18"/>
                <w:lang w:val="sl-SI"/>
              </w:rPr>
            </w:pPr>
            <w:r w:rsidRPr="00324FE3">
              <w:rPr>
                <w:rFonts w:ascii="Arial" w:hAnsi="Arial" w:cs="Arial"/>
                <w:color w:val="000000" w:themeColor="text1"/>
                <w:sz w:val="18"/>
                <w:szCs w:val="18"/>
                <w:lang w:val="sl-SI"/>
              </w:rPr>
              <w:t>Številka:</w:t>
            </w:r>
          </w:p>
          <w:p w14:paraId="07FB8B47" w14:textId="77777777" w:rsidR="008E5C86" w:rsidRPr="00324FE3" w:rsidRDefault="008E5C86" w:rsidP="008E5C86">
            <w:pPr>
              <w:pStyle w:val="TableParagraph"/>
              <w:spacing w:line="276" w:lineRule="auto"/>
              <w:ind w:left="107" w:right="3650"/>
              <w:rPr>
                <w:rFonts w:ascii="Arial" w:hAnsi="Arial" w:cs="Arial"/>
                <w:color w:val="000000" w:themeColor="text1"/>
                <w:sz w:val="18"/>
                <w:szCs w:val="18"/>
                <w:lang w:val="sl-SI"/>
              </w:rPr>
            </w:pPr>
            <w:r w:rsidRPr="00324FE3">
              <w:rPr>
                <w:rFonts w:ascii="Arial" w:hAnsi="Arial" w:cs="Arial"/>
                <w:color w:val="000000" w:themeColor="text1"/>
                <w:sz w:val="18"/>
                <w:szCs w:val="18"/>
                <w:lang w:val="sl-SI"/>
              </w:rPr>
              <w:t>Dne:</w:t>
            </w:r>
          </w:p>
        </w:tc>
      </w:tr>
      <w:tr w:rsidR="008E5C86" w:rsidRPr="00324FE3" w14:paraId="509282B5" w14:textId="77777777" w:rsidTr="007200DC">
        <w:trPr>
          <w:trHeight w:val="250"/>
        </w:trPr>
        <w:tc>
          <w:tcPr>
            <w:tcW w:w="4609" w:type="dxa"/>
          </w:tcPr>
          <w:p w14:paraId="16D1DB4E" w14:textId="77777777" w:rsidR="008E5C86" w:rsidRPr="00324FE3" w:rsidRDefault="008E5C86" w:rsidP="008E5C86">
            <w:pPr>
              <w:pStyle w:val="TableParagraph"/>
              <w:spacing w:line="276" w:lineRule="auto"/>
              <w:ind w:left="110"/>
              <w:rPr>
                <w:rFonts w:ascii="Arial" w:hAnsi="Arial" w:cs="Arial"/>
                <w:color w:val="000000" w:themeColor="text1"/>
                <w:sz w:val="18"/>
                <w:szCs w:val="18"/>
                <w:lang w:val="sl-SI"/>
              </w:rPr>
            </w:pPr>
            <w:r w:rsidRPr="00324FE3">
              <w:rPr>
                <w:rFonts w:ascii="Arial" w:hAnsi="Arial" w:cs="Arial"/>
                <w:color w:val="000000" w:themeColor="text1"/>
                <w:sz w:val="18"/>
                <w:szCs w:val="18"/>
                <w:lang w:val="sl-SI"/>
              </w:rPr>
              <w:t>NAROČNIK:</w:t>
            </w:r>
          </w:p>
        </w:tc>
        <w:tc>
          <w:tcPr>
            <w:tcW w:w="4607" w:type="dxa"/>
          </w:tcPr>
          <w:p w14:paraId="0BD6F570" w14:textId="77777777" w:rsidR="008E5C86" w:rsidRPr="00324FE3" w:rsidRDefault="008E5C86" w:rsidP="008E5C86">
            <w:pPr>
              <w:pStyle w:val="TableParagraph"/>
              <w:spacing w:line="276" w:lineRule="auto"/>
              <w:ind w:left="107"/>
              <w:rPr>
                <w:rFonts w:ascii="Arial" w:hAnsi="Arial" w:cs="Arial"/>
                <w:color w:val="000000" w:themeColor="text1"/>
                <w:sz w:val="18"/>
                <w:szCs w:val="18"/>
                <w:lang w:val="sl-SI"/>
              </w:rPr>
            </w:pPr>
            <w:r w:rsidRPr="00324FE3">
              <w:rPr>
                <w:rFonts w:ascii="Arial" w:hAnsi="Arial" w:cs="Arial"/>
                <w:color w:val="000000" w:themeColor="text1"/>
                <w:sz w:val="18"/>
                <w:szCs w:val="18"/>
                <w:lang w:val="sl-SI"/>
              </w:rPr>
              <w:t>IZVAJALEC:</w:t>
            </w:r>
          </w:p>
        </w:tc>
      </w:tr>
    </w:tbl>
    <w:p w14:paraId="1D709B04" w14:textId="77777777" w:rsidR="008E5C86" w:rsidRPr="00324FE3" w:rsidRDefault="008E5C86" w:rsidP="003A2013">
      <w:pPr>
        <w:spacing w:after="0" w:line="240" w:lineRule="auto"/>
        <w:jc w:val="center"/>
        <w:rPr>
          <w:rFonts w:ascii="Arial" w:hAnsi="Arial" w:cs="Arial"/>
          <w:b/>
          <w:bCs/>
          <w:color w:val="000000" w:themeColor="text1"/>
          <w:sz w:val="18"/>
          <w:szCs w:val="18"/>
        </w:rPr>
      </w:pPr>
    </w:p>
    <w:p w14:paraId="50DD4053" w14:textId="77777777" w:rsidR="008E5C86" w:rsidRPr="00324FE3" w:rsidRDefault="008E5C86" w:rsidP="003A2013">
      <w:pPr>
        <w:spacing w:after="0" w:line="240" w:lineRule="auto"/>
        <w:jc w:val="center"/>
        <w:rPr>
          <w:rFonts w:ascii="Arial" w:hAnsi="Arial" w:cs="Arial"/>
          <w:b/>
          <w:bCs/>
          <w:color w:val="000000" w:themeColor="text1"/>
          <w:sz w:val="18"/>
          <w:szCs w:val="18"/>
        </w:rPr>
      </w:pPr>
    </w:p>
    <w:p w14:paraId="4B0F0AC4" w14:textId="77777777" w:rsidR="008E5C86" w:rsidRPr="00324FE3" w:rsidRDefault="008E5C86" w:rsidP="003A2013">
      <w:pPr>
        <w:spacing w:after="0" w:line="240" w:lineRule="auto"/>
        <w:jc w:val="center"/>
        <w:rPr>
          <w:rFonts w:ascii="Arial" w:hAnsi="Arial" w:cs="Arial"/>
          <w:b/>
          <w:bCs/>
          <w:color w:val="000000" w:themeColor="text1"/>
          <w:sz w:val="18"/>
          <w:szCs w:val="18"/>
        </w:rPr>
      </w:pPr>
    </w:p>
    <w:p w14:paraId="3C0F120D" w14:textId="77777777" w:rsidR="008E5C86" w:rsidRPr="00324FE3" w:rsidRDefault="008E5C86" w:rsidP="003A2013">
      <w:pPr>
        <w:spacing w:after="0" w:line="240" w:lineRule="auto"/>
        <w:jc w:val="center"/>
        <w:rPr>
          <w:rFonts w:ascii="Arial" w:hAnsi="Arial" w:cs="Arial"/>
          <w:b/>
          <w:bCs/>
          <w:color w:val="000000" w:themeColor="text1"/>
          <w:sz w:val="18"/>
          <w:szCs w:val="18"/>
        </w:rPr>
      </w:pPr>
    </w:p>
    <w:p w14:paraId="54B388F8" w14:textId="77777777" w:rsidR="008E5C86" w:rsidRPr="00324FE3" w:rsidRDefault="008E5C86" w:rsidP="003A2013">
      <w:pPr>
        <w:spacing w:after="0" w:line="240" w:lineRule="auto"/>
        <w:jc w:val="center"/>
        <w:rPr>
          <w:rFonts w:ascii="Arial" w:hAnsi="Arial" w:cs="Arial"/>
          <w:b/>
          <w:bCs/>
          <w:color w:val="000000" w:themeColor="text1"/>
          <w:sz w:val="18"/>
          <w:szCs w:val="18"/>
        </w:rPr>
      </w:pPr>
    </w:p>
    <w:p w14:paraId="7141D26B" w14:textId="77777777" w:rsidR="008E5C86" w:rsidRPr="00324FE3" w:rsidRDefault="008E5C86" w:rsidP="003A2013">
      <w:pPr>
        <w:spacing w:after="0" w:line="240" w:lineRule="auto"/>
        <w:jc w:val="center"/>
        <w:rPr>
          <w:rFonts w:ascii="Arial" w:hAnsi="Arial" w:cs="Arial"/>
          <w:b/>
          <w:bCs/>
          <w:color w:val="000000" w:themeColor="text1"/>
          <w:sz w:val="18"/>
          <w:szCs w:val="18"/>
        </w:rPr>
      </w:pPr>
    </w:p>
    <w:p w14:paraId="76031926" w14:textId="77777777" w:rsidR="008E5C86" w:rsidRPr="00324FE3" w:rsidRDefault="008E5C86" w:rsidP="003A2013">
      <w:pPr>
        <w:spacing w:after="0" w:line="240" w:lineRule="auto"/>
        <w:jc w:val="center"/>
        <w:rPr>
          <w:rFonts w:ascii="Arial" w:hAnsi="Arial" w:cs="Arial"/>
          <w:b/>
          <w:bCs/>
          <w:color w:val="000000" w:themeColor="text1"/>
          <w:sz w:val="18"/>
          <w:szCs w:val="18"/>
        </w:rPr>
      </w:pPr>
    </w:p>
    <w:p w14:paraId="4CB4F11A" w14:textId="77777777" w:rsidR="008E5C86" w:rsidRPr="00324FE3" w:rsidRDefault="008E5C86" w:rsidP="003A2013">
      <w:pPr>
        <w:spacing w:after="0" w:line="240" w:lineRule="auto"/>
        <w:jc w:val="center"/>
        <w:rPr>
          <w:rFonts w:ascii="Arial" w:hAnsi="Arial" w:cs="Arial"/>
          <w:b/>
          <w:bCs/>
          <w:color w:val="000000" w:themeColor="text1"/>
          <w:sz w:val="18"/>
          <w:szCs w:val="18"/>
        </w:rPr>
      </w:pPr>
    </w:p>
    <w:p w14:paraId="0B576044" w14:textId="77777777" w:rsidR="008E5C86" w:rsidRPr="00324FE3" w:rsidRDefault="008E5C86" w:rsidP="003A2013">
      <w:pPr>
        <w:spacing w:after="0" w:line="240" w:lineRule="auto"/>
        <w:jc w:val="center"/>
        <w:rPr>
          <w:rFonts w:ascii="Arial" w:hAnsi="Arial" w:cs="Arial"/>
          <w:b/>
          <w:bCs/>
          <w:color w:val="000000" w:themeColor="text1"/>
          <w:sz w:val="18"/>
          <w:szCs w:val="18"/>
        </w:rPr>
      </w:pPr>
    </w:p>
    <w:p w14:paraId="31990F80" w14:textId="23862940" w:rsidR="003A2013" w:rsidRPr="00324FE3" w:rsidRDefault="003A2013" w:rsidP="003A2013">
      <w:pPr>
        <w:spacing w:after="0" w:line="240" w:lineRule="auto"/>
        <w:jc w:val="center"/>
        <w:rPr>
          <w:rFonts w:ascii="Arial" w:hAnsi="Arial" w:cs="Arial"/>
          <w:color w:val="000000" w:themeColor="text1"/>
          <w:sz w:val="18"/>
          <w:szCs w:val="18"/>
        </w:rPr>
      </w:pPr>
    </w:p>
    <w:tbl>
      <w:tblPr>
        <w:tblStyle w:val="NormalTablePHPDOCX"/>
        <w:tblW w:w="0" w:type="auto"/>
        <w:tblInd w:w="108" w:type="dxa"/>
        <w:tblLook w:val="04A0" w:firstRow="1" w:lastRow="0" w:firstColumn="1" w:lastColumn="0" w:noHBand="0" w:noVBand="1"/>
      </w:tblPr>
      <w:tblGrid>
        <w:gridCol w:w="9178"/>
      </w:tblGrid>
      <w:tr w:rsidR="003A2013" w:rsidRPr="00324FE3" w14:paraId="063E42EA" w14:textId="77777777" w:rsidTr="003972BC">
        <w:tc>
          <w:tcPr>
            <w:tcW w:w="0" w:type="auto"/>
            <w:tcMar>
              <w:top w:w="0" w:type="auto"/>
              <w:bottom w:w="0" w:type="auto"/>
            </w:tcMar>
          </w:tcPr>
          <w:p w14:paraId="520D7E9E" w14:textId="0E800750" w:rsidR="003A2013" w:rsidRPr="00324FE3" w:rsidRDefault="003A2013" w:rsidP="003972BC">
            <w:pPr>
              <w:spacing w:before="225" w:after="225"/>
              <w:jc w:val="both"/>
              <w:rPr>
                <w:rFonts w:ascii="Arial" w:hAnsi="Arial" w:cs="Arial"/>
                <w:color w:val="000000" w:themeColor="text1"/>
                <w:sz w:val="18"/>
                <w:szCs w:val="18"/>
              </w:rPr>
            </w:pPr>
            <w:r w:rsidRPr="00324FE3">
              <w:rPr>
                <w:rFonts w:ascii="Arial" w:hAnsi="Arial" w:cs="Arial"/>
                <w:color w:val="000000" w:themeColor="text1"/>
                <w:sz w:val="18"/>
                <w:szCs w:val="18"/>
              </w:rPr>
              <w:t>Podpis zastopnika ponudnika s katerim potrjuje, da je natančno pregledal vzorec pogodbe in je v celoti seznanjen z vsebino vzorca pogodbe ter zavezami, ki iz njega izhajajo in jih bo moral upoštevati pri izvedbi naročila.</w:t>
            </w:r>
          </w:p>
          <w:p w14:paraId="6ABF4E82" w14:textId="77777777" w:rsidR="003A2013" w:rsidRPr="00324FE3" w:rsidRDefault="003A2013" w:rsidP="003972BC">
            <w:pPr>
              <w:spacing w:before="225" w:after="225"/>
              <w:jc w:val="both"/>
              <w:rPr>
                <w:rFonts w:ascii="Arial" w:hAnsi="Arial" w:cs="Arial"/>
                <w:color w:val="000000" w:themeColor="text1"/>
                <w:sz w:val="18"/>
                <w:szCs w:val="18"/>
              </w:rPr>
            </w:pPr>
            <w:r w:rsidRPr="00324FE3">
              <w:rPr>
                <w:rFonts w:ascii="Arial" w:hAnsi="Arial" w:cs="Arial"/>
                <w:color w:val="000000" w:themeColor="text1"/>
                <w:sz w:val="18"/>
                <w:szCs w:val="18"/>
              </w:rPr>
              <w:tab/>
            </w:r>
            <w:r w:rsidRPr="00324FE3">
              <w:rPr>
                <w:rFonts w:ascii="Arial" w:hAnsi="Arial" w:cs="Arial"/>
                <w:color w:val="000000" w:themeColor="text1"/>
                <w:sz w:val="18"/>
                <w:szCs w:val="18"/>
              </w:rPr>
              <w:tab/>
            </w:r>
            <w:r w:rsidRPr="00324FE3">
              <w:rPr>
                <w:rFonts w:ascii="Arial" w:hAnsi="Arial" w:cs="Arial"/>
                <w:color w:val="000000" w:themeColor="text1"/>
                <w:sz w:val="18"/>
                <w:szCs w:val="18"/>
              </w:rPr>
              <w:tab/>
            </w:r>
            <w:r w:rsidRPr="00324FE3">
              <w:rPr>
                <w:rFonts w:ascii="Arial" w:hAnsi="Arial" w:cs="Arial"/>
                <w:color w:val="000000" w:themeColor="text1"/>
                <w:sz w:val="18"/>
                <w:szCs w:val="18"/>
              </w:rPr>
              <w:tab/>
            </w:r>
            <w:r w:rsidRPr="00324FE3">
              <w:rPr>
                <w:rFonts w:ascii="Arial" w:hAnsi="Arial" w:cs="Arial"/>
                <w:color w:val="000000" w:themeColor="text1"/>
                <w:sz w:val="18"/>
                <w:szCs w:val="18"/>
              </w:rPr>
              <w:tab/>
            </w:r>
            <w:r w:rsidRPr="00324FE3">
              <w:rPr>
                <w:rFonts w:ascii="Arial" w:hAnsi="Arial" w:cs="Arial"/>
                <w:color w:val="000000" w:themeColor="text1"/>
                <w:sz w:val="18"/>
                <w:szCs w:val="18"/>
              </w:rPr>
              <w:tab/>
            </w:r>
            <w:r w:rsidRPr="00324FE3">
              <w:rPr>
                <w:rFonts w:ascii="Arial" w:hAnsi="Arial" w:cs="Arial"/>
                <w:color w:val="000000" w:themeColor="text1"/>
                <w:sz w:val="18"/>
                <w:szCs w:val="18"/>
              </w:rPr>
              <w:tab/>
              <w:t>_________________</w:t>
            </w:r>
          </w:p>
          <w:p w14:paraId="4833CCA2" w14:textId="77777777" w:rsidR="003A2013" w:rsidRPr="00324FE3" w:rsidRDefault="003A2013" w:rsidP="003972BC">
            <w:pPr>
              <w:spacing w:before="225" w:after="225"/>
              <w:jc w:val="both"/>
              <w:rPr>
                <w:rFonts w:ascii="Arial" w:hAnsi="Arial" w:cs="Arial"/>
                <w:color w:val="000000" w:themeColor="text1"/>
                <w:sz w:val="18"/>
                <w:szCs w:val="18"/>
              </w:rPr>
            </w:pPr>
          </w:p>
        </w:tc>
      </w:tr>
    </w:tbl>
    <w:p w14:paraId="6E60B155" w14:textId="77777777" w:rsidR="00F457A5" w:rsidRPr="00324FE3" w:rsidRDefault="00F457A5" w:rsidP="00F457A5">
      <w:pPr>
        <w:rPr>
          <w:rFonts w:ascii="Arial" w:hAnsi="Arial" w:cs="Arial"/>
          <w:color w:val="000000" w:themeColor="text1"/>
          <w:sz w:val="18"/>
          <w:szCs w:val="18"/>
        </w:rPr>
      </w:pPr>
    </w:p>
    <w:sectPr w:rsidR="00F457A5" w:rsidRPr="00324FE3"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FA890" w14:textId="77777777" w:rsidR="001B7280" w:rsidRDefault="001B7280" w:rsidP="006975C6">
      <w:pPr>
        <w:spacing w:after="0" w:line="240" w:lineRule="auto"/>
      </w:pPr>
      <w:r>
        <w:separator/>
      </w:r>
    </w:p>
  </w:endnote>
  <w:endnote w:type="continuationSeparator" w:id="0">
    <w:p w14:paraId="323530C4" w14:textId="77777777" w:rsidR="001B7280" w:rsidRDefault="001B728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MT">
    <w:altName w:val="Arial"/>
    <w:panose1 w:val="020B0604020202020204"/>
    <w:charset w:val="01"/>
    <w:family w:val="swiss"/>
    <w:pitch w:val="variable"/>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TE203B490t00">
    <w:altName w:val="Arial"/>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192C5" w14:textId="77777777" w:rsidR="00DB49F4" w:rsidRPr="0086756A" w:rsidRDefault="00DB49F4" w:rsidP="001F41B1">
    <w:pPr>
      <w:pStyle w:val="Footer"/>
      <w:shd w:val="clear" w:color="auto" w:fill="FFFFFF" w:themeFill="background1"/>
      <w:ind w:left="7513"/>
      <w:jc w:val="center"/>
      <w:rPr>
        <w:rFonts w:ascii="Arial" w:hAnsi="Arial" w:cs="Arial"/>
        <w:sz w:val="10"/>
        <w:szCs w:val="10"/>
      </w:rPr>
    </w:pPr>
  </w:p>
  <w:p w14:paraId="35185567" w14:textId="77777777" w:rsidR="00DB49F4" w:rsidRPr="00261B06" w:rsidRDefault="00000000" w:rsidP="001F41B1">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DB49F4" w:rsidRPr="00261B06">
          <w:rPr>
            <w:rFonts w:ascii="Arial" w:hAnsi="Arial" w:cs="Arial"/>
            <w:sz w:val="18"/>
            <w:szCs w:val="18"/>
          </w:rPr>
          <w:fldChar w:fldCharType="begin"/>
        </w:r>
        <w:r w:rsidR="00DB49F4" w:rsidRPr="00261B06">
          <w:rPr>
            <w:rFonts w:ascii="Arial" w:hAnsi="Arial" w:cs="Arial"/>
            <w:sz w:val="18"/>
            <w:szCs w:val="18"/>
          </w:rPr>
          <w:instrText xml:space="preserve"> PAGE   \* MERGEFORMAT </w:instrText>
        </w:r>
        <w:r w:rsidR="00DB49F4" w:rsidRPr="00261B06">
          <w:rPr>
            <w:rFonts w:ascii="Arial" w:hAnsi="Arial" w:cs="Arial"/>
            <w:sz w:val="18"/>
            <w:szCs w:val="18"/>
          </w:rPr>
          <w:fldChar w:fldCharType="separate"/>
        </w:r>
        <w:r w:rsidR="00CD7021">
          <w:rPr>
            <w:rFonts w:ascii="Arial" w:hAnsi="Arial" w:cs="Arial"/>
            <w:noProof/>
            <w:sz w:val="18"/>
            <w:szCs w:val="18"/>
          </w:rPr>
          <w:t>2</w:t>
        </w:r>
        <w:r w:rsidR="00DB49F4" w:rsidRPr="00261B06">
          <w:rPr>
            <w:rFonts w:ascii="Arial" w:hAnsi="Arial" w:cs="Arial"/>
            <w:noProof/>
            <w:sz w:val="18"/>
            <w:szCs w:val="18"/>
          </w:rPr>
          <w:fldChar w:fldCharType="end"/>
        </w:r>
      </w:sdtContent>
    </w:sdt>
  </w:p>
  <w:p w14:paraId="01910EFD" w14:textId="1AA92CCB" w:rsidR="00DB49F4" w:rsidRDefault="00DB49F4" w:rsidP="001F41B1">
    <w:pPr>
      <w:pStyle w:val="Footer"/>
      <w:jc w:val="center"/>
      <w:rPr>
        <w:rFonts w:ascii="Arial" w:hAnsi="Arial" w:cs="Arial"/>
        <w:sz w:val="18"/>
        <w:szCs w:val="18"/>
      </w:rPr>
    </w:pPr>
    <w:r>
      <w:rPr>
        <w:rFonts w:ascii="Arial" w:hAnsi="Arial" w:cs="Arial"/>
        <w:sz w:val="18"/>
        <w:szCs w:val="18"/>
      </w:rPr>
      <w:t>RAZPISNA DOKUMENTACIJA</w:t>
    </w:r>
  </w:p>
  <w:p w14:paraId="34F8A6B9" w14:textId="77777777" w:rsidR="00DB49F4" w:rsidRDefault="00DB49F4" w:rsidP="001F41B1">
    <w:pPr>
      <w:pStyle w:val="Footer"/>
      <w:jc w:val="center"/>
      <w:rPr>
        <w:rFonts w:ascii="Arial" w:hAnsi="Arial" w:cs="Arial"/>
        <w:sz w:val="18"/>
        <w:szCs w:val="18"/>
      </w:rPr>
    </w:pPr>
  </w:p>
  <w:p w14:paraId="22EE663B" w14:textId="6BBDBF79" w:rsidR="00DB49F4" w:rsidRPr="001F41B1" w:rsidRDefault="00DB49F4" w:rsidP="00F0340C">
    <w:pPr>
      <w:pStyle w:val="Footer"/>
      <w:jc w:val="center"/>
      <w:rPr>
        <w:rFonts w:ascii="Arial" w:hAnsi="Arial" w:cs="Arial"/>
        <w:b/>
        <w:bCs/>
        <w:sz w:val="18"/>
        <w:szCs w:val="18"/>
      </w:rPr>
    </w:pPr>
    <w:r>
      <w:rPr>
        <w:rFonts w:ascii="Arial" w:hAnsi="Arial" w:cs="Arial"/>
        <w:b/>
        <w:bCs/>
        <w:sz w:val="18"/>
        <w:szCs w:val="18"/>
      </w:rPr>
      <w:t>Zavarovanje</w:t>
    </w:r>
    <w:r w:rsidRPr="00D43450">
      <w:rPr>
        <w:rFonts w:ascii="Arial" w:hAnsi="Arial" w:cs="Arial"/>
        <w:b/>
        <w:bCs/>
        <w:sz w:val="18"/>
        <w:szCs w:val="18"/>
      </w:rPr>
      <w:t xml:space="preserve"> premoženja in premoženjskih interesov Občine Idrija, javnih zavodov in javnega podjetja Občine Idrija v obdobju 31.</w:t>
    </w:r>
    <w:r>
      <w:rPr>
        <w:rFonts w:ascii="Arial" w:hAnsi="Arial" w:cs="Arial"/>
        <w:b/>
        <w:bCs/>
        <w:sz w:val="18"/>
        <w:szCs w:val="18"/>
      </w:rPr>
      <w:t xml:space="preserve"> </w:t>
    </w:r>
    <w:r w:rsidRPr="00D43450">
      <w:rPr>
        <w:rFonts w:ascii="Arial" w:hAnsi="Arial" w:cs="Arial"/>
        <w:b/>
        <w:bCs/>
        <w:sz w:val="18"/>
        <w:szCs w:val="18"/>
      </w:rPr>
      <w:t>12.</w:t>
    </w:r>
    <w:r>
      <w:rPr>
        <w:rFonts w:ascii="Arial" w:hAnsi="Arial" w:cs="Arial"/>
        <w:b/>
        <w:bCs/>
        <w:sz w:val="18"/>
        <w:szCs w:val="18"/>
      </w:rPr>
      <w:t xml:space="preserve"> </w:t>
    </w:r>
    <w:r w:rsidRPr="00D43450">
      <w:rPr>
        <w:rFonts w:ascii="Arial" w:hAnsi="Arial" w:cs="Arial"/>
        <w:b/>
        <w:bCs/>
        <w:sz w:val="18"/>
        <w:szCs w:val="18"/>
      </w:rPr>
      <w:t>2025 do 31.</w:t>
    </w:r>
    <w:r>
      <w:rPr>
        <w:rFonts w:ascii="Arial" w:hAnsi="Arial" w:cs="Arial"/>
        <w:b/>
        <w:bCs/>
        <w:sz w:val="18"/>
        <w:szCs w:val="18"/>
      </w:rPr>
      <w:t xml:space="preserve"> </w:t>
    </w:r>
    <w:r w:rsidRPr="00D43450">
      <w:rPr>
        <w:rFonts w:ascii="Arial" w:hAnsi="Arial" w:cs="Arial"/>
        <w:b/>
        <w:bCs/>
        <w:sz w:val="18"/>
        <w:szCs w:val="18"/>
      </w:rPr>
      <w:t>12.</w:t>
    </w:r>
    <w:r>
      <w:rPr>
        <w:rFonts w:ascii="Arial" w:hAnsi="Arial" w:cs="Arial"/>
        <w:b/>
        <w:bCs/>
        <w:sz w:val="18"/>
        <w:szCs w:val="18"/>
      </w:rPr>
      <w:t xml:space="preserve"> </w:t>
    </w:r>
    <w:r w:rsidRPr="00D43450">
      <w:rPr>
        <w:rFonts w:ascii="Arial" w:hAnsi="Arial" w:cs="Arial"/>
        <w:b/>
        <w:bCs/>
        <w:sz w:val="18"/>
        <w:szCs w:val="18"/>
      </w:rPr>
      <w:t>2029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14B65" w14:textId="77777777" w:rsidR="00DB49F4" w:rsidRDefault="00DB49F4" w:rsidP="003972BC">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6DE25" w14:textId="77777777" w:rsidR="00DB49F4" w:rsidRDefault="00DB49F4" w:rsidP="003972BC">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98920" w14:textId="77777777" w:rsidR="00DB49F4" w:rsidRDefault="00DB49F4" w:rsidP="003972BC">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68B7E" w14:textId="77777777" w:rsidR="00DB49F4" w:rsidRDefault="00DB49F4" w:rsidP="003972BC">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FD4FB" w14:textId="77777777" w:rsidR="00DB49F4" w:rsidRDefault="00DB49F4" w:rsidP="007200DC">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34CC4" w14:textId="77777777" w:rsidR="00DB49F4" w:rsidRDefault="00DB49F4" w:rsidP="003972BC">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940D6" w14:textId="77777777" w:rsidR="00DB49F4" w:rsidRDefault="00DB49F4" w:rsidP="003972BC">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EBFCF" w14:textId="77777777" w:rsidR="001B7280" w:rsidRDefault="001B7280" w:rsidP="006975C6">
      <w:pPr>
        <w:spacing w:after="0" w:line="240" w:lineRule="auto"/>
      </w:pPr>
      <w:r>
        <w:separator/>
      </w:r>
    </w:p>
  </w:footnote>
  <w:footnote w:type="continuationSeparator" w:id="0">
    <w:p w14:paraId="725DEAF8" w14:textId="77777777" w:rsidR="001B7280" w:rsidRDefault="001B7280"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664"/>
      <w:gridCol w:w="4292"/>
      <w:gridCol w:w="4114"/>
    </w:tblGrid>
    <w:tr w:rsidR="00DB49F4" w:rsidRPr="006F1DA5" w14:paraId="4325D932" w14:textId="77777777" w:rsidTr="007200DC">
      <w:trPr>
        <w:trHeight w:val="1268"/>
      </w:trPr>
      <w:tc>
        <w:tcPr>
          <w:tcW w:w="664" w:type="dxa"/>
        </w:tcPr>
        <w:p w14:paraId="24BD1825" w14:textId="77777777" w:rsidR="00DB49F4" w:rsidRPr="00533141" w:rsidRDefault="00DB49F4" w:rsidP="00E70FAC">
          <w:pPr>
            <w:pStyle w:val="Header"/>
            <w:rPr>
              <w:rFonts w:cs="Arial"/>
              <w:b/>
              <w:color w:val="000000"/>
            </w:rPr>
          </w:pPr>
          <w:r>
            <w:rPr>
              <w:noProof/>
              <w:lang w:eastAsia="sl-SI"/>
            </w:rPr>
            <w:drawing>
              <wp:anchor distT="0" distB="0" distL="114300" distR="114300" simplePos="0" relativeHeight="251660800" behindDoc="0" locked="0" layoutInCell="1" allowOverlap="1" wp14:anchorId="098C9899" wp14:editId="71C6CCFE">
                <wp:simplePos x="0" y="0"/>
                <wp:positionH relativeFrom="page">
                  <wp:posOffset>-117475</wp:posOffset>
                </wp:positionH>
                <wp:positionV relativeFrom="paragraph">
                  <wp:posOffset>-52118</wp:posOffset>
                </wp:positionV>
                <wp:extent cx="527264" cy="724535"/>
                <wp:effectExtent l="0" t="0" r="6350" b="0"/>
                <wp:wrapNone/>
                <wp:docPr id="3" name="Slika 2" descr="A logo of a person running with a caduceus and a cast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2" descr="A logo of a person running with a caduceus and a castle&#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27264" cy="72453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92" w:type="dxa"/>
        </w:tcPr>
        <w:p w14:paraId="0553FA98" w14:textId="77777777" w:rsidR="00DB49F4" w:rsidRPr="00533141" w:rsidRDefault="00DB49F4" w:rsidP="00E70FAC">
          <w:pPr>
            <w:pStyle w:val="Header"/>
            <w:rPr>
              <w:rFonts w:cs="Arial"/>
              <w:b/>
              <w:color w:val="000000"/>
              <w:sz w:val="18"/>
              <w:szCs w:val="18"/>
            </w:rPr>
          </w:pPr>
          <w:r w:rsidRPr="00533141">
            <w:rPr>
              <w:rFonts w:cs="Arial"/>
              <w:b/>
              <w:color w:val="000000"/>
              <w:sz w:val="18"/>
              <w:szCs w:val="18"/>
            </w:rPr>
            <w:t xml:space="preserve">OBČINA </w:t>
          </w:r>
          <w:r>
            <w:rPr>
              <w:rFonts w:cs="Arial"/>
              <w:b/>
              <w:color w:val="000000"/>
              <w:sz w:val="18"/>
              <w:szCs w:val="18"/>
            </w:rPr>
            <w:t>IDRIJA</w:t>
          </w:r>
        </w:p>
        <w:p w14:paraId="01C140B6" w14:textId="77777777" w:rsidR="00DB49F4" w:rsidRPr="006F1DA5" w:rsidRDefault="00DB49F4" w:rsidP="00E70FAC">
          <w:pPr>
            <w:pStyle w:val="Header"/>
            <w:rPr>
              <w:rFonts w:ascii="Arial" w:hAnsi="Arial" w:cs="Arial"/>
              <w:color w:val="000000" w:themeColor="text1"/>
              <w:sz w:val="16"/>
              <w:szCs w:val="16"/>
            </w:rPr>
          </w:pPr>
          <w:r w:rsidRPr="006F1DA5">
            <w:rPr>
              <w:rFonts w:ascii="Arial" w:hAnsi="Arial" w:cs="Arial"/>
              <w:color w:val="000000" w:themeColor="text1"/>
              <w:sz w:val="16"/>
              <w:szCs w:val="16"/>
            </w:rPr>
            <w:t>Mestni trg 1</w:t>
          </w:r>
        </w:p>
        <w:p w14:paraId="6DDC2F07" w14:textId="77777777" w:rsidR="00DB49F4" w:rsidRPr="006F1DA5" w:rsidRDefault="00DB49F4" w:rsidP="00E70FAC">
          <w:pPr>
            <w:pStyle w:val="Header"/>
            <w:rPr>
              <w:rFonts w:ascii="Arial" w:hAnsi="Arial" w:cs="Arial"/>
              <w:color w:val="000000" w:themeColor="text1"/>
              <w:sz w:val="16"/>
              <w:szCs w:val="16"/>
            </w:rPr>
          </w:pPr>
          <w:r w:rsidRPr="006F1DA5">
            <w:rPr>
              <w:rFonts w:ascii="Arial" w:hAnsi="Arial" w:cs="Arial"/>
              <w:color w:val="000000" w:themeColor="text1"/>
              <w:sz w:val="16"/>
              <w:szCs w:val="16"/>
            </w:rPr>
            <w:t>5280 Idrija</w:t>
          </w:r>
        </w:p>
        <w:p w14:paraId="33050021" w14:textId="77777777" w:rsidR="00DB49F4" w:rsidRPr="006F1DA5" w:rsidRDefault="00DB49F4" w:rsidP="00E70FAC">
          <w:pPr>
            <w:pStyle w:val="Header"/>
            <w:rPr>
              <w:rFonts w:ascii="Arial" w:hAnsi="Arial" w:cs="Arial"/>
              <w:color w:val="000000" w:themeColor="text1"/>
              <w:sz w:val="16"/>
              <w:szCs w:val="16"/>
            </w:rPr>
          </w:pPr>
          <w:r w:rsidRPr="006F1DA5">
            <w:rPr>
              <w:rFonts w:ascii="Arial" w:hAnsi="Arial" w:cs="Arial"/>
              <w:color w:val="000000" w:themeColor="text1"/>
              <w:sz w:val="16"/>
              <w:szCs w:val="16"/>
            </w:rPr>
            <w:t>Splet: www.idrija.si</w:t>
          </w:r>
        </w:p>
        <w:p w14:paraId="61E2C1A3" w14:textId="77777777" w:rsidR="00DB49F4" w:rsidRPr="00533141" w:rsidRDefault="00DB49F4" w:rsidP="00E70FAC">
          <w:pPr>
            <w:pStyle w:val="Header"/>
            <w:rPr>
              <w:rFonts w:cs="Arial"/>
              <w:b/>
              <w:color w:val="000000"/>
            </w:rPr>
          </w:pPr>
          <w:r w:rsidRPr="006F1DA5">
            <w:rPr>
              <w:rFonts w:ascii="Arial" w:hAnsi="Arial" w:cs="Arial"/>
              <w:color w:val="000000" w:themeColor="text1"/>
              <w:sz w:val="16"/>
              <w:szCs w:val="16"/>
            </w:rPr>
            <w:t>Email: obcina.idrija@idrija.si</w:t>
          </w:r>
        </w:p>
      </w:tc>
      <w:tc>
        <w:tcPr>
          <w:tcW w:w="4114" w:type="dxa"/>
        </w:tcPr>
        <w:p w14:paraId="532B6746" w14:textId="77777777" w:rsidR="00DB49F4" w:rsidRPr="00533141" w:rsidRDefault="00DB49F4" w:rsidP="00E70FAC">
          <w:pPr>
            <w:pStyle w:val="Header"/>
            <w:rPr>
              <w:rFonts w:cs="Arial"/>
              <w:b/>
              <w:color w:val="000000"/>
            </w:rPr>
          </w:pPr>
        </w:p>
      </w:tc>
    </w:tr>
  </w:tbl>
  <w:p w14:paraId="1E0A3B2B" w14:textId="77777777" w:rsidR="00DB49F4" w:rsidRPr="00BB2191" w:rsidRDefault="00DB49F4" w:rsidP="00E70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E04F6"/>
    <w:multiLevelType w:val="hybridMultilevel"/>
    <w:tmpl w:val="17824C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FF109A"/>
    <w:multiLevelType w:val="hybridMultilevel"/>
    <w:tmpl w:val="955C8B9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81104F"/>
    <w:multiLevelType w:val="hybridMultilevel"/>
    <w:tmpl w:val="BE762F74"/>
    <w:lvl w:ilvl="0" w:tplc="E3AAA4F2">
      <w:numFmt w:val="bullet"/>
      <w:lvlText w:val="-"/>
      <w:lvlJc w:val="left"/>
      <w:pPr>
        <w:ind w:left="936" w:hanging="137"/>
      </w:pPr>
      <w:rPr>
        <w:rFonts w:ascii="Arial MT" w:eastAsia="Arial MT" w:hAnsi="Arial MT" w:cs="Arial MT" w:hint="default"/>
        <w:w w:val="100"/>
        <w:sz w:val="22"/>
        <w:szCs w:val="22"/>
        <w:lang w:val="sl-SI" w:eastAsia="en-US" w:bidi="ar-SA"/>
      </w:rPr>
    </w:lvl>
    <w:lvl w:ilvl="1" w:tplc="65561220">
      <w:numFmt w:val="bullet"/>
      <w:lvlText w:val="•"/>
      <w:lvlJc w:val="left"/>
      <w:pPr>
        <w:ind w:left="1878" w:hanging="137"/>
      </w:pPr>
      <w:rPr>
        <w:rFonts w:hint="default"/>
        <w:lang w:val="sl-SI" w:eastAsia="en-US" w:bidi="ar-SA"/>
      </w:rPr>
    </w:lvl>
    <w:lvl w:ilvl="2" w:tplc="B5CCCA24">
      <w:numFmt w:val="bullet"/>
      <w:lvlText w:val="•"/>
      <w:lvlJc w:val="left"/>
      <w:pPr>
        <w:ind w:left="2817" w:hanging="137"/>
      </w:pPr>
      <w:rPr>
        <w:rFonts w:hint="default"/>
        <w:lang w:val="sl-SI" w:eastAsia="en-US" w:bidi="ar-SA"/>
      </w:rPr>
    </w:lvl>
    <w:lvl w:ilvl="3" w:tplc="69EAA912">
      <w:numFmt w:val="bullet"/>
      <w:lvlText w:val="•"/>
      <w:lvlJc w:val="left"/>
      <w:pPr>
        <w:ind w:left="3755" w:hanging="137"/>
      </w:pPr>
      <w:rPr>
        <w:rFonts w:hint="default"/>
        <w:lang w:val="sl-SI" w:eastAsia="en-US" w:bidi="ar-SA"/>
      </w:rPr>
    </w:lvl>
    <w:lvl w:ilvl="4" w:tplc="B454A2A4">
      <w:numFmt w:val="bullet"/>
      <w:lvlText w:val="•"/>
      <w:lvlJc w:val="left"/>
      <w:pPr>
        <w:ind w:left="4694" w:hanging="137"/>
      </w:pPr>
      <w:rPr>
        <w:rFonts w:hint="default"/>
        <w:lang w:val="sl-SI" w:eastAsia="en-US" w:bidi="ar-SA"/>
      </w:rPr>
    </w:lvl>
    <w:lvl w:ilvl="5" w:tplc="E23A5BA0">
      <w:numFmt w:val="bullet"/>
      <w:lvlText w:val="•"/>
      <w:lvlJc w:val="left"/>
      <w:pPr>
        <w:ind w:left="5633" w:hanging="137"/>
      </w:pPr>
      <w:rPr>
        <w:rFonts w:hint="default"/>
        <w:lang w:val="sl-SI" w:eastAsia="en-US" w:bidi="ar-SA"/>
      </w:rPr>
    </w:lvl>
    <w:lvl w:ilvl="6" w:tplc="9FD8C9F6">
      <w:numFmt w:val="bullet"/>
      <w:lvlText w:val="•"/>
      <w:lvlJc w:val="left"/>
      <w:pPr>
        <w:ind w:left="6571" w:hanging="137"/>
      </w:pPr>
      <w:rPr>
        <w:rFonts w:hint="default"/>
        <w:lang w:val="sl-SI" w:eastAsia="en-US" w:bidi="ar-SA"/>
      </w:rPr>
    </w:lvl>
    <w:lvl w:ilvl="7" w:tplc="711CAC88">
      <w:numFmt w:val="bullet"/>
      <w:lvlText w:val="•"/>
      <w:lvlJc w:val="left"/>
      <w:pPr>
        <w:ind w:left="7510" w:hanging="137"/>
      </w:pPr>
      <w:rPr>
        <w:rFonts w:hint="default"/>
        <w:lang w:val="sl-SI" w:eastAsia="en-US" w:bidi="ar-SA"/>
      </w:rPr>
    </w:lvl>
    <w:lvl w:ilvl="8" w:tplc="84CE53AE">
      <w:numFmt w:val="bullet"/>
      <w:lvlText w:val="•"/>
      <w:lvlJc w:val="left"/>
      <w:pPr>
        <w:ind w:left="8449" w:hanging="137"/>
      </w:pPr>
      <w:rPr>
        <w:rFonts w:hint="default"/>
        <w:lang w:val="sl-SI" w:eastAsia="en-US" w:bidi="ar-SA"/>
      </w:rPr>
    </w:lvl>
  </w:abstractNum>
  <w:abstractNum w:abstractNumId="3" w15:restartNumberingAfterBreak="0">
    <w:nsid w:val="0DA654C7"/>
    <w:multiLevelType w:val="hybridMultilevel"/>
    <w:tmpl w:val="318C269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FA909DE"/>
    <w:multiLevelType w:val="multilevel"/>
    <w:tmpl w:val="05A027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220254"/>
    <w:multiLevelType w:val="hybridMultilevel"/>
    <w:tmpl w:val="955C8B9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F93A1F"/>
    <w:multiLevelType w:val="multilevel"/>
    <w:tmpl w:val="528A0728"/>
    <w:lvl w:ilvl="0">
      <w:start w:val="1"/>
      <w:numFmt w:val="bullet"/>
      <w:lvlText w:val=""/>
      <w:lvlJc w:val="left"/>
      <w:pPr>
        <w:ind w:left="720" w:hanging="360"/>
      </w:pPr>
      <w:rPr>
        <w:rFonts w:ascii="Symbol" w:hAnsi="Symbol"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122AE8"/>
    <w:multiLevelType w:val="hybridMultilevel"/>
    <w:tmpl w:val="31F4A6D0"/>
    <w:lvl w:ilvl="0" w:tplc="F244B736">
      <w:start w:val="21"/>
      <w:numFmt w:val="decimal"/>
      <w:lvlText w:val="%1."/>
      <w:lvlJc w:val="left"/>
      <w:pPr>
        <w:ind w:left="4736" w:hanging="370"/>
      </w:pPr>
      <w:rPr>
        <w:rFonts w:ascii="Arial" w:eastAsia="Arial MT" w:hAnsi="Arial" w:cs="Arial" w:hint="default"/>
        <w:spacing w:val="-1"/>
        <w:w w:val="100"/>
        <w:sz w:val="18"/>
        <w:szCs w:val="18"/>
        <w:lang w:val="sl-SI" w:eastAsia="en-US" w:bidi="ar-SA"/>
      </w:rPr>
    </w:lvl>
    <w:lvl w:ilvl="1" w:tplc="6B366802">
      <w:numFmt w:val="bullet"/>
      <w:lvlText w:val="•"/>
      <w:lvlJc w:val="left"/>
      <w:pPr>
        <w:ind w:left="5298" w:hanging="370"/>
      </w:pPr>
      <w:rPr>
        <w:rFonts w:hint="default"/>
        <w:lang w:val="sl-SI" w:eastAsia="en-US" w:bidi="ar-SA"/>
      </w:rPr>
    </w:lvl>
    <w:lvl w:ilvl="2" w:tplc="ACDCF336">
      <w:numFmt w:val="bullet"/>
      <w:lvlText w:val="•"/>
      <w:lvlJc w:val="left"/>
      <w:pPr>
        <w:ind w:left="5857" w:hanging="370"/>
      </w:pPr>
      <w:rPr>
        <w:rFonts w:hint="default"/>
        <w:lang w:val="sl-SI" w:eastAsia="en-US" w:bidi="ar-SA"/>
      </w:rPr>
    </w:lvl>
    <w:lvl w:ilvl="3" w:tplc="02340018">
      <w:numFmt w:val="bullet"/>
      <w:lvlText w:val="•"/>
      <w:lvlJc w:val="left"/>
      <w:pPr>
        <w:ind w:left="6415" w:hanging="370"/>
      </w:pPr>
      <w:rPr>
        <w:rFonts w:hint="default"/>
        <w:lang w:val="sl-SI" w:eastAsia="en-US" w:bidi="ar-SA"/>
      </w:rPr>
    </w:lvl>
    <w:lvl w:ilvl="4" w:tplc="187CD1F0">
      <w:numFmt w:val="bullet"/>
      <w:lvlText w:val="•"/>
      <w:lvlJc w:val="left"/>
      <w:pPr>
        <w:ind w:left="6974" w:hanging="370"/>
      </w:pPr>
      <w:rPr>
        <w:rFonts w:hint="default"/>
        <w:lang w:val="sl-SI" w:eastAsia="en-US" w:bidi="ar-SA"/>
      </w:rPr>
    </w:lvl>
    <w:lvl w:ilvl="5" w:tplc="95123CF8">
      <w:numFmt w:val="bullet"/>
      <w:lvlText w:val="•"/>
      <w:lvlJc w:val="left"/>
      <w:pPr>
        <w:ind w:left="7533" w:hanging="370"/>
      </w:pPr>
      <w:rPr>
        <w:rFonts w:hint="default"/>
        <w:lang w:val="sl-SI" w:eastAsia="en-US" w:bidi="ar-SA"/>
      </w:rPr>
    </w:lvl>
    <w:lvl w:ilvl="6" w:tplc="7C48344E">
      <w:numFmt w:val="bullet"/>
      <w:lvlText w:val="•"/>
      <w:lvlJc w:val="left"/>
      <w:pPr>
        <w:ind w:left="8091" w:hanging="370"/>
      </w:pPr>
      <w:rPr>
        <w:rFonts w:hint="default"/>
        <w:lang w:val="sl-SI" w:eastAsia="en-US" w:bidi="ar-SA"/>
      </w:rPr>
    </w:lvl>
    <w:lvl w:ilvl="7" w:tplc="FCFCE75C">
      <w:numFmt w:val="bullet"/>
      <w:lvlText w:val="•"/>
      <w:lvlJc w:val="left"/>
      <w:pPr>
        <w:ind w:left="8650" w:hanging="370"/>
      </w:pPr>
      <w:rPr>
        <w:rFonts w:hint="default"/>
        <w:lang w:val="sl-SI" w:eastAsia="en-US" w:bidi="ar-SA"/>
      </w:rPr>
    </w:lvl>
    <w:lvl w:ilvl="8" w:tplc="3EEA0224">
      <w:numFmt w:val="bullet"/>
      <w:lvlText w:val="•"/>
      <w:lvlJc w:val="left"/>
      <w:pPr>
        <w:ind w:left="9209" w:hanging="370"/>
      </w:pPr>
      <w:rPr>
        <w:rFonts w:hint="default"/>
        <w:lang w:val="sl-SI" w:eastAsia="en-US" w:bidi="ar-SA"/>
      </w:rPr>
    </w:lvl>
  </w:abstractNum>
  <w:abstractNum w:abstractNumId="8" w15:restartNumberingAfterBreak="0">
    <w:nsid w:val="1BC221E7"/>
    <w:multiLevelType w:val="hybridMultilevel"/>
    <w:tmpl w:val="B6462740"/>
    <w:lvl w:ilvl="0" w:tplc="4250598A">
      <w:start w:val="1"/>
      <w:numFmt w:val="bullet"/>
      <w:lvlText w:val=""/>
      <w:lvlJc w:val="left"/>
      <w:pPr>
        <w:ind w:left="720" w:hanging="360"/>
      </w:pPr>
      <w:rPr>
        <w:rFonts w:ascii="Symbol" w:hAnsi="Symbol" w:cs="Symbol" w:hint="default"/>
        <w:sz w:val="18"/>
        <w:szCs w:val="18"/>
      </w:rPr>
    </w:lvl>
    <w:lvl w:ilvl="1" w:tplc="5EF8DB62">
      <w:start w:val="1"/>
      <w:numFmt w:val="bullet"/>
      <w:lvlText w:val="o"/>
      <w:lvlJc w:val="left"/>
      <w:pPr>
        <w:ind w:left="1440" w:hanging="360"/>
      </w:pPr>
      <w:rPr>
        <w:rFonts w:ascii="Courier New" w:hAnsi="Courier New" w:cs="Courier New" w:hint="default"/>
      </w:rPr>
    </w:lvl>
    <w:lvl w:ilvl="2" w:tplc="FC0846C2">
      <w:start w:val="1"/>
      <w:numFmt w:val="bullet"/>
      <w:lvlText w:val=""/>
      <w:lvlJc w:val="left"/>
      <w:pPr>
        <w:ind w:left="2160" w:hanging="360"/>
      </w:pPr>
      <w:rPr>
        <w:rFonts w:ascii="Wingdings" w:hAnsi="Wingdings" w:cs="Wingdings" w:hint="default"/>
      </w:rPr>
    </w:lvl>
    <w:lvl w:ilvl="3" w:tplc="D9B4782C">
      <w:start w:val="1"/>
      <w:numFmt w:val="bullet"/>
      <w:lvlText w:val=""/>
      <w:lvlJc w:val="left"/>
      <w:pPr>
        <w:ind w:left="2880" w:hanging="360"/>
      </w:pPr>
      <w:rPr>
        <w:rFonts w:ascii="Symbol" w:hAnsi="Symbol" w:cs="Symbol" w:hint="default"/>
      </w:rPr>
    </w:lvl>
    <w:lvl w:ilvl="4" w:tplc="ADDC4540">
      <w:start w:val="1"/>
      <w:numFmt w:val="bullet"/>
      <w:lvlText w:val="o"/>
      <w:lvlJc w:val="left"/>
      <w:pPr>
        <w:ind w:left="3600" w:hanging="360"/>
      </w:pPr>
      <w:rPr>
        <w:rFonts w:ascii="Courier New" w:hAnsi="Courier New" w:cs="Courier New" w:hint="default"/>
      </w:rPr>
    </w:lvl>
    <w:lvl w:ilvl="5" w:tplc="2A9CFCCC">
      <w:start w:val="1"/>
      <w:numFmt w:val="bullet"/>
      <w:lvlText w:val=""/>
      <w:lvlJc w:val="left"/>
      <w:pPr>
        <w:ind w:left="4320" w:hanging="360"/>
      </w:pPr>
      <w:rPr>
        <w:rFonts w:ascii="Wingdings" w:hAnsi="Wingdings" w:cs="Wingdings" w:hint="default"/>
      </w:rPr>
    </w:lvl>
    <w:lvl w:ilvl="6" w:tplc="CFE29EC2">
      <w:start w:val="1"/>
      <w:numFmt w:val="bullet"/>
      <w:lvlText w:val=""/>
      <w:lvlJc w:val="left"/>
      <w:pPr>
        <w:ind w:left="5040" w:hanging="360"/>
      </w:pPr>
      <w:rPr>
        <w:rFonts w:ascii="Symbol" w:hAnsi="Symbol" w:cs="Symbol" w:hint="default"/>
      </w:rPr>
    </w:lvl>
    <w:lvl w:ilvl="7" w:tplc="05DAF8E0">
      <w:start w:val="1"/>
      <w:numFmt w:val="bullet"/>
      <w:lvlText w:val="o"/>
      <w:lvlJc w:val="left"/>
      <w:pPr>
        <w:ind w:left="5760" w:hanging="360"/>
      </w:pPr>
      <w:rPr>
        <w:rFonts w:ascii="Courier New" w:hAnsi="Courier New" w:cs="Courier New" w:hint="default"/>
      </w:rPr>
    </w:lvl>
    <w:lvl w:ilvl="8" w:tplc="3086D94E">
      <w:start w:val="1"/>
      <w:numFmt w:val="bullet"/>
      <w:lvlText w:val=""/>
      <w:lvlJc w:val="left"/>
      <w:pPr>
        <w:ind w:left="6480" w:hanging="360"/>
      </w:pPr>
      <w:rPr>
        <w:rFonts w:ascii="Wingdings" w:hAnsi="Wingdings" w:cs="Wingdings" w:hint="default"/>
      </w:rPr>
    </w:lvl>
  </w:abstractNum>
  <w:abstractNum w:abstractNumId="9" w15:restartNumberingAfterBreak="0">
    <w:nsid w:val="1C3B4118"/>
    <w:multiLevelType w:val="hybridMultilevel"/>
    <w:tmpl w:val="17824C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19259D"/>
    <w:multiLevelType w:val="hybridMultilevel"/>
    <w:tmpl w:val="425420CC"/>
    <w:lvl w:ilvl="0" w:tplc="B2C813F0">
      <w:start w:val="1"/>
      <w:numFmt w:val="bullet"/>
      <w:lvlText w:val=""/>
      <w:lvlJc w:val="left"/>
      <w:pPr>
        <w:ind w:left="720" w:hanging="360"/>
      </w:pPr>
      <w:rPr>
        <w:rFonts w:ascii="Symbol" w:hAnsi="Symbol" w:cs="Symbol" w:hint="default"/>
        <w:sz w:val="18"/>
        <w:szCs w:val="18"/>
      </w:rPr>
    </w:lvl>
    <w:lvl w:ilvl="1" w:tplc="29DE8342">
      <w:start w:val="1"/>
      <w:numFmt w:val="bullet"/>
      <w:lvlText w:val="o"/>
      <w:lvlJc w:val="left"/>
      <w:pPr>
        <w:ind w:left="1440" w:hanging="360"/>
      </w:pPr>
      <w:rPr>
        <w:rFonts w:ascii="Courier New" w:hAnsi="Courier New" w:cs="Courier New" w:hint="default"/>
      </w:rPr>
    </w:lvl>
    <w:lvl w:ilvl="2" w:tplc="FD043F40">
      <w:start w:val="1"/>
      <w:numFmt w:val="bullet"/>
      <w:lvlText w:val=""/>
      <w:lvlJc w:val="left"/>
      <w:pPr>
        <w:ind w:left="2160" w:hanging="360"/>
      </w:pPr>
      <w:rPr>
        <w:rFonts w:ascii="Wingdings" w:hAnsi="Wingdings" w:cs="Wingdings" w:hint="default"/>
      </w:rPr>
    </w:lvl>
    <w:lvl w:ilvl="3" w:tplc="FF9EE226">
      <w:start w:val="1"/>
      <w:numFmt w:val="bullet"/>
      <w:lvlText w:val=""/>
      <w:lvlJc w:val="left"/>
      <w:pPr>
        <w:ind w:left="2880" w:hanging="360"/>
      </w:pPr>
      <w:rPr>
        <w:rFonts w:ascii="Symbol" w:hAnsi="Symbol" w:cs="Symbol" w:hint="default"/>
      </w:rPr>
    </w:lvl>
    <w:lvl w:ilvl="4" w:tplc="69AC6E7E">
      <w:start w:val="1"/>
      <w:numFmt w:val="bullet"/>
      <w:lvlText w:val="o"/>
      <w:lvlJc w:val="left"/>
      <w:pPr>
        <w:ind w:left="3600" w:hanging="360"/>
      </w:pPr>
      <w:rPr>
        <w:rFonts w:ascii="Courier New" w:hAnsi="Courier New" w:cs="Courier New" w:hint="default"/>
      </w:rPr>
    </w:lvl>
    <w:lvl w:ilvl="5" w:tplc="4498E5CA">
      <w:start w:val="1"/>
      <w:numFmt w:val="bullet"/>
      <w:lvlText w:val=""/>
      <w:lvlJc w:val="left"/>
      <w:pPr>
        <w:ind w:left="4320" w:hanging="360"/>
      </w:pPr>
      <w:rPr>
        <w:rFonts w:ascii="Wingdings" w:hAnsi="Wingdings" w:cs="Wingdings" w:hint="default"/>
      </w:rPr>
    </w:lvl>
    <w:lvl w:ilvl="6" w:tplc="077ECB9C">
      <w:start w:val="1"/>
      <w:numFmt w:val="bullet"/>
      <w:lvlText w:val=""/>
      <w:lvlJc w:val="left"/>
      <w:pPr>
        <w:ind w:left="5040" w:hanging="360"/>
      </w:pPr>
      <w:rPr>
        <w:rFonts w:ascii="Symbol" w:hAnsi="Symbol" w:cs="Symbol" w:hint="default"/>
      </w:rPr>
    </w:lvl>
    <w:lvl w:ilvl="7" w:tplc="9ECED1A6">
      <w:start w:val="1"/>
      <w:numFmt w:val="bullet"/>
      <w:lvlText w:val="o"/>
      <w:lvlJc w:val="left"/>
      <w:pPr>
        <w:ind w:left="5760" w:hanging="360"/>
      </w:pPr>
      <w:rPr>
        <w:rFonts w:ascii="Courier New" w:hAnsi="Courier New" w:cs="Courier New" w:hint="default"/>
      </w:rPr>
    </w:lvl>
    <w:lvl w:ilvl="8" w:tplc="5E28A74A">
      <w:start w:val="1"/>
      <w:numFmt w:val="bullet"/>
      <w:lvlText w:val=""/>
      <w:lvlJc w:val="left"/>
      <w:pPr>
        <w:ind w:left="6480" w:hanging="360"/>
      </w:pPr>
      <w:rPr>
        <w:rFonts w:ascii="Wingdings" w:hAnsi="Wingdings" w:cs="Wingdings" w:hint="default"/>
      </w:rPr>
    </w:lvl>
  </w:abstractNum>
  <w:abstractNum w:abstractNumId="11" w15:restartNumberingAfterBreak="0">
    <w:nsid w:val="20663353"/>
    <w:multiLevelType w:val="hybridMultilevel"/>
    <w:tmpl w:val="92AEB138"/>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184D87"/>
    <w:multiLevelType w:val="hybridMultilevel"/>
    <w:tmpl w:val="955C8B9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74777D5"/>
    <w:multiLevelType w:val="hybridMultilevel"/>
    <w:tmpl w:val="955C8B9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75364AF"/>
    <w:multiLevelType w:val="hybridMultilevel"/>
    <w:tmpl w:val="17824C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A694670"/>
    <w:multiLevelType w:val="hybridMultilevel"/>
    <w:tmpl w:val="F48076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CB725B7"/>
    <w:multiLevelType w:val="hybridMultilevel"/>
    <w:tmpl w:val="51C2E5B8"/>
    <w:lvl w:ilvl="0" w:tplc="6442A89E">
      <w:start w:val="1"/>
      <w:numFmt w:val="bullet"/>
      <w:lvlText w:val=""/>
      <w:lvlJc w:val="left"/>
      <w:pPr>
        <w:ind w:left="720" w:hanging="360"/>
      </w:pPr>
      <w:rPr>
        <w:rFonts w:ascii="Symbol" w:hAnsi="Symbol" w:cs="Symbol" w:hint="default"/>
        <w:sz w:val="18"/>
        <w:szCs w:val="18"/>
      </w:rPr>
    </w:lvl>
    <w:lvl w:ilvl="1" w:tplc="47B66654">
      <w:start w:val="1"/>
      <w:numFmt w:val="bullet"/>
      <w:lvlText w:val="o"/>
      <w:lvlJc w:val="left"/>
      <w:pPr>
        <w:ind w:left="1440" w:hanging="360"/>
      </w:pPr>
      <w:rPr>
        <w:rFonts w:ascii="Courier New" w:hAnsi="Courier New" w:cs="Courier New" w:hint="default"/>
      </w:rPr>
    </w:lvl>
    <w:lvl w:ilvl="2" w:tplc="435A4A80">
      <w:start w:val="1"/>
      <w:numFmt w:val="bullet"/>
      <w:lvlText w:val=""/>
      <w:lvlJc w:val="left"/>
      <w:pPr>
        <w:ind w:left="2160" w:hanging="360"/>
      </w:pPr>
      <w:rPr>
        <w:rFonts w:ascii="Wingdings" w:hAnsi="Wingdings" w:cs="Wingdings" w:hint="default"/>
      </w:rPr>
    </w:lvl>
    <w:lvl w:ilvl="3" w:tplc="73CA9AF0">
      <w:start w:val="1"/>
      <w:numFmt w:val="bullet"/>
      <w:lvlText w:val=""/>
      <w:lvlJc w:val="left"/>
      <w:pPr>
        <w:ind w:left="2880" w:hanging="360"/>
      </w:pPr>
      <w:rPr>
        <w:rFonts w:ascii="Symbol" w:hAnsi="Symbol" w:cs="Symbol" w:hint="default"/>
      </w:rPr>
    </w:lvl>
    <w:lvl w:ilvl="4" w:tplc="862CA888">
      <w:start w:val="1"/>
      <w:numFmt w:val="bullet"/>
      <w:lvlText w:val="o"/>
      <w:lvlJc w:val="left"/>
      <w:pPr>
        <w:ind w:left="3600" w:hanging="360"/>
      </w:pPr>
      <w:rPr>
        <w:rFonts w:ascii="Courier New" w:hAnsi="Courier New" w:cs="Courier New" w:hint="default"/>
      </w:rPr>
    </w:lvl>
    <w:lvl w:ilvl="5" w:tplc="1AB02712">
      <w:start w:val="1"/>
      <w:numFmt w:val="bullet"/>
      <w:lvlText w:val=""/>
      <w:lvlJc w:val="left"/>
      <w:pPr>
        <w:ind w:left="4320" w:hanging="360"/>
      </w:pPr>
      <w:rPr>
        <w:rFonts w:ascii="Wingdings" w:hAnsi="Wingdings" w:cs="Wingdings" w:hint="default"/>
      </w:rPr>
    </w:lvl>
    <w:lvl w:ilvl="6" w:tplc="3BA8FD08">
      <w:start w:val="1"/>
      <w:numFmt w:val="bullet"/>
      <w:lvlText w:val=""/>
      <w:lvlJc w:val="left"/>
      <w:pPr>
        <w:ind w:left="5040" w:hanging="360"/>
      </w:pPr>
      <w:rPr>
        <w:rFonts w:ascii="Symbol" w:hAnsi="Symbol" w:cs="Symbol" w:hint="default"/>
      </w:rPr>
    </w:lvl>
    <w:lvl w:ilvl="7" w:tplc="AFF60AE4">
      <w:start w:val="1"/>
      <w:numFmt w:val="bullet"/>
      <w:lvlText w:val="o"/>
      <w:lvlJc w:val="left"/>
      <w:pPr>
        <w:ind w:left="5760" w:hanging="360"/>
      </w:pPr>
      <w:rPr>
        <w:rFonts w:ascii="Courier New" w:hAnsi="Courier New" w:cs="Courier New" w:hint="default"/>
      </w:rPr>
    </w:lvl>
    <w:lvl w:ilvl="8" w:tplc="2250D70A">
      <w:start w:val="1"/>
      <w:numFmt w:val="bullet"/>
      <w:lvlText w:val=""/>
      <w:lvlJc w:val="left"/>
      <w:pPr>
        <w:ind w:left="6480" w:hanging="360"/>
      </w:pPr>
      <w:rPr>
        <w:rFonts w:ascii="Wingdings" w:hAnsi="Wingdings" w:cs="Wingdings" w:hint="default"/>
      </w:rPr>
    </w:lvl>
  </w:abstractNum>
  <w:abstractNum w:abstractNumId="17" w15:restartNumberingAfterBreak="0">
    <w:nsid w:val="2DA24E15"/>
    <w:multiLevelType w:val="hybridMultilevel"/>
    <w:tmpl w:val="90BE67DA"/>
    <w:lvl w:ilvl="0" w:tplc="7BE6A584">
      <w:start w:val="1"/>
      <w:numFmt w:val="bullet"/>
      <w:lvlText w:val=""/>
      <w:lvlJc w:val="left"/>
      <w:pPr>
        <w:ind w:left="720" w:hanging="360"/>
      </w:pPr>
      <w:rPr>
        <w:rFonts w:ascii="Symbol" w:hAnsi="Symbol" w:cs="Symbol" w:hint="default"/>
        <w:sz w:val="18"/>
        <w:szCs w:val="18"/>
      </w:rPr>
    </w:lvl>
    <w:lvl w:ilvl="1" w:tplc="3A924858">
      <w:start w:val="1"/>
      <w:numFmt w:val="bullet"/>
      <w:lvlText w:val="o"/>
      <w:lvlJc w:val="left"/>
      <w:pPr>
        <w:ind w:left="1440" w:hanging="360"/>
      </w:pPr>
      <w:rPr>
        <w:rFonts w:ascii="Courier New" w:hAnsi="Courier New" w:cs="Courier New" w:hint="default"/>
      </w:rPr>
    </w:lvl>
    <w:lvl w:ilvl="2" w:tplc="C302DA10">
      <w:start w:val="1"/>
      <w:numFmt w:val="bullet"/>
      <w:lvlText w:val=""/>
      <w:lvlJc w:val="left"/>
      <w:pPr>
        <w:ind w:left="2160" w:hanging="360"/>
      </w:pPr>
      <w:rPr>
        <w:rFonts w:ascii="Wingdings" w:hAnsi="Wingdings" w:cs="Wingdings" w:hint="default"/>
      </w:rPr>
    </w:lvl>
    <w:lvl w:ilvl="3" w:tplc="3814A92C">
      <w:start w:val="1"/>
      <w:numFmt w:val="bullet"/>
      <w:lvlText w:val=""/>
      <w:lvlJc w:val="left"/>
      <w:pPr>
        <w:ind w:left="2880" w:hanging="360"/>
      </w:pPr>
      <w:rPr>
        <w:rFonts w:ascii="Symbol" w:hAnsi="Symbol" w:cs="Symbol" w:hint="default"/>
      </w:rPr>
    </w:lvl>
    <w:lvl w:ilvl="4" w:tplc="8E2A63D0">
      <w:start w:val="1"/>
      <w:numFmt w:val="bullet"/>
      <w:lvlText w:val="o"/>
      <w:lvlJc w:val="left"/>
      <w:pPr>
        <w:ind w:left="3600" w:hanging="360"/>
      </w:pPr>
      <w:rPr>
        <w:rFonts w:ascii="Courier New" w:hAnsi="Courier New" w:cs="Courier New" w:hint="default"/>
      </w:rPr>
    </w:lvl>
    <w:lvl w:ilvl="5" w:tplc="AE2A0BB2">
      <w:start w:val="1"/>
      <w:numFmt w:val="bullet"/>
      <w:lvlText w:val=""/>
      <w:lvlJc w:val="left"/>
      <w:pPr>
        <w:ind w:left="4320" w:hanging="360"/>
      </w:pPr>
      <w:rPr>
        <w:rFonts w:ascii="Wingdings" w:hAnsi="Wingdings" w:cs="Wingdings" w:hint="default"/>
      </w:rPr>
    </w:lvl>
    <w:lvl w:ilvl="6" w:tplc="E57088D6">
      <w:start w:val="1"/>
      <w:numFmt w:val="bullet"/>
      <w:lvlText w:val=""/>
      <w:lvlJc w:val="left"/>
      <w:pPr>
        <w:ind w:left="5040" w:hanging="360"/>
      </w:pPr>
      <w:rPr>
        <w:rFonts w:ascii="Symbol" w:hAnsi="Symbol" w:cs="Symbol" w:hint="default"/>
      </w:rPr>
    </w:lvl>
    <w:lvl w:ilvl="7" w:tplc="EAAA4342">
      <w:start w:val="1"/>
      <w:numFmt w:val="bullet"/>
      <w:lvlText w:val="o"/>
      <w:lvlJc w:val="left"/>
      <w:pPr>
        <w:ind w:left="5760" w:hanging="360"/>
      </w:pPr>
      <w:rPr>
        <w:rFonts w:ascii="Courier New" w:hAnsi="Courier New" w:cs="Courier New" w:hint="default"/>
      </w:rPr>
    </w:lvl>
    <w:lvl w:ilvl="8" w:tplc="89E0E720">
      <w:start w:val="1"/>
      <w:numFmt w:val="bullet"/>
      <w:lvlText w:val=""/>
      <w:lvlJc w:val="left"/>
      <w:pPr>
        <w:ind w:left="6480" w:hanging="360"/>
      </w:pPr>
      <w:rPr>
        <w:rFonts w:ascii="Wingdings" w:hAnsi="Wingdings" w:cs="Wingdings" w:hint="default"/>
      </w:rPr>
    </w:lvl>
  </w:abstractNum>
  <w:abstractNum w:abstractNumId="18" w15:restartNumberingAfterBreak="0">
    <w:nsid w:val="2F2F606F"/>
    <w:multiLevelType w:val="hybridMultilevel"/>
    <w:tmpl w:val="9DECDB6E"/>
    <w:lvl w:ilvl="0" w:tplc="C130CBF6">
      <w:start w:val="1"/>
      <w:numFmt w:val="bullet"/>
      <w:lvlText w:val=""/>
      <w:lvlJc w:val="left"/>
      <w:pPr>
        <w:ind w:left="720" w:hanging="360"/>
      </w:pPr>
      <w:rPr>
        <w:rFonts w:ascii="Symbol" w:hAnsi="Symbol" w:cs="Symbol" w:hint="default"/>
        <w:sz w:val="18"/>
        <w:szCs w:val="18"/>
      </w:rPr>
    </w:lvl>
    <w:lvl w:ilvl="1" w:tplc="53987D38">
      <w:start w:val="1"/>
      <w:numFmt w:val="bullet"/>
      <w:lvlText w:val="o"/>
      <w:lvlJc w:val="left"/>
      <w:pPr>
        <w:ind w:left="1440" w:hanging="360"/>
      </w:pPr>
      <w:rPr>
        <w:rFonts w:ascii="Courier New" w:hAnsi="Courier New" w:cs="Courier New" w:hint="default"/>
      </w:rPr>
    </w:lvl>
    <w:lvl w:ilvl="2" w:tplc="758C0DAA">
      <w:start w:val="1"/>
      <w:numFmt w:val="bullet"/>
      <w:lvlText w:val=""/>
      <w:lvlJc w:val="left"/>
      <w:pPr>
        <w:ind w:left="2160" w:hanging="360"/>
      </w:pPr>
      <w:rPr>
        <w:rFonts w:ascii="Wingdings" w:hAnsi="Wingdings" w:cs="Wingdings" w:hint="default"/>
      </w:rPr>
    </w:lvl>
    <w:lvl w:ilvl="3" w:tplc="7D0E258A">
      <w:start w:val="1"/>
      <w:numFmt w:val="bullet"/>
      <w:lvlText w:val=""/>
      <w:lvlJc w:val="left"/>
      <w:pPr>
        <w:ind w:left="2880" w:hanging="360"/>
      </w:pPr>
      <w:rPr>
        <w:rFonts w:ascii="Symbol" w:hAnsi="Symbol" w:cs="Symbol" w:hint="default"/>
      </w:rPr>
    </w:lvl>
    <w:lvl w:ilvl="4" w:tplc="A816C30E">
      <w:start w:val="1"/>
      <w:numFmt w:val="bullet"/>
      <w:lvlText w:val="o"/>
      <w:lvlJc w:val="left"/>
      <w:pPr>
        <w:ind w:left="3600" w:hanging="360"/>
      </w:pPr>
      <w:rPr>
        <w:rFonts w:ascii="Courier New" w:hAnsi="Courier New" w:cs="Courier New" w:hint="default"/>
      </w:rPr>
    </w:lvl>
    <w:lvl w:ilvl="5" w:tplc="9B42C8C4">
      <w:start w:val="1"/>
      <w:numFmt w:val="bullet"/>
      <w:lvlText w:val=""/>
      <w:lvlJc w:val="left"/>
      <w:pPr>
        <w:ind w:left="4320" w:hanging="360"/>
      </w:pPr>
      <w:rPr>
        <w:rFonts w:ascii="Wingdings" w:hAnsi="Wingdings" w:cs="Wingdings" w:hint="default"/>
      </w:rPr>
    </w:lvl>
    <w:lvl w:ilvl="6" w:tplc="B3DC917A">
      <w:start w:val="1"/>
      <w:numFmt w:val="bullet"/>
      <w:lvlText w:val=""/>
      <w:lvlJc w:val="left"/>
      <w:pPr>
        <w:ind w:left="5040" w:hanging="360"/>
      </w:pPr>
      <w:rPr>
        <w:rFonts w:ascii="Symbol" w:hAnsi="Symbol" w:cs="Symbol" w:hint="default"/>
      </w:rPr>
    </w:lvl>
    <w:lvl w:ilvl="7" w:tplc="990E1B44">
      <w:start w:val="1"/>
      <w:numFmt w:val="bullet"/>
      <w:lvlText w:val="o"/>
      <w:lvlJc w:val="left"/>
      <w:pPr>
        <w:ind w:left="5760" w:hanging="360"/>
      </w:pPr>
      <w:rPr>
        <w:rFonts w:ascii="Courier New" w:hAnsi="Courier New" w:cs="Courier New" w:hint="default"/>
      </w:rPr>
    </w:lvl>
    <w:lvl w:ilvl="8" w:tplc="8AB0130C">
      <w:start w:val="1"/>
      <w:numFmt w:val="bullet"/>
      <w:lvlText w:val=""/>
      <w:lvlJc w:val="left"/>
      <w:pPr>
        <w:ind w:left="6480" w:hanging="360"/>
      </w:pPr>
      <w:rPr>
        <w:rFonts w:ascii="Wingdings" w:hAnsi="Wingdings" w:cs="Wingdings" w:hint="default"/>
      </w:rPr>
    </w:lvl>
  </w:abstractNum>
  <w:abstractNum w:abstractNumId="19" w15:restartNumberingAfterBreak="0">
    <w:nsid w:val="31C21333"/>
    <w:multiLevelType w:val="hybridMultilevel"/>
    <w:tmpl w:val="2EFCC856"/>
    <w:lvl w:ilvl="0" w:tplc="36CCC24C">
      <w:start w:val="1"/>
      <w:numFmt w:val="bullet"/>
      <w:lvlText w:val=""/>
      <w:lvlJc w:val="left"/>
      <w:pPr>
        <w:ind w:left="720" w:hanging="360"/>
      </w:pPr>
      <w:rPr>
        <w:rFonts w:ascii="Symbol" w:hAnsi="Symbol" w:cs="Symbol" w:hint="default"/>
        <w:sz w:val="18"/>
        <w:szCs w:val="18"/>
      </w:rPr>
    </w:lvl>
    <w:lvl w:ilvl="1" w:tplc="F79CB326">
      <w:start w:val="1"/>
      <w:numFmt w:val="bullet"/>
      <w:lvlText w:val="o"/>
      <w:lvlJc w:val="left"/>
      <w:pPr>
        <w:ind w:left="1440" w:hanging="360"/>
      </w:pPr>
      <w:rPr>
        <w:rFonts w:ascii="Courier New" w:hAnsi="Courier New" w:cs="Courier New" w:hint="default"/>
      </w:rPr>
    </w:lvl>
    <w:lvl w:ilvl="2" w:tplc="3EFC934A">
      <w:start w:val="1"/>
      <w:numFmt w:val="bullet"/>
      <w:lvlText w:val=""/>
      <w:lvlJc w:val="left"/>
      <w:pPr>
        <w:ind w:left="2160" w:hanging="360"/>
      </w:pPr>
      <w:rPr>
        <w:rFonts w:ascii="Wingdings" w:hAnsi="Wingdings" w:cs="Wingdings" w:hint="default"/>
      </w:rPr>
    </w:lvl>
    <w:lvl w:ilvl="3" w:tplc="24AE745C">
      <w:start w:val="1"/>
      <w:numFmt w:val="bullet"/>
      <w:lvlText w:val=""/>
      <w:lvlJc w:val="left"/>
      <w:pPr>
        <w:ind w:left="2880" w:hanging="360"/>
      </w:pPr>
      <w:rPr>
        <w:rFonts w:ascii="Symbol" w:hAnsi="Symbol" w:cs="Symbol" w:hint="default"/>
      </w:rPr>
    </w:lvl>
    <w:lvl w:ilvl="4" w:tplc="78D29D4A">
      <w:start w:val="1"/>
      <w:numFmt w:val="bullet"/>
      <w:lvlText w:val="o"/>
      <w:lvlJc w:val="left"/>
      <w:pPr>
        <w:ind w:left="3600" w:hanging="360"/>
      </w:pPr>
      <w:rPr>
        <w:rFonts w:ascii="Courier New" w:hAnsi="Courier New" w:cs="Courier New" w:hint="default"/>
      </w:rPr>
    </w:lvl>
    <w:lvl w:ilvl="5" w:tplc="C85E7444">
      <w:start w:val="1"/>
      <w:numFmt w:val="bullet"/>
      <w:lvlText w:val=""/>
      <w:lvlJc w:val="left"/>
      <w:pPr>
        <w:ind w:left="4320" w:hanging="360"/>
      </w:pPr>
      <w:rPr>
        <w:rFonts w:ascii="Wingdings" w:hAnsi="Wingdings" w:cs="Wingdings" w:hint="default"/>
      </w:rPr>
    </w:lvl>
    <w:lvl w:ilvl="6" w:tplc="F8EE7366">
      <w:start w:val="1"/>
      <w:numFmt w:val="bullet"/>
      <w:lvlText w:val=""/>
      <w:lvlJc w:val="left"/>
      <w:pPr>
        <w:ind w:left="5040" w:hanging="360"/>
      </w:pPr>
      <w:rPr>
        <w:rFonts w:ascii="Symbol" w:hAnsi="Symbol" w:cs="Symbol" w:hint="default"/>
      </w:rPr>
    </w:lvl>
    <w:lvl w:ilvl="7" w:tplc="908859D6">
      <w:start w:val="1"/>
      <w:numFmt w:val="bullet"/>
      <w:lvlText w:val="o"/>
      <w:lvlJc w:val="left"/>
      <w:pPr>
        <w:ind w:left="5760" w:hanging="360"/>
      </w:pPr>
      <w:rPr>
        <w:rFonts w:ascii="Courier New" w:hAnsi="Courier New" w:cs="Courier New" w:hint="default"/>
      </w:rPr>
    </w:lvl>
    <w:lvl w:ilvl="8" w:tplc="EE945B08">
      <w:start w:val="1"/>
      <w:numFmt w:val="bullet"/>
      <w:lvlText w:val=""/>
      <w:lvlJc w:val="left"/>
      <w:pPr>
        <w:ind w:left="6480" w:hanging="360"/>
      </w:pPr>
      <w:rPr>
        <w:rFonts w:ascii="Wingdings" w:hAnsi="Wingdings" w:cs="Wingdings" w:hint="default"/>
      </w:rPr>
    </w:lvl>
  </w:abstractNum>
  <w:abstractNum w:abstractNumId="20" w15:restartNumberingAfterBreak="0">
    <w:nsid w:val="32F103E1"/>
    <w:multiLevelType w:val="hybridMultilevel"/>
    <w:tmpl w:val="17824C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4F318C4"/>
    <w:multiLevelType w:val="hybridMultilevel"/>
    <w:tmpl w:val="93489CD8"/>
    <w:lvl w:ilvl="0" w:tplc="706446F0">
      <w:start w:val="1"/>
      <w:numFmt w:val="bullet"/>
      <w:lvlText w:val=""/>
      <w:lvlJc w:val="left"/>
      <w:pPr>
        <w:ind w:left="720" w:hanging="360"/>
      </w:pPr>
      <w:rPr>
        <w:rFonts w:ascii="Symbol" w:hAnsi="Symbol" w:cs="Symbol" w:hint="default"/>
        <w:sz w:val="18"/>
        <w:szCs w:val="18"/>
      </w:rPr>
    </w:lvl>
    <w:lvl w:ilvl="1" w:tplc="EAA666E0">
      <w:start w:val="1"/>
      <w:numFmt w:val="bullet"/>
      <w:lvlText w:val="o"/>
      <w:lvlJc w:val="left"/>
      <w:pPr>
        <w:ind w:left="1440" w:hanging="360"/>
      </w:pPr>
      <w:rPr>
        <w:rFonts w:ascii="Courier New" w:hAnsi="Courier New" w:cs="Courier New" w:hint="default"/>
      </w:rPr>
    </w:lvl>
    <w:lvl w:ilvl="2" w:tplc="F702CAB6">
      <w:start w:val="1"/>
      <w:numFmt w:val="bullet"/>
      <w:lvlText w:val=""/>
      <w:lvlJc w:val="left"/>
      <w:pPr>
        <w:ind w:left="2160" w:hanging="360"/>
      </w:pPr>
      <w:rPr>
        <w:rFonts w:ascii="Wingdings" w:hAnsi="Wingdings" w:cs="Wingdings" w:hint="default"/>
      </w:rPr>
    </w:lvl>
    <w:lvl w:ilvl="3" w:tplc="4F1EA74C">
      <w:start w:val="1"/>
      <w:numFmt w:val="bullet"/>
      <w:lvlText w:val=""/>
      <w:lvlJc w:val="left"/>
      <w:pPr>
        <w:ind w:left="2880" w:hanging="360"/>
      </w:pPr>
      <w:rPr>
        <w:rFonts w:ascii="Symbol" w:hAnsi="Symbol" w:cs="Symbol" w:hint="default"/>
      </w:rPr>
    </w:lvl>
    <w:lvl w:ilvl="4" w:tplc="AAC85E46">
      <w:start w:val="1"/>
      <w:numFmt w:val="bullet"/>
      <w:lvlText w:val="o"/>
      <w:lvlJc w:val="left"/>
      <w:pPr>
        <w:ind w:left="3600" w:hanging="360"/>
      </w:pPr>
      <w:rPr>
        <w:rFonts w:ascii="Courier New" w:hAnsi="Courier New" w:cs="Courier New" w:hint="default"/>
      </w:rPr>
    </w:lvl>
    <w:lvl w:ilvl="5" w:tplc="3AFE6EDA">
      <w:start w:val="1"/>
      <w:numFmt w:val="bullet"/>
      <w:lvlText w:val=""/>
      <w:lvlJc w:val="left"/>
      <w:pPr>
        <w:ind w:left="4320" w:hanging="360"/>
      </w:pPr>
      <w:rPr>
        <w:rFonts w:ascii="Wingdings" w:hAnsi="Wingdings" w:cs="Wingdings" w:hint="default"/>
      </w:rPr>
    </w:lvl>
    <w:lvl w:ilvl="6" w:tplc="3C3AC88E">
      <w:start w:val="1"/>
      <w:numFmt w:val="bullet"/>
      <w:lvlText w:val=""/>
      <w:lvlJc w:val="left"/>
      <w:pPr>
        <w:ind w:left="5040" w:hanging="360"/>
      </w:pPr>
      <w:rPr>
        <w:rFonts w:ascii="Symbol" w:hAnsi="Symbol" w:cs="Symbol" w:hint="default"/>
      </w:rPr>
    </w:lvl>
    <w:lvl w:ilvl="7" w:tplc="ABCE7AA2">
      <w:start w:val="1"/>
      <w:numFmt w:val="bullet"/>
      <w:lvlText w:val="o"/>
      <w:lvlJc w:val="left"/>
      <w:pPr>
        <w:ind w:left="5760" w:hanging="360"/>
      </w:pPr>
      <w:rPr>
        <w:rFonts w:ascii="Courier New" w:hAnsi="Courier New" w:cs="Courier New" w:hint="default"/>
      </w:rPr>
    </w:lvl>
    <w:lvl w:ilvl="8" w:tplc="375AEF96">
      <w:start w:val="1"/>
      <w:numFmt w:val="bullet"/>
      <w:lvlText w:val=""/>
      <w:lvlJc w:val="left"/>
      <w:pPr>
        <w:ind w:left="6480" w:hanging="360"/>
      </w:pPr>
      <w:rPr>
        <w:rFonts w:ascii="Wingdings" w:hAnsi="Wingdings" w:cs="Wingdings" w:hint="default"/>
      </w:rPr>
    </w:lvl>
  </w:abstractNum>
  <w:abstractNum w:abstractNumId="22" w15:restartNumberingAfterBreak="0">
    <w:nsid w:val="353A1D5C"/>
    <w:multiLevelType w:val="multilevel"/>
    <w:tmpl w:val="913ADA74"/>
    <w:lvl w:ilvl="0">
      <w:start w:val="1"/>
      <w:numFmt w:val="bullet"/>
      <w:lvlText w:val=""/>
      <w:lvlJc w:val="left"/>
      <w:pPr>
        <w:ind w:left="720" w:hanging="360"/>
      </w:pPr>
      <w:rPr>
        <w:rFonts w:ascii="Symbol" w:hAnsi="Symbol"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5F07DE4"/>
    <w:multiLevelType w:val="hybridMultilevel"/>
    <w:tmpl w:val="C6CAD19A"/>
    <w:lvl w:ilvl="0" w:tplc="7960C9E6">
      <w:start w:val="1"/>
      <w:numFmt w:val="bullet"/>
      <w:lvlText w:val=""/>
      <w:lvlJc w:val="left"/>
      <w:pPr>
        <w:ind w:left="720" w:hanging="360"/>
      </w:pPr>
      <w:rPr>
        <w:rFonts w:ascii="Symbol" w:hAnsi="Symbol" w:cs="Symbol" w:hint="default"/>
        <w:sz w:val="18"/>
        <w:szCs w:val="18"/>
      </w:rPr>
    </w:lvl>
    <w:lvl w:ilvl="1" w:tplc="0DEA4722">
      <w:start w:val="1"/>
      <w:numFmt w:val="bullet"/>
      <w:lvlText w:val="o"/>
      <w:lvlJc w:val="left"/>
      <w:pPr>
        <w:ind w:left="1440" w:hanging="360"/>
      </w:pPr>
      <w:rPr>
        <w:rFonts w:ascii="Courier New" w:hAnsi="Courier New" w:cs="Courier New" w:hint="default"/>
      </w:rPr>
    </w:lvl>
    <w:lvl w:ilvl="2" w:tplc="692423AA">
      <w:start w:val="1"/>
      <w:numFmt w:val="bullet"/>
      <w:lvlText w:val=""/>
      <w:lvlJc w:val="left"/>
      <w:pPr>
        <w:ind w:left="2160" w:hanging="360"/>
      </w:pPr>
      <w:rPr>
        <w:rFonts w:ascii="Wingdings" w:hAnsi="Wingdings" w:cs="Wingdings" w:hint="default"/>
      </w:rPr>
    </w:lvl>
    <w:lvl w:ilvl="3" w:tplc="81869624">
      <w:start w:val="1"/>
      <w:numFmt w:val="bullet"/>
      <w:lvlText w:val=""/>
      <w:lvlJc w:val="left"/>
      <w:pPr>
        <w:ind w:left="2880" w:hanging="360"/>
      </w:pPr>
      <w:rPr>
        <w:rFonts w:ascii="Symbol" w:hAnsi="Symbol" w:cs="Symbol" w:hint="default"/>
      </w:rPr>
    </w:lvl>
    <w:lvl w:ilvl="4" w:tplc="73F29A18">
      <w:start w:val="1"/>
      <w:numFmt w:val="bullet"/>
      <w:lvlText w:val="o"/>
      <w:lvlJc w:val="left"/>
      <w:pPr>
        <w:ind w:left="3600" w:hanging="360"/>
      </w:pPr>
      <w:rPr>
        <w:rFonts w:ascii="Courier New" w:hAnsi="Courier New" w:cs="Courier New" w:hint="default"/>
      </w:rPr>
    </w:lvl>
    <w:lvl w:ilvl="5" w:tplc="F0686E78">
      <w:start w:val="1"/>
      <w:numFmt w:val="bullet"/>
      <w:lvlText w:val=""/>
      <w:lvlJc w:val="left"/>
      <w:pPr>
        <w:ind w:left="4320" w:hanging="360"/>
      </w:pPr>
      <w:rPr>
        <w:rFonts w:ascii="Wingdings" w:hAnsi="Wingdings" w:cs="Wingdings" w:hint="default"/>
      </w:rPr>
    </w:lvl>
    <w:lvl w:ilvl="6" w:tplc="91000EE6">
      <w:start w:val="1"/>
      <w:numFmt w:val="bullet"/>
      <w:lvlText w:val=""/>
      <w:lvlJc w:val="left"/>
      <w:pPr>
        <w:ind w:left="5040" w:hanging="360"/>
      </w:pPr>
      <w:rPr>
        <w:rFonts w:ascii="Symbol" w:hAnsi="Symbol" w:cs="Symbol" w:hint="default"/>
      </w:rPr>
    </w:lvl>
    <w:lvl w:ilvl="7" w:tplc="0B84321C">
      <w:start w:val="1"/>
      <w:numFmt w:val="bullet"/>
      <w:lvlText w:val="o"/>
      <w:lvlJc w:val="left"/>
      <w:pPr>
        <w:ind w:left="5760" w:hanging="360"/>
      </w:pPr>
      <w:rPr>
        <w:rFonts w:ascii="Courier New" w:hAnsi="Courier New" w:cs="Courier New" w:hint="default"/>
      </w:rPr>
    </w:lvl>
    <w:lvl w:ilvl="8" w:tplc="B5E6B7B4">
      <w:start w:val="1"/>
      <w:numFmt w:val="bullet"/>
      <w:lvlText w:val=""/>
      <w:lvlJc w:val="left"/>
      <w:pPr>
        <w:ind w:left="6480" w:hanging="360"/>
      </w:pPr>
      <w:rPr>
        <w:rFonts w:ascii="Wingdings" w:hAnsi="Wingdings" w:cs="Wingdings" w:hint="default"/>
      </w:rPr>
    </w:lvl>
  </w:abstractNum>
  <w:abstractNum w:abstractNumId="24" w15:restartNumberingAfterBreak="0">
    <w:nsid w:val="387219F1"/>
    <w:multiLevelType w:val="hybridMultilevel"/>
    <w:tmpl w:val="D6B0C55A"/>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B060563"/>
    <w:multiLevelType w:val="hybridMultilevel"/>
    <w:tmpl w:val="430A2E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B3D486F"/>
    <w:multiLevelType w:val="hybridMultilevel"/>
    <w:tmpl w:val="955C8B9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BAB4C52"/>
    <w:multiLevelType w:val="hybridMultilevel"/>
    <w:tmpl w:val="955C8B9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5D95784"/>
    <w:multiLevelType w:val="hybridMultilevel"/>
    <w:tmpl w:val="6B9A77E0"/>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0" w15:restartNumberingAfterBreak="0">
    <w:nsid w:val="46283A13"/>
    <w:multiLevelType w:val="hybridMultilevel"/>
    <w:tmpl w:val="150028E6"/>
    <w:lvl w:ilvl="0" w:tplc="4E6032EE">
      <w:start w:val="1"/>
      <w:numFmt w:val="decimal"/>
      <w:lvlText w:val="%1."/>
      <w:lvlJc w:val="left"/>
      <w:pPr>
        <w:ind w:left="4675" w:hanging="247"/>
        <w:jc w:val="right"/>
      </w:pPr>
      <w:rPr>
        <w:rFonts w:ascii="Arial" w:eastAsia="Arial MT" w:hAnsi="Arial" w:cs="Arial" w:hint="default"/>
        <w:spacing w:val="-1"/>
        <w:w w:val="100"/>
        <w:sz w:val="18"/>
        <w:szCs w:val="18"/>
        <w:lang w:val="sl-SI" w:eastAsia="en-US" w:bidi="ar-SA"/>
      </w:rPr>
    </w:lvl>
    <w:lvl w:ilvl="1" w:tplc="DAD0F566">
      <w:numFmt w:val="bullet"/>
      <w:lvlText w:val="•"/>
      <w:lvlJc w:val="left"/>
      <w:pPr>
        <w:ind w:left="5244" w:hanging="247"/>
      </w:pPr>
      <w:rPr>
        <w:rFonts w:hint="default"/>
        <w:lang w:val="sl-SI" w:eastAsia="en-US" w:bidi="ar-SA"/>
      </w:rPr>
    </w:lvl>
    <w:lvl w:ilvl="2" w:tplc="EF9CB8C6">
      <w:numFmt w:val="bullet"/>
      <w:lvlText w:val="•"/>
      <w:lvlJc w:val="left"/>
      <w:pPr>
        <w:ind w:left="5809" w:hanging="247"/>
      </w:pPr>
      <w:rPr>
        <w:rFonts w:hint="default"/>
        <w:lang w:val="sl-SI" w:eastAsia="en-US" w:bidi="ar-SA"/>
      </w:rPr>
    </w:lvl>
    <w:lvl w:ilvl="3" w:tplc="F662B612">
      <w:numFmt w:val="bullet"/>
      <w:lvlText w:val="•"/>
      <w:lvlJc w:val="left"/>
      <w:pPr>
        <w:ind w:left="6373" w:hanging="247"/>
      </w:pPr>
      <w:rPr>
        <w:rFonts w:hint="default"/>
        <w:lang w:val="sl-SI" w:eastAsia="en-US" w:bidi="ar-SA"/>
      </w:rPr>
    </w:lvl>
    <w:lvl w:ilvl="4" w:tplc="3E5A903A">
      <w:numFmt w:val="bullet"/>
      <w:lvlText w:val="•"/>
      <w:lvlJc w:val="left"/>
      <w:pPr>
        <w:ind w:left="6938" w:hanging="247"/>
      </w:pPr>
      <w:rPr>
        <w:rFonts w:hint="default"/>
        <w:lang w:val="sl-SI" w:eastAsia="en-US" w:bidi="ar-SA"/>
      </w:rPr>
    </w:lvl>
    <w:lvl w:ilvl="5" w:tplc="898424A0">
      <w:numFmt w:val="bullet"/>
      <w:lvlText w:val="•"/>
      <w:lvlJc w:val="left"/>
      <w:pPr>
        <w:ind w:left="7503" w:hanging="247"/>
      </w:pPr>
      <w:rPr>
        <w:rFonts w:hint="default"/>
        <w:lang w:val="sl-SI" w:eastAsia="en-US" w:bidi="ar-SA"/>
      </w:rPr>
    </w:lvl>
    <w:lvl w:ilvl="6" w:tplc="782E1B6C">
      <w:numFmt w:val="bullet"/>
      <w:lvlText w:val="•"/>
      <w:lvlJc w:val="left"/>
      <w:pPr>
        <w:ind w:left="8067" w:hanging="247"/>
      </w:pPr>
      <w:rPr>
        <w:rFonts w:hint="default"/>
        <w:lang w:val="sl-SI" w:eastAsia="en-US" w:bidi="ar-SA"/>
      </w:rPr>
    </w:lvl>
    <w:lvl w:ilvl="7" w:tplc="52502276">
      <w:numFmt w:val="bullet"/>
      <w:lvlText w:val="•"/>
      <w:lvlJc w:val="left"/>
      <w:pPr>
        <w:ind w:left="8632" w:hanging="247"/>
      </w:pPr>
      <w:rPr>
        <w:rFonts w:hint="default"/>
        <w:lang w:val="sl-SI" w:eastAsia="en-US" w:bidi="ar-SA"/>
      </w:rPr>
    </w:lvl>
    <w:lvl w:ilvl="8" w:tplc="82764A88">
      <w:numFmt w:val="bullet"/>
      <w:lvlText w:val="•"/>
      <w:lvlJc w:val="left"/>
      <w:pPr>
        <w:ind w:left="9197" w:hanging="247"/>
      </w:pPr>
      <w:rPr>
        <w:rFonts w:hint="default"/>
        <w:lang w:val="sl-SI" w:eastAsia="en-US" w:bidi="ar-SA"/>
      </w:rPr>
    </w:lvl>
  </w:abstractNum>
  <w:abstractNum w:abstractNumId="31" w15:restartNumberingAfterBreak="0">
    <w:nsid w:val="48C325C8"/>
    <w:multiLevelType w:val="hybridMultilevel"/>
    <w:tmpl w:val="955C8B9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A6C640E"/>
    <w:multiLevelType w:val="hybridMultilevel"/>
    <w:tmpl w:val="955C8B9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CA51B42"/>
    <w:multiLevelType w:val="hybridMultilevel"/>
    <w:tmpl w:val="955C8B9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D230E91"/>
    <w:multiLevelType w:val="multilevel"/>
    <w:tmpl w:val="913ADA74"/>
    <w:lvl w:ilvl="0">
      <w:start w:val="1"/>
      <w:numFmt w:val="bullet"/>
      <w:lvlText w:val=""/>
      <w:lvlJc w:val="left"/>
      <w:pPr>
        <w:ind w:left="720" w:hanging="360"/>
      </w:pPr>
      <w:rPr>
        <w:rFonts w:ascii="Symbol" w:hAnsi="Symbol"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DDE7EC5"/>
    <w:multiLevelType w:val="hybridMultilevel"/>
    <w:tmpl w:val="905A56CA"/>
    <w:lvl w:ilvl="0" w:tplc="0424000F">
      <w:start w:val="1"/>
      <w:numFmt w:val="decimal"/>
      <w:lvlText w:val="%1."/>
      <w:lvlJc w:val="left"/>
      <w:pPr>
        <w:ind w:left="720" w:hanging="360"/>
      </w:pPr>
    </w:lvl>
    <w:lvl w:ilvl="1" w:tplc="04240001">
      <w:start w:val="1"/>
      <w:numFmt w:val="bullet"/>
      <w:lvlText w:val=""/>
      <w:lvlJc w:val="left"/>
      <w:pPr>
        <w:ind w:left="72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E7A65D6"/>
    <w:multiLevelType w:val="hybridMultilevel"/>
    <w:tmpl w:val="3E5E0EF2"/>
    <w:lvl w:ilvl="0" w:tplc="C1F8C2DE">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3A768E2"/>
    <w:multiLevelType w:val="hybridMultilevel"/>
    <w:tmpl w:val="0542072E"/>
    <w:lvl w:ilvl="0" w:tplc="E6CCBF5E">
      <w:start w:val="1"/>
      <w:numFmt w:val="bullet"/>
      <w:lvlText w:val=""/>
      <w:lvlJc w:val="left"/>
      <w:pPr>
        <w:ind w:left="720" w:hanging="360"/>
      </w:pPr>
      <w:rPr>
        <w:rFonts w:ascii="Symbol" w:hAnsi="Symbol" w:cs="Symbol" w:hint="default"/>
        <w:sz w:val="18"/>
        <w:szCs w:val="18"/>
      </w:rPr>
    </w:lvl>
    <w:lvl w:ilvl="1" w:tplc="0FC4168A">
      <w:start w:val="1"/>
      <w:numFmt w:val="bullet"/>
      <w:lvlText w:val="o"/>
      <w:lvlJc w:val="left"/>
      <w:pPr>
        <w:ind w:left="1440" w:hanging="360"/>
      </w:pPr>
      <w:rPr>
        <w:rFonts w:ascii="Courier New" w:hAnsi="Courier New" w:cs="Courier New" w:hint="default"/>
      </w:rPr>
    </w:lvl>
    <w:lvl w:ilvl="2" w:tplc="FCCE30E6">
      <w:start w:val="1"/>
      <w:numFmt w:val="bullet"/>
      <w:lvlText w:val=""/>
      <w:lvlJc w:val="left"/>
      <w:pPr>
        <w:ind w:left="2160" w:hanging="360"/>
      </w:pPr>
      <w:rPr>
        <w:rFonts w:ascii="Wingdings" w:hAnsi="Wingdings" w:cs="Wingdings" w:hint="default"/>
      </w:rPr>
    </w:lvl>
    <w:lvl w:ilvl="3" w:tplc="6B762960">
      <w:start w:val="1"/>
      <w:numFmt w:val="bullet"/>
      <w:lvlText w:val=""/>
      <w:lvlJc w:val="left"/>
      <w:pPr>
        <w:ind w:left="2880" w:hanging="360"/>
      </w:pPr>
      <w:rPr>
        <w:rFonts w:ascii="Symbol" w:hAnsi="Symbol" w:cs="Symbol" w:hint="default"/>
      </w:rPr>
    </w:lvl>
    <w:lvl w:ilvl="4" w:tplc="AF666EBC">
      <w:start w:val="1"/>
      <w:numFmt w:val="bullet"/>
      <w:lvlText w:val="o"/>
      <w:lvlJc w:val="left"/>
      <w:pPr>
        <w:ind w:left="3600" w:hanging="360"/>
      </w:pPr>
      <w:rPr>
        <w:rFonts w:ascii="Courier New" w:hAnsi="Courier New" w:cs="Courier New" w:hint="default"/>
      </w:rPr>
    </w:lvl>
    <w:lvl w:ilvl="5" w:tplc="AF609E06">
      <w:start w:val="1"/>
      <w:numFmt w:val="bullet"/>
      <w:lvlText w:val=""/>
      <w:lvlJc w:val="left"/>
      <w:pPr>
        <w:ind w:left="4320" w:hanging="360"/>
      </w:pPr>
      <w:rPr>
        <w:rFonts w:ascii="Wingdings" w:hAnsi="Wingdings" w:cs="Wingdings" w:hint="default"/>
      </w:rPr>
    </w:lvl>
    <w:lvl w:ilvl="6" w:tplc="F886D5B8">
      <w:start w:val="1"/>
      <w:numFmt w:val="bullet"/>
      <w:lvlText w:val=""/>
      <w:lvlJc w:val="left"/>
      <w:pPr>
        <w:ind w:left="5040" w:hanging="360"/>
      </w:pPr>
      <w:rPr>
        <w:rFonts w:ascii="Symbol" w:hAnsi="Symbol" w:cs="Symbol" w:hint="default"/>
      </w:rPr>
    </w:lvl>
    <w:lvl w:ilvl="7" w:tplc="6A3E3832">
      <w:start w:val="1"/>
      <w:numFmt w:val="bullet"/>
      <w:lvlText w:val="o"/>
      <w:lvlJc w:val="left"/>
      <w:pPr>
        <w:ind w:left="5760" w:hanging="360"/>
      </w:pPr>
      <w:rPr>
        <w:rFonts w:ascii="Courier New" w:hAnsi="Courier New" w:cs="Courier New" w:hint="default"/>
      </w:rPr>
    </w:lvl>
    <w:lvl w:ilvl="8" w:tplc="566A9396">
      <w:start w:val="1"/>
      <w:numFmt w:val="bullet"/>
      <w:lvlText w:val=""/>
      <w:lvlJc w:val="left"/>
      <w:pPr>
        <w:ind w:left="6480" w:hanging="360"/>
      </w:pPr>
      <w:rPr>
        <w:rFonts w:ascii="Wingdings" w:hAnsi="Wingdings" w:cs="Wingdings" w:hint="default"/>
      </w:rPr>
    </w:lvl>
  </w:abstractNum>
  <w:abstractNum w:abstractNumId="38" w15:restartNumberingAfterBreak="0">
    <w:nsid w:val="549B0127"/>
    <w:multiLevelType w:val="hybridMultilevel"/>
    <w:tmpl w:val="E1B68092"/>
    <w:lvl w:ilvl="0" w:tplc="05C01242">
      <w:start w:val="1"/>
      <w:numFmt w:val="bullet"/>
      <w:lvlText w:val=""/>
      <w:lvlJc w:val="left"/>
      <w:pPr>
        <w:ind w:left="720" w:hanging="360"/>
      </w:pPr>
      <w:rPr>
        <w:rFonts w:ascii="Symbol" w:hAnsi="Symbol" w:cs="Symbol" w:hint="default"/>
        <w:sz w:val="18"/>
        <w:szCs w:val="18"/>
      </w:rPr>
    </w:lvl>
    <w:lvl w:ilvl="1" w:tplc="E9DE8D1A">
      <w:start w:val="1"/>
      <w:numFmt w:val="bullet"/>
      <w:lvlText w:val="o"/>
      <w:lvlJc w:val="left"/>
      <w:pPr>
        <w:ind w:left="1440" w:hanging="360"/>
      </w:pPr>
      <w:rPr>
        <w:rFonts w:ascii="Courier New" w:hAnsi="Courier New" w:cs="Courier New" w:hint="default"/>
      </w:rPr>
    </w:lvl>
    <w:lvl w:ilvl="2" w:tplc="AECE951A">
      <w:start w:val="1"/>
      <w:numFmt w:val="bullet"/>
      <w:lvlText w:val=""/>
      <w:lvlJc w:val="left"/>
      <w:pPr>
        <w:ind w:left="2160" w:hanging="360"/>
      </w:pPr>
      <w:rPr>
        <w:rFonts w:ascii="Wingdings" w:hAnsi="Wingdings" w:cs="Wingdings" w:hint="default"/>
      </w:rPr>
    </w:lvl>
    <w:lvl w:ilvl="3" w:tplc="8AD6BE78">
      <w:start w:val="1"/>
      <w:numFmt w:val="bullet"/>
      <w:lvlText w:val=""/>
      <w:lvlJc w:val="left"/>
      <w:pPr>
        <w:ind w:left="2880" w:hanging="360"/>
      </w:pPr>
      <w:rPr>
        <w:rFonts w:ascii="Symbol" w:hAnsi="Symbol" w:cs="Symbol" w:hint="default"/>
      </w:rPr>
    </w:lvl>
    <w:lvl w:ilvl="4" w:tplc="7200FBC4">
      <w:start w:val="1"/>
      <w:numFmt w:val="bullet"/>
      <w:lvlText w:val="o"/>
      <w:lvlJc w:val="left"/>
      <w:pPr>
        <w:ind w:left="3600" w:hanging="360"/>
      </w:pPr>
      <w:rPr>
        <w:rFonts w:ascii="Courier New" w:hAnsi="Courier New" w:cs="Courier New" w:hint="default"/>
      </w:rPr>
    </w:lvl>
    <w:lvl w:ilvl="5" w:tplc="335E0412">
      <w:start w:val="1"/>
      <w:numFmt w:val="bullet"/>
      <w:lvlText w:val=""/>
      <w:lvlJc w:val="left"/>
      <w:pPr>
        <w:ind w:left="4320" w:hanging="360"/>
      </w:pPr>
      <w:rPr>
        <w:rFonts w:ascii="Wingdings" w:hAnsi="Wingdings" w:cs="Wingdings" w:hint="default"/>
      </w:rPr>
    </w:lvl>
    <w:lvl w:ilvl="6" w:tplc="842E6D10">
      <w:start w:val="1"/>
      <w:numFmt w:val="bullet"/>
      <w:lvlText w:val=""/>
      <w:lvlJc w:val="left"/>
      <w:pPr>
        <w:ind w:left="5040" w:hanging="360"/>
      </w:pPr>
      <w:rPr>
        <w:rFonts w:ascii="Symbol" w:hAnsi="Symbol" w:cs="Symbol" w:hint="default"/>
      </w:rPr>
    </w:lvl>
    <w:lvl w:ilvl="7" w:tplc="89B45EF4">
      <w:start w:val="1"/>
      <w:numFmt w:val="bullet"/>
      <w:lvlText w:val="o"/>
      <w:lvlJc w:val="left"/>
      <w:pPr>
        <w:ind w:left="5760" w:hanging="360"/>
      </w:pPr>
      <w:rPr>
        <w:rFonts w:ascii="Courier New" w:hAnsi="Courier New" w:cs="Courier New" w:hint="default"/>
      </w:rPr>
    </w:lvl>
    <w:lvl w:ilvl="8" w:tplc="4BEC2F8C">
      <w:start w:val="1"/>
      <w:numFmt w:val="bullet"/>
      <w:lvlText w:val=""/>
      <w:lvlJc w:val="left"/>
      <w:pPr>
        <w:ind w:left="6480" w:hanging="360"/>
      </w:pPr>
      <w:rPr>
        <w:rFonts w:ascii="Wingdings" w:hAnsi="Wingdings" w:cs="Wingdings" w:hint="default"/>
      </w:rPr>
    </w:lvl>
  </w:abstractNum>
  <w:abstractNum w:abstractNumId="39" w15:restartNumberingAfterBreak="0">
    <w:nsid w:val="56A83EE1"/>
    <w:multiLevelType w:val="hybridMultilevel"/>
    <w:tmpl w:val="64E28AD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59F134EA"/>
    <w:multiLevelType w:val="multilevel"/>
    <w:tmpl w:val="C31EF7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3C42258"/>
    <w:multiLevelType w:val="hybridMultilevel"/>
    <w:tmpl w:val="17824C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3DE0D48"/>
    <w:multiLevelType w:val="hybridMultilevel"/>
    <w:tmpl w:val="A7B8AB6A"/>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5CB5999"/>
    <w:multiLevelType w:val="multilevel"/>
    <w:tmpl w:val="22C6578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6B754A2"/>
    <w:multiLevelType w:val="hybridMultilevel"/>
    <w:tmpl w:val="DAEE66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75E52E9"/>
    <w:multiLevelType w:val="multilevel"/>
    <w:tmpl w:val="913ADA74"/>
    <w:lvl w:ilvl="0">
      <w:start w:val="1"/>
      <w:numFmt w:val="bullet"/>
      <w:lvlText w:val=""/>
      <w:lvlJc w:val="left"/>
      <w:pPr>
        <w:ind w:left="720" w:hanging="360"/>
      </w:pPr>
      <w:rPr>
        <w:rFonts w:ascii="Symbol" w:hAnsi="Symbol"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7D823C1"/>
    <w:multiLevelType w:val="hybridMultilevel"/>
    <w:tmpl w:val="711EF81E"/>
    <w:lvl w:ilvl="0" w:tplc="15466692">
      <w:start w:val="8"/>
      <w:numFmt w:val="bullet"/>
      <w:lvlText w:val="-"/>
      <w:lvlJc w:val="left"/>
      <w:pPr>
        <w:ind w:left="720" w:hanging="360"/>
      </w:pPr>
      <w:rPr>
        <w:rFonts w:ascii="Arial" w:eastAsia="Arial MT"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9A94F6B"/>
    <w:multiLevelType w:val="hybridMultilevel"/>
    <w:tmpl w:val="955C8B9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6D2F7195"/>
    <w:multiLevelType w:val="hybridMultilevel"/>
    <w:tmpl w:val="5C9AE9F2"/>
    <w:lvl w:ilvl="0" w:tplc="A1688D5E">
      <w:start w:val="1"/>
      <w:numFmt w:val="bullet"/>
      <w:lvlText w:val=""/>
      <w:lvlJc w:val="left"/>
      <w:pPr>
        <w:ind w:left="720" w:hanging="360"/>
      </w:pPr>
      <w:rPr>
        <w:rFonts w:ascii="Symbol" w:hAnsi="Symbol" w:cs="Symbol" w:hint="default"/>
        <w:sz w:val="18"/>
        <w:szCs w:val="18"/>
      </w:rPr>
    </w:lvl>
    <w:lvl w:ilvl="1" w:tplc="C560A45C">
      <w:start w:val="1"/>
      <w:numFmt w:val="bullet"/>
      <w:lvlText w:val="o"/>
      <w:lvlJc w:val="left"/>
      <w:pPr>
        <w:ind w:left="1440" w:hanging="360"/>
      </w:pPr>
      <w:rPr>
        <w:rFonts w:ascii="Courier New" w:hAnsi="Courier New" w:cs="Courier New" w:hint="default"/>
      </w:rPr>
    </w:lvl>
    <w:lvl w:ilvl="2" w:tplc="E166A71E">
      <w:start w:val="1"/>
      <w:numFmt w:val="bullet"/>
      <w:lvlText w:val=""/>
      <w:lvlJc w:val="left"/>
      <w:pPr>
        <w:ind w:left="2160" w:hanging="360"/>
      </w:pPr>
      <w:rPr>
        <w:rFonts w:ascii="Wingdings" w:hAnsi="Wingdings" w:cs="Wingdings" w:hint="default"/>
      </w:rPr>
    </w:lvl>
    <w:lvl w:ilvl="3" w:tplc="C85ADA6E">
      <w:start w:val="1"/>
      <w:numFmt w:val="bullet"/>
      <w:lvlText w:val=""/>
      <w:lvlJc w:val="left"/>
      <w:pPr>
        <w:ind w:left="2880" w:hanging="360"/>
      </w:pPr>
      <w:rPr>
        <w:rFonts w:ascii="Symbol" w:hAnsi="Symbol" w:cs="Symbol" w:hint="default"/>
      </w:rPr>
    </w:lvl>
    <w:lvl w:ilvl="4" w:tplc="3A26572C">
      <w:start w:val="1"/>
      <w:numFmt w:val="bullet"/>
      <w:lvlText w:val="o"/>
      <w:lvlJc w:val="left"/>
      <w:pPr>
        <w:ind w:left="3600" w:hanging="360"/>
      </w:pPr>
      <w:rPr>
        <w:rFonts w:ascii="Courier New" w:hAnsi="Courier New" w:cs="Courier New" w:hint="default"/>
      </w:rPr>
    </w:lvl>
    <w:lvl w:ilvl="5" w:tplc="B7889250">
      <w:start w:val="1"/>
      <w:numFmt w:val="bullet"/>
      <w:lvlText w:val=""/>
      <w:lvlJc w:val="left"/>
      <w:pPr>
        <w:ind w:left="4320" w:hanging="360"/>
      </w:pPr>
      <w:rPr>
        <w:rFonts w:ascii="Wingdings" w:hAnsi="Wingdings" w:cs="Wingdings" w:hint="default"/>
      </w:rPr>
    </w:lvl>
    <w:lvl w:ilvl="6" w:tplc="A816E252">
      <w:start w:val="1"/>
      <w:numFmt w:val="bullet"/>
      <w:lvlText w:val=""/>
      <w:lvlJc w:val="left"/>
      <w:pPr>
        <w:ind w:left="5040" w:hanging="360"/>
      </w:pPr>
      <w:rPr>
        <w:rFonts w:ascii="Symbol" w:hAnsi="Symbol" w:cs="Symbol" w:hint="default"/>
      </w:rPr>
    </w:lvl>
    <w:lvl w:ilvl="7" w:tplc="228847BA">
      <w:start w:val="1"/>
      <w:numFmt w:val="bullet"/>
      <w:lvlText w:val="o"/>
      <w:lvlJc w:val="left"/>
      <w:pPr>
        <w:ind w:left="5760" w:hanging="360"/>
      </w:pPr>
      <w:rPr>
        <w:rFonts w:ascii="Courier New" w:hAnsi="Courier New" w:cs="Courier New" w:hint="default"/>
      </w:rPr>
    </w:lvl>
    <w:lvl w:ilvl="8" w:tplc="24F67398">
      <w:start w:val="1"/>
      <w:numFmt w:val="bullet"/>
      <w:lvlText w:val=""/>
      <w:lvlJc w:val="left"/>
      <w:pPr>
        <w:ind w:left="6480" w:hanging="360"/>
      </w:pPr>
      <w:rPr>
        <w:rFonts w:ascii="Wingdings" w:hAnsi="Wingdings" w:cs="Wingdings" w:hint="default"/>
      </w:rPr>
    </w:lvl>
  </w:abstractNum>
  <w:abstractNum w:abstractNumId="49" w15:restartNumberingAfterBreak="0">
    <w:nsid w:val="71023AC8"/>
    <w:multiLevelType w:val="hybridMultilevel"/>
    <w:tmpl w:val="96245BEC"/>
    <w:lvl w:ilvl="0" w:tplc="ECF4ED90">
      <w:start w:val="1"/>
      <w:numFmt w:val="bullet"/>
      <w:lvlText w:val=""/>
      <w:lvlJc w:val="left"/>
      <w:pPr>
        <w:ind w:left="720" w:hanging="360"/>
      </w:pPr>
      <w:rPr>
        <w:rFonts w:ascii="Symbol" w:hAnsi="Symbol" w:cs="Symbol" w:hint="default"/>
        <w:sz w:val="18"/>
        <w:szCs w:val="18"/>
      </w:rPr>
    </w:lvl>
    <w:lvl w:ilvl="1" w:tplc="520E6336">
      <w:start w:val="1"/>
      <w:numFmt w:val="bullet"/>
      <w:lvlText w:val="o"/>
      <w:lvlJc w:val="left"/>
      <w:pPr>
        <w:ind w:left="1440" w:hanging="360"/>
      </w:pPr>
      <w:rPr>
        <w:rFonts w:ascii="Courier New" w:hAnsi="Courier New" w:cs="Courier New" w:hint="default"/>
      </w:rPr>
    </w:lvl>
    <w:lvl w:ilvl="2" w:tplc="89EE057A">
      <w:start w:val="1"/>
      <w:numFmt w:val="bullet"/>
      <w:lvlText w:val=""/>
      <w:lvlJc w:val="left"/>
      <w:pPr>
        <w:ind w:left="2160" w:hanging="360"/>
      </w:pPr>
      <w:rPr>
        <w:rFonts w:ascii="Wingdings" w:hAnsi="Wingdings" w:cs="Wingdings" w:hint="default"/>
      </w:rPr>
    </w:lvl>
    <w:lvl w:ilvl="3" w:tplc="74D69068">
      <w:start w:val="1"/>
      <w:numFmt w:val="bullet"/>
      <w:lvlText w:val=""/>
      <w:lvlJc w:val="left"/>
      <w:pPr>
        <w:ind w:left="2880" w:hanging="360"/>
      </w:pPr>
      <w:rPr>
        <w:rFonts w:ascii="Symbol" w:hAnsi="Symbol" w:cs="Symbol" w:hint="default"/>
      </w:rPr>
    </w:lvl>
    <w:lvl w:ilvl="4" w:tplc="854411DE">
      <w:start w:val="1"/>
      <w:numFmt w:val="bullet"/>
      <w:lvlText w:val="o"/>
      <w:lvlJc w:val="left"/>
      <w:pPr>
        <w:ind w:left="3600" w:hanging="360"/>
      </w:pPr>
      <w:rPr>
        <w:rFonts w:ascii="Courier New" w:hAnsi="Courier New" w:cs="Courier New" w:hint="default"/>
      </w:rPr>
    </w:lvl>
    <w:lvl w:ilvl="5" w:tplc="C55CE0E4">
      <w:start w:val="1"/>
      <w:numFmt w:val="bullet"/>
      <w:lvlText w:val=""/>
      <w:lvlJc w:val="left"/>
      <w:pPr>
        <w:ind w:left="4320" w:hanging="360"/>
      </w:pPr>
      <w:rPr>
        <w:rFonts w:ascii="Wingdings" w:hAnsi="Wingdings" w:cs="Wingdings" w:hint="default"/>
      </w:rPr>
    </w:lvl>
    <w:lvl w:ilvl="6" w:tplc="49B035B4">
      <w:start w:val="1"/>
      <w:numFmt w:val="bullet"/>
      <w:lvlText w:val=""/>
      <w:lvlJc w:val="left"/>
      <w:pPr>
        <w:ind w:left="5040" w:hanging="360"/>
      </w:pPr>
      <w:rPr>
        <w:rFonts w:ascii="Symbol" w:hAnsi="Symbol" w:cs="Symbol" w:hint="default"/>
      </w:rPr>
    </w:lvl>
    <w:lvl w:ilvl="7" w:tplc="A75C0EC2">
      <w:start w:val="1"/>
      <w:numFmt w:val="bullet"/>
      <w:lvlText w:val="o"/>
      <w:lvlJc w:val="left"/>
      <w:pPr>
        <w:ind w:left="5760" w:hanging="360"/>
      </w:pPr>
      <w:rPr>
        <w:rFonts w:ascii="Courier New" w:hAnsi="Courier New" w:cs="Courier New" w:hint="default"/>
      </w:rPr>
    </w:lvl>
    <w:lvl w:ilvl="8" w:tplc="63CA96FA">
      <w:start w:val="1"/>
      <w:numFmt w:val="bullet"/>
      <w:lvlText w:val=""/>
      <w:lvlJc w:val="left"/>
      <w:pPr>
        <w:ind w:left="6480" w:hanging="360"/>
      </w:pPr>
      <w:rPr>
        <w:rFonts w:ascii="Wingdings" w:hAnsi="Wingdings" w:cs="Wingdings" w:hint="default"/>
      </w:rPr>
    </w:lvl>
  </w:abstractNum>
  <w:abstractNum w:abstractNumId="50" w15:restartNumberingAfterBreak="0">
    <w:nsid w:val="76A017B0"/>
    <w:multiLevelType w:val="hybridMultilevel"/>
    <w:tmpl w:val="955C8B9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07703382">
    <w:abstractNumId w:val="8"/>
  </w:num>
  <w:num w:numId="2" w16cid:durableId="1409302261">
    <w:abstractNumId w:val="23"/>
  </w:num>
  <w:num w:numId="3" w16cid:durableId="766773767">
    <w:abstractNumId w:val="21"/>
  </w:num>
  <w:num w:numId="4" w16cid:durableId="466244381">
    <w:abstractNumId w:val="48"/>
  </w:num>
  <w:num w:numId="5" w16cid:durableId="744885964">
    <w:abstractNumId w:val="37"/>
  </w:num>
  <w:num w:numId="6" w16cid:durableId="630406923">
    <w:abstractNumId w:val="10"/>
  </w:num>
  <w:num w:numId="7" w16cid:durableId="918909362">
    <w:abstractNumId w:val="16"/>
  </w:num>
  <w:num w:numId="8" w16cid:durableId="135801757">
    <w:abstractNumId w:val="19"/>
  </w:num>
  <w:num w:numId="9" w16cid:durableId="1408377335">
    <w:abstractNumId w:val="18"/>
  </w:num>
  <w:num w:numId="10" w16cid:durableId="95100596">
    <w:abstractNumId w:val="38"/>
  </w:num>
  <w:num w:numId="11" w16cid:durableId="982392056">
    <w:abstractNumId w:val="17"/>
  </w:num>
  <w:num w:numId="12" w16cid:durableId="17825313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0609151">
    <w:abstractNumId w:val="49"/>
  </w:num>
  <w:num w:numId="14" w16cid:durableId="1215196917">
    <w:abstractNumId w:val="24"/>
  </w:num>
  <w:num w:numId="15" w16cid:durableId="313722290">
    <w:abstractNumId w:val="45"/>
  </w:num>
  <w:num w:numId="16" w16cid:durableId="1182431915">
    <w:abstractNumId w:val="34"/>
  </w:num>
  <w:num w:numId="17" w16cid:durableId="1911306968">
    <w:abstractNumId w:val="40"/>
  </w:num>
  <w:num w:numId="18" w16cid:durableId="1462767545">
    <w:abstractNumId w:val="43"/>
  </w:num>
  <w:num w:numId="19" w16cid:durableId="947808820">
    <w:abstractNumId w:val="4"/>
  </w:num>
  <w:num w:numId="20" w16cid:durableId="957301670">
    <w:abstractNumId w:val="11"/>
  </w:num>
  <w:num w:numId="21" w16cid:durableId="1762675908">
    <w:abstractNumId w:val="35"/>
  </w:num>
  <w:num w:numId="22" w16cid:durableId="85538467">
    <w:abstractNumId w:val="32"/>
  </w:num>
  <w:num w:numId="23" w16cid:durableId="2085686107">
    <w:abstractNumId w:val="27"/>
  </w:num>
  <w:num w:numId="24" w16cid:durableId="296884615">
    <w:abstractNumId w:val="47"/>
  </w:num>
  <w:num w:numId="25" w16cid:durableId="949627275">
    <w:abstractNumId w:val="33"/>
  </w:num>
  <w:num w:numId="26" w16cid:durableId="1329674529">
    <w:abstractNumId w:val="22"/>
  </w:num>
  <w:num w:numId="27" w16cid:durableId="1970893128">
    <w:abstractNumId w:val="29"/>
  </w:num>
  <w:num w:numId="28" w16cid:durableId="101190801">
    <w:abstractNumId w:val="3"/>
  </w:num>
  <w:num w:numId="29" w16cid:durableId="1792162879">
    <w:abstractNumId w:val="6"/>
  </w:num>
  <w:num w:numId="30" w16cid:durableId="1014694252">
    <w:abstractNumId w:val="12"/>
  </w:num>
  <w:num w:numId="31" w16cid:durableId="1750957132">
    <w:abstractNumId w:val="50"/>
  </w:num>
  <w:num w:numId="32" w16cid:durableId="1348799302">
    <w:abstractNumId w:val="13"/>
  </w:num>
  <w:num w:numId="33" w16cid:durableId="1403721415">
    <w:abstractNumId w:val="1"/>
  </w:num>
  <w:num w:numId="34" w16cid:durableId="1238125513">
    <w:abstractNumId w:val="28"/>
  </w:num>
  <w:num w:numId="35" w16cid:durableId="1822457457">
    <w:abstractNumId w:val="39"/>
  </w:num>
  <w:num w:numId="36" w16cid:durableId="1712222981">
    <w:abstractNumId w:val="31"/>
  </w:num>
  <w:num w:numId="37" w16cid:durableId="1954633024">
    <w:abstractNumId w:val="5"/>
  </w:num>
  <w:num w:numId="38" w16cid:durableId="324017060">
    <w:abstractNumId w:val="44"/>
  </w:num>
  <w:num w:numId="39" w16cid:durableId="2128817148">
    <w:abstractNumId w:val="42"/>
  </w:num>
  <w:num w:numId="40" w16cid:durableId="1291327861">
    <w:abstractNumId w:val="36"/>
  </w:num>
  <w:num w:numId="41" w16cid:durableId="112018183">
    <w:abstractNumId w:val="2"/>
  </w:num>
  <w:num w:numId="42" w16cid:durableId="184949827">
    <w:abstractNumId w:val="7"/>
  </w:num>
  <w:num w:numId="43" w16cid:durableId="93744220">
    <w:abstractNumId w:val="30"/>
  </w:num>
  <w:num w:numId="44" w16cid:durableId="1442916218">
    <w:abstractNumId w:val="46"/>
  </w:num>
  <w:num w:numId="45" w16cid:durableId="2007128533">
    <w:abstractNumId w:val="26"/>
  </w:num>
  <w:num w:numId="46" w16cid:durableId="796683942">
    <w:abstractNumId w:val="9"/>
  </w:num>
  <w:num w:numId="47" w16cid:durableId="1845702211">
    <w:abstractNumId w:val="20"/>
  </w:num>
  <w:num w:numId="48" w16cid:durableId="1185359445">
    <w:abstractNumId w:val="0"/>
  </w:num>
  <w:num w:numId="49" w16cid:durableId="1847791405">
    <w:abstractNumId w:val="41"/>
  </w:num>
  <w:num w:numId="50" w16cid:durableId="1128863574">
    <w:abstractNumId w:val="14"/>
  </w:num>
  <w:num w:numId="51" w16cid:durableId="1065688285">
    <w:abstractNumId w:val="1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21212"/>
    <w:rsid w:val="00025997"/>
    <w:rsid w:val="00027F41"/>
    <w:rsid w:val="00037A49"/>
    <w:rsid w:val="00043DDE"/>
    <w:rsid w:val="00075021"/>
    <w:rsid w:val="00097F4A"/>
    <w:rsid w:val="000B0D4D"/>
    <w:rsid w:val="000B71EC"/>
    <w:rsid w:val="000C5527"/>
    <w:rsid w:val="000D3722"/>
    <w:rsid w:val="000E76C6"/>
    <w:rsid w:val="00123791"/>
    <w:rsid w:val="00127127"/>
    <w:rsid w:val="00134892"/>
    <w:rsid w:val="00192271"/>
    <w:rsid w:val="001B08E6"/>
    <w:rsid w:val="001B1AB5"/>
    <w:rsid w:val="001B2908"/>
    <w:rsid w:val="001B7280"/>
    <w:rsid w:val="001D5C3C"/>
    <w:rsid w:val="001D61D0"/>
    <w:rsid w:val="001F3C61"/>
    <w:rsid w:val="001F41B1"/>
    <w:rsid w:val="00204EDB"/>
    <w:rsid w:val="00255438"/>
    <w:rsid w:val="002634AA"/>
    <w:rsid w:val="00282AAC"/>
    <w:rsid w:val="002C68F4"/>
    <w:rsid w:val="002C78AF"/>
    <w:rsid w:val="002D200D"/>
    <w:rsid w:val="002D58B5"/>
    <w:rsid w:val="002E55F5"/>
    <w:rsid w:val="003120F8"/>
    <w:rsid w:val="00324FE3"/>
    <w:rsid w:val="0033249E"/>
    <w:rsid w:val="00335805"/>
    <w:rsid w:val="00337E4D"/>
    <w:rsid w:val="00343395"/>
    <w:rsid w:val="00365AA6"/>
    <w:rsid w:val="003972BC"/>
    <w:rsid w:val="003A1AA2"/>
    <w:rsid w:val="003A2013"/>
    <w:rsid w:val="003A2BE5"/>
    <w:rsid w:val="003A4A4D"/>
    <w:rsid w:val="003C7B18"/>
    <w:rsid w:val="003D04AB"/>
    <w:rsid w:val="003E5052"/>
    <w:rsid w:val="004023F9"/>
    <w:rsid w:val="004049BD"/>
    <w:rsid w:val="00435D47"/>
    <w:rsid w:val="0046332E"/>
    <w:rsid w:val="004668CD"/>
    <w:rsid w:val="00467004"/>
    <w:rsid w:val="004702FB"/>
    <w:rsid w:val="00471503"/>
    <w:rsid w:val="00491D3D"/>
    <w:rsid w:val="0049479E"/>
    <w:rsid w:val="004C557D"/>
    <w:rsid w:val="004C7ABD"/>
    <w:rsid w:val="004D03A3"/>
    <w:rsid w:val="004D2F9F"/>
    <w:rsid w:val="004E0C80"/>
    <w:rsid w:val="004F2927"/>
    <w:rsid w:val="0052142A"/>
    <w:rsid w:val="00523044"/>
    <w:rsid w:val="00530E1B"/>
    <w:rsid w:val="00532FBE"/>
    <w:rsid w:val="00533355"/>
    <w:rsid w:val="0053510E"/>
    <w:rsid w:val="005423BF"/>
    <w:rsid w:val="00551FC0"/>
    <w:rsid w:val="00576C85"/>
    <w:rsid w:val="005B6195"/>
    <w:rsid w:val="005D3D28"/>
    <w:rsid w:val="005F4E91"/>
    <w:rsid w:val="006033A8"/>
    <w:rsid w:val="006127FB"/>
    <w:rsid w:val="0061566F"/>
    <w:rsid w:val="006347C3"/>
    <w:rsid w:val="00647D08"/>
    <w:rsid w:val="006517F3"/>
    <w:rsid w:val="00663A3D"/>
    <w:rsid w:val="006975C6"/>
    <w:rsid w:val="006A5918"/>
    <w:rsid w:val="006A7504"/>
    <w:rsid w:val="006B2936"/>
    <w:rsid w:val="006F1DA5"/>
    <w:rsid w:val="006F662E"/>
    <w:rsid w:val="007109D5"/>
    <w:rsid w:val="00711675"/>
    <w:rsid w:val="007200DC"/>
    <w:rsid w:val="00752B20"/>
    <w:rsid w:val="00770568"/>
    <w:rsid w:val="00785F39"/>
    <w:rsid w:val="007902F7"/>
    <w:rsid w:val="00796EDC"/>
    <w:rsid w:val="007B38AE"/>
    <w:rsid w:val="007C3EA0"/>
    <w:rsid w:val="007D6FB3"/>
    <w:rsid w:val="007E0E83"/>
    <w:rsid w:val="008278F5"/>
    <w:rsid w:val="008304B9"/>
    <w:rsid w:val="00837D83"/>
    <w:rsid w:val="00850250"/>
    <w:rsid w:val="00851C94"/>
    <w:rsid w:val="008B5903"/>
    <w:rsid w:val="008B72CE"/>
    <w:rsid w:val="008C1107"/>
    <w:rsid w:val="008D6777"/>
    <w:rsid w:val="008D7660"/>
    <w:rsid w:val="008E5C86"/>
    <w:rsid w:val="00903D8B"/>
    <w:rsid w:val="009206BE"/>
    <w:rsid w:val="00923CF6"/>
    <w:rsid w:val="00926071"/>
    <w:rsid w:val="00930868"/>
    <w:rsid w:val="009343A3"/>
    <w:rsid w:val="009538AF"/>
    <w:rsid w:val="00960022"/>
    <w:rsid w:val="009B5ACB"/>
    <w:rsid w:val="009C01F7"/>
    <w:rsid w:val="00A13D51"/>
    <w:rsid w:val="00A30237"/>
    <w:rsid w:val="00A52459"/>
    <w:rsid w:val="00A615A8"/>
    <w:rsid w:val="00A70659"/>
    <w:rsid w:val="00A800E8"/>
    <w:rsid w:val="00A90E0C"/>
    <w:rsid w:val="00A95FEA"/>
    <w:rsid w:val="00AC2F96"/>
    <w:rsid w:val="00AD15F0"/>
    <w:rsid w:val="00AE3443"/>
    <w:rsid w:val="00AE6597"/>
    <w:rsid w:val="00AE7292"/>
    <w:rsid w:val="00AF7FB0"/>
    <w:rsid w:val="00B05771"/>
    <w:rsid w:val="00B14D92"/>
    <w:rsid w:val="00B169F3"/>
    <w:rsid w:val="00B17DAE"/>
    <w:rsid w:val="00B412DF"/>
    <w:rsid w:val="00B42C7F"/>
    <w:rsid w:val="00B47A33"/>
    <w:rsid w:val="00B57A08"/>
    <w:rsid w:val="00B60863"/>
    <w:rsid w:val="00B757D1"/>
    <w:rsid w:val="00B77575"/>
    <w:rsid w:val="00B857F9"/>
    <w:rsid w:val="00B93434"/>
    <w:rsid w:val="00BB07A3"/>
    <w:rsid w:val="00BC210E"/>
    <w:rsid w:val="00BC2D61"/>
    <w:rsid w:val="00C00E1D"/>
    <w:rsid w:val="00C02EF0"/>
    <w:rsid w:val="00C125C6"/>
    <w:rsid w:val="00C13EAF"/>
    <w:rsid w:val="00C165B3"/>
    <w:rsid w:val="00C24613"/>
    <w:rsid w:val="00C315C9"/>
    <w:rsid w:val="00C4793C"/>
    <w:rsid w:val="00C7784E"/>
    <w:rsid w:val="00CA35AB"/>
    <w:rsid w:val="00CD3716"/>
    <w:rsid w:val="00CD6E25"/>
    <w:rsid w:val="00CD7021"/>
    <w:rsid w:val="00D10ECC"/>
    <w:rsid w:val="00D31DB7"/>
    <w:rsid w:val="00D353A6"/>
    <w:rsid w:val="00D379CF"/>
    <w:rsid w:val="00D50928"/>
    <w:rsid w:val="00D60A0B"/>
    <w:rsid w:val="00D613E7"/>
    <w:rsid w:val="00D7467F"/>
    <w:rsid w:val="00D931BF"/>
    <w:rsid w:val="00DA4B90"/>
    <w:rsid w:val="00DB49F4"/>
    <w:rsid w:val="00DD25FD"/>
    <w:rsid w:val="00DD2FA1"/>
    <w:rsid w:val="00DE677A"/>
    <w:rsid w:val="00DF290A"/>
    <w:rsid w:val="00DF66B9"/>
    <w:rsid w:val="00E03666"/>
    <w:rsid w:val="00E102AE"/>
    <w:rsid w:val="00E103E7"/>
    <w:rsid w:val="00E276CD"/>
    <w:rsid w:val="00E456E1"/>
    <w:rsid w:val="00E4663E"/>
    <w:rsid w:val="00E55B9D"/>
    <w:rsid w:val="00E56571"/>
    <w:rsid w:val="00E652DA"/>
    <w:rsid w:val="00E70FAC"/>
    <w:rsid w:val="00E92B03"/>
    <w:rsid w:val="00E96ADB"/>
    <w:rsid w:val="00EB4F7F"/>
    <w:rsid w:val="00EC7442"/>
    <w:rsid w:val="00ED41BC"/>
    <w:rsid w:val="00EF3AE5"/>
    <w:rsid w:val="00F0340C"/>
    <w:rsid w:val="00F11287"/>
    <w:rsid w:val="00F1139A"/>
    <w:rsid w:val="00F202CA"/>
    <w:rsid w:val="00F457A5"/>
    <w:rsid w:val="00F52239"/>
    <w:rsid w:val="00F62842"/>
    <w:rsid w:val="00F851F3"/>
    <w:rsid w:val="00FA68D4"/>
    <w:rsid w:val="00FB3258"/>
    <w:rsid w:val="00FC2646"/>
    <w:rsid w:val="00FD2770"/>
    <w:rsid w:val="00FF1C40"/>
    <w:rsid w:val="00FF3A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4CCE9B"/>
  <w15:docId w15:val="{94256462-3B9D-C24C-A721-B218608AE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1"/>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1"/>
    <w:unhideWhenUsed/>
    <w:qFormat/>
    <w:rsid w:val="006975C6"/>
    <w:pPr>
      <w:keepNext/>
      <w:keepLines/>
      <w:spacing w:before="200" w:after="0"/>
      <w:outlineLvl w:val="1"/>
    </w:pPr>
    <w:rPr>
      <w:rFonts w:eastAsiaTheme="majorEastAsia" w:cstheme="majorBidi"/>
      <w:b/>
      <w:bCs/>
      <w:szCs w:val="26"/>
    </w:rPr>
  </w:style>
  <w:style w:type="paragraph" w:styleId="Heading3">
    <w:name w:val="heading 3"/>
    <w:basedOn w:val="Normal"/>
    <w:next w:val="Normal"/>
    <w:link w:val="Heading3Char"/>
    <w:uiPriority w:val="1"/>
    <w:unhideWhenUsed/>
    <w:qFormat/>
    <w:rsid w:val="009206BE"/>
    <w:pPr>
      <w:keepNext/>
      <w:keepLines/>
      <w:spacing w:before="40" w:after="0" w:line="288" w:lineRule="auto"/>
      <w:outlineLvl w:val="2"/>
    </w:pPr>
    <w:rPr>
      <w:rFonts w:asciiTheme="majorHAnsi" w:eastAsiaTheme="majorEastAsia" w:hAnsiTheme="majorHAnsi" w:cstheme="majorBidi"/>
      <w:color w:val="243F60" w:themeColor="accent1" w:themeShade="7F"/>
      <w:kern w:val="2"/>
      <w:sz w:val="24"/>
      <w:szCs w:val="24"/>
      <w14:ligatures w14:val="standardContextual"/>
    </w:rPr>
  </w:style>
  <w:style w:type="paragraph" w:styleId="Heading4">
    <w:name w:val="heading 4"/>
    <w:basedOn w:val="Normal"/>
    <w:next w:val="Normal"/>
    <w:link w:val="Heading4Char"/>
    <w:uiPriority w:val="1"/>
    <w:unhideWhenUsed/>
    <w:qFormat/>
    <w:rsid w:val="008E5C86"/>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link w:val="Heading5Char"/>
    <w:uiPriority w:val="1"/>
    <w:qFormat/>
    <w:rsid w:val="008E5C86"/>
    <w:pPr>
      <w:widowControl w:val="0"/>
      <w:autoSpaceDE w:val="0"/>
      <w:autoSpaceDN w:val="0"/>
      <w:spacing w:after="0" w:line="240" w:lineRule="auto"/>
      <w:ind w:left="216"/>
      <w:outlineLvl w:val="4"/>
    </w:pPr>
    <w:rPr>
      <w:rFonts w:ascii="Arial" w:eastAsia="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Liste 1,Naslov .1,za tekst,Označevanje,List Paragraph1,List Paragraph2,Colorful List - Accent 11,Literatura - znanstveno,UEDAŞ Bullet,abc siralı,FooterText,numbered,Paragraphe de liste1,列出段落,列出段落1,lp1"/>
    <w:basedOn w:val="Normal"/>
    <w:link w:val="ListParagraphChar"/>
    <w:uiPriority w:val="1"/>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列出段落 Char"/>
    <w:link w:val="ListParagraph"/>
    <w:uiPriority w:val="34"/>
    <w:qFormat/>
    <w:locked/>
    <w:rsid w:val="00B42C7F"/>
    <w:rPr>
      <w:rFonts w:ascii="Helvetica" w:hAnsi="Helvetica"/>
    </w:rPr>
  </w:style>
  <w:style w:type="paragraph" w:customStyle="1" w:styleId="datumtevilka">
    <w:name w:val="datum številka"/>
    <w:basedOn w:val="Normal"/>
    <w:qFormat/>
    <w:rsid w:val="008D7660"/>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8D7660"/>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8D7660"/>
    <w:rPr>
      <w:b/>
      <w:bCs/>
    </w:rPr>
  </w:style>
  <w:style w:type="character" w:styleId="Hyperlink">
    <w:name w:val="Hyperlink"/>
    <w:basedOn w:val="DefaultParagraphFont"/>
    <w:uiPriority w:val="99"/>
    <w:unhideWhenUsed/>
    <w:rsid w:val="000D3722"/>
    <w:rPr>
      <w:color w:val="1E8AE7"/>
      <w:u w:val="single"/>
    </w:rPr>
  </w:style>
  <w:style w:type="paragraph" w:styleId="BodyText">
    <w:name w:val="Body Text"/>
    <w:basedOn w:val="Normal"/>
    <w:link w:val="BodyTextChar"/>
    <w:uiPriority w:val="1"/>
    <w:unhideWhenUsed/>
    <w:qFormat/>
    <w:rsid w:val="00A30237"/>
    <w:pPr>
      <w:spacing w:after="120"/>
    </w:pPr>
  </w:style>
  <w:style w:type="character" w:customStyle="1" w:styleId="BodyTextChar">
    <w:name w:val="Body Text Char"/>
    <w:basedOn w:val="DefaultParagraphFont"/>
    <w:link w:val="BodyText"/>
    <w:uiPriority w:val="99"/>
    <w:rsid w:val="00A30237"/>
    <w:rPr>
      <w:rFonts w:ascii="Helvetica" w:hAnsi="Helvetica"/>
    </w:rPr>
  </w:style>
  <w:style w:type="paragraph" w:customStyle="1" w:styleId="indent-0">
    <w:name w:val="indent-0"/>
    <w:basedOn w:val="Normal"/>
    <w:rsid w:val="00A3023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6623121272057110147msolistparagraph">
    <w:name w:val="m_-6623121272057110147msolistparagraph"/>
    <w:basedOn w:val="Normal"/>
    <w:rsid w:val="00A3023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FootnoteText">
    <w:name w:val="footnote text"/>
    <w:basedOn w:val="Normal"/>
    <w:link w:val="FootnoteTextChar"/>
    <w:uiPriority w:val="99"/>
    <w:unhideWhenUsed/>
    <w:rsid w:val="00A90E0C"/>
    <w:pPr>
      <w:spacing w:after="0" w:line="240" w:lineRule="auto"/>
    </w:pPr>
    <w:rPr>
      <w:rFonts w:ascii="Calibri" w:eastAsia="Calibri" w:hAnsi="Calibri" w:cs="Times New Roman"/>
      <w:sz w:val="20"/>
      <w:szCs w:val="20"/>
      <w:lang w:eastAsia="sl-SI"/>
    </w:rPr>
  </w:style>
  <w:style w:type="character" w:customStyle="1" w:styleId="FootnoteTextChar">
    <w:name w:val="Footnote Text Char"/>
    <w:basedOn w:val="DefaultParagraphFont"/>
    <w:link w:val="FootnoteText"/>
    <w:uiPriority w:val="99"/>
    <w:rsid w:val="00A90E0C"/>
    <w:rPr>
      <w:rFonts w:ascii="Calibri" w:eastAsia="Calibri" w:hAnsi="Calibri" w:cs="Times New Roman"/>
      <w:sz w:val="20"/>
      <w:szCs w:val="20"/>
      <w:lang w:eastAsia="sl-SI"/>
    </w:rPr>
  </w:style>
  <w:style w:type="character" w:styleId="FootnoteReference">
    <w:name w:val="footnote reference"/>
    <w:basedOn w:val="DefaultParagraphFont"/>
    <w:uiPriority w:val="99"/>
    <w:unhideWhenUsed/>
    <w:rsid w:val="00A90E0C"/>
    <w:rPr>
      <w:vertAlign w:val="superscript"/>
    </w:rPr>
  </w:style>
  <w:style w:type="character" w:customStyle="1" w:styleId="Heading3Char">
    <w:name w:val="Heading 3 Char"/>
    <w:basedOn w:val="DefaultParagraphFont"/>
    <w:link w:val="Heading3"/>
    <w:uiPriority w:val="9"/>
    <w:rsid w:val="009206BE"/>
    <w:rPr>
      <w:rFonts w:asciiTheme="majorHAnsi" w:eastAsiaTheme="majorEastAsia" w:hAnsiTheme="majorHAnsi" w:cstheme="majorBidi"/>
      <w:color w:val="243F60" w:themeColor="accent1" w:themeShade="7F"/>
      <w:kern w:val="2"/>
      <w:sz w:val="24"/>
      <w:szCs w:val="24"/>
      <w14:ligatures w14:val="standardContextual"/>
    </w:rPr>
  </w:style>
  <w:style w:type="paragraph" w:styleId="Title">
    <w:name w:val="Title"/>
    <w:basedOn w:val="Normal"/>
    <w:next w:val="Normal"/>
    <w:link w:val="TitleChar"/>
    <w:uiPriority w:val="10"/>
    <w:qFormat/>
    <w:rsid w:val="009206BE"/>
    <w:pPr>
      <w:spacing w:after="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206BE"/>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9206BE"/>
    <w:pPr>
      <w:numPr>
        <w:ilvl w:val="1"/>
      </w:numPr>
      <w:spacing w:after="160" w:line="288" w:lineRule="auto"/>
    </w:pPr>
    <w:rPr>
      <w:rFonts w:asciiTheme="minorHAnsi" w:eastAsiaTheme="minorEastAsia" w:hAnsiTheme="minorHAnsi"/>
      <w:color w:val="5A5A5A" w:themeColor="text1" w:themeTint="A5"/>
      <w:spacing w:val="15"/>
      <w:kern w:val="2"/>
      <w14:ligatures w14:val="standardContextual"/>
    </w:rPr>
  </w:style>
  <w:style w:type="character" w:customStyle="1" w:styleId="SubtitleChar">
    <w:name w:val="Subtitle Char"/>
    <w:basedOn w:val="DefaultParagraphFont"/>
    <w:link w:val="Subtitle"/>
    <w:uiPriority w:val="11"/>
    <w:rsid w:val="009206BE"/>
    <w:rPr>
      <w:rFonts w:eastAsiaTheme="minorEastAsia"/>
      <w:color w:val="5A5A5A" w:themeColor="text1" w:themeTint="A5"/>
      <w:spacing w:val="15"/>
      <w:kern w:val="2"/>
      <w14:ligatures w14:val="standardContextual"/>
    </w:rPr>
  </w:style>
  <w:style w:type="character" w:styleId="CommentReference">
    <w:name w:val="annotation reference"/>
    <w:basedOn w:val="DefaultParagraphFont"/>
    <w:uiPriority w:val="99"/>
    <w:semiHidden/>
    <w:unhideWhenUsed/>
    <w:rsid w:val="009206BE"/>
    <w:rPr>
      <w:sz w:val="16"/>
      <w:szCs w:val="16"/>
    </w:rPr>
  </w:style>
  <w:style w:type="paragraph" w:styleId="CommentText">
    <w:name w:val="annotation text"/>
    <w:basedOn w:val="Normal"/>
    <w:link w:val="CommentTextChar"/>
    <w:uiPriority w:val="99"/>
    <w:unhideWhenUsed/>
    <w:rsid w:val="009206BE"/>
    <w:pPr>
      <w:spacing w:after="0" w:line="240" w:lineRule="auto"/>
    </w:pPr>
    <w:rPr>
      <w:rFonts w:asciiTheme="minorHAnsi" w:hAnsiTheme="minorHAnsi"/>
      <w:kern w:val="2"/>
      <w:sz w:val="20"/>
      <w:szCs w:val="20"/>
      <w14:ligatures w14:val="standardContextual"/>
    </w:rPr>
  </w:style>
  <w:style w:type="character" w:customStyle="1" w:styleId="CommentTextChar">
    <w:name w:val="Comment Text Char"/>
    <w:basedOn w:val="DefaultParagraphFont"/>
    <w:link w:val="CommentText"/>
    <w:uiPriority w:val="99"/>
    <w:rsid w:val="009206BE"/>
    <w:rPr>
      <w:kern w:val="2"/>
      <w:sz w:val="20"/>
      <w:szCs w:val="20"/>
      <w14:ligatures w14:val="standardContextual"/>
    </w:rPr>
  </w:style>
  <w:style w:type="paragraph" w:styleId="CommentSubject">
    <w:name w:val="annotation subject"/>
    <w:basedOn w:val="CommentText"/>
    <w:next w:val="CommentText"/>
    <w:link w:val="CommentSubjectChar"/>
    <w:uiPriority w:val="99"/>
    <w:semiHidden/>
    <w:unhideWhenUsed/>
    <w:rsid w:val="009206BE"/>
    <w:rPr>
      <w:b/>
      <w:bCs/>
    </w:rPr>
  </w:style>
  <w:style w:type="character" w:customStyle="1" w:styleId="CommentSubjectChar">
    <w:name w:val="Comment Subject Char"/>
    <w:basedOn w:val="CommentTextChar"/>
    <w:link w:val="CommentSubject"/>
    <w:uiPriority w:val="99"/>
    <w:semiHidden/>
    <w:rsid w:val="009206BE"/>
    <w:rPr>
      <w:b/>
      <w:bCs/>
      <w:kern w:val="2"/>
      <w:sz w:val="20"/>
      <w:szCs w:val="20"/>
      <w14:ligatures w14:val="standardContextual"/>
    </w:rPr>
  </w:style>
  <w:style w:type="paragraph" w:styleId="TOCHeading">
    <w:name w:val="TOC Heading"/>
    <w:basedOn w:val="Heading1"/>
    <w:next w:val="Normal"/>
    <w:uiPriority w:val="39"/>
    <w:unhideWhenUsed/>
    <w:qFormat/>
    <w:rsid w:val="009206BE"/>
    <w:pPr>
      <w:spacing w:before="240" w:line="259" w:lineRule="auto"/>
      <w:outlineLvl w:val="9"/>
    </w:pPr>
    <w:rPr>
      <w:rFonts w:asciiTheme="majorHAnsi" w:hAnsiTheme="majorHAnsi"/>
      <w:b w:val="0"/>
      <w:bCs w:val="0"/>
      <w:color w:val="365F91" w:themeColor="accent1" w:themeShade="BF"/>
      <w:sz w:val="32"/>
      <w:szCs w:val="32"/>
      <w:lang w:eastAsia="sl-SI"/>
    </w:rPr>
  </w:style>
  <w:style w:type="paragraph" w:styleId="TOC1">
    <w:name w:val="toc 1"/>
    <w:basedOn w:val="Normal"/>
    <w:next w:val="Normal"/>
    <w:autoRedefine/>
    <w:uiPriority w:val="39"/>
    <w:unhideWhenUsed/>
    <w:rsid w:val="009206BE"/>
    <w:pPr>
      <w:spacing w:after="100" w:line="288" w:lineRule="auto"/>
    </w:pPr>
    <w:rPr>
      <w:rFonts w:asciiTheme="minorHAnsi" w:hAnsiTheme="minorHAnsi"/>
      <w:kern w:val="2"/>
      <w14:ligatures w14:val="standardContextual"/>
    </w:rPr>
  </w:style>
  <w:style w:type="paragraph" w:styleId="TOC2">
    <w:name w:val="toc 2"/>
    <w:basedOn w:val="Normal"/>
    <w:next w:val="Normal"/>
    <w:autoRedefine/>
    <w:uiPriority w:val="39"/>
    <w:unhideWhenUsed/>
    <w:rsid w:val="009206BE"/>
    <w:pPr>
      <w:spacing w:after="100" w:line="288" w:lineRule="auto"/>
      <w:ind w:left="220"/>
    </w:pPr>
    <w:rPr>
      <w:rFonts w:asciiTheme="minorHAnsi" w:hAnsiTheme="minorHAnsi"/>
      <w:kern w:val="2"/>
      <w14:ligatures w14:val="standardContextual"/>
    </w:rPr>
  </w:style>
  <w:style w:type="paragraph" w:styleId="Revision">
    <w:name w:val="Revision"/>
    <w:hidden/>
    <w:uiPriority w:val="99"/>
    <w:semiHidden/>
    <w:rsid w:val="009206BE"/>
    <w:pPr>
      <w:spacing w:after="0" w:line="240" w:lineRule="auto"/>
    </w:pPr>
    <w:rPr>
      <w:kern w:val="2"/>
      <w14:ligatures w14:val="standardContextual"/>
    </w:rPr>
  </w:style>
  <w:style w:type="paragraph" w:styleId="TOC3">
    <w:name w:val="toc 3"/>
    <w:basedOn w:val="Normal"/>
    <w:next w:val="Normal"/>
    <w:autoRedefine/>
    <w:uiPriority w:val="39"/>
    <w:unhideWhenUsed/>
    <w:rsid w:val="009206BE"/>
    <w:pPr>
      <w:spacing w:after="100" w:line="288" w:lineRule="auto"/>
      <w:ind w:left="440"/>
    </w:pPr>
    <w:rPr>
      <w:rFonts w:asciiTheme="minorHAnsi" w:hAnsiTheme="minorHAnsi"/>
      <w:kern w:val="2"/>
      <w14:ligatures w14:val="standardContextual"/>
    </w:rPr>
  </w:style>
  <w:style w:type="character" w:customStyle="1" w:styleId="UnresolvedMention1">
    <w:name w:val="Unresolved Mention1"/>
    <w:basedOn w:val="DefaultParagraphFont"/>
    <w:uiPriority w:val="99"/>
    <w:semiHidden/>
    <w:unhideWhenUsed/>
    <w:rsid w:val="009206BE"/>
    <w:rPr>
      <w:color w:val="605E5C"/>
      <w:shd w:val="clear" w:color="auto" w:fill="E1DFDD"/>
    </w:rPr>
  </w:style>
  <w:style w:type="character" w:styleId="FollowedHyperlink">
    <w:name w:val="FollowedHyperlink"/>
    <w:basedOn w:val="DefaultParagraphFont"/>
    <w:uiPriority w:val="99"/>
    <w:semiHidden/>
    <w:unhideWhenUsed/>
    <w:rsid w:val="009206BE"/>
    <w:rPr>
      <w:color w:val="800080" w:themeColor="followedHyperlink"/>
      <w:u w:val="single"/>
    </w:rPr>
  </w:style>
  <w:style w:type="character" w:customStyle="1" w:styleId="Heading4Char">
    <w:name w:val="Heading 4 Char"/>
    <w:basedOn w:val="DefaultParagraphFont"/>
    <w:link w:val="Heading4"/>
    <w:uiPriority w:val="9"/>
    <w:semiHidden/>
    <w:rsid w:val="008E5C86"/>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1"/>
    <w:rsid w:val="008E5C86"/>
    <w:rPr>
      <w:rFonts w:ascii="Arial" w:eastAsia="Arial" w:hAnsi="Arial" w:cs="Arial"/>
      <w:b/>
      <w:bCs/>
      <w:i/>
      <w:iCs/>
    </w:rPr>
  </w:style>
  <w:style w:type="table" w:customStyle="1" w:styleId="TableNormal1">
    <w:name w:val="Table Normal1"/>
    <w:uiPriority w:val="2"/>
    <w:semiHidden/>
    <w:unhideWhenUsed/>
    <w:qFormat/>
    <w:rsid w:val="008E5C8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E5C86"/>
    <w:pPr>
      <w:widowControl w:val="0"/>
      <w:autoSpaceDE w:val="0"/>
      <w:autoSpaceDN w:val="0"/>
      <w:spacing w:after="0" w:line="240" w:lineRule="auto"/>
    </w:pPr>
    <w:rPr>
      <w:rFonts w:ascii="Arial MT" w:eastAsia="Arial MT" w:hAnsi="Arial MT" w:cs="Arial MT"/>
    </w:rPr>
  </w:style>
  <w:style w:type="paragraph" w:customStyle="1" w:styleId="CM1">
    <w:name w:val="CM1"/>
    <w:basedOn w:val="Normal"/>
    <w:next w:val="Normal"/>
    <w:uiPriority w:val="99"/>
    <w:rsid w:val="00324FE3"/>
    <w:pPr>
      <w:widowControl w:val="0"/>
      <w:autoSpaceDE w:val="0"/>
      <w:autoSpaceDN w:val="0"/>
      <w:adjustRightInd w:val="0"/>
      <w:spacing w:after="0" w:line="240" w:lineRule="auto"/>
    </w:pPr>
    <w:rPr>
      <w:rFonts w:ascii="TTE203B490t00" w:eastAsia="Times New Roman" w:hAnsi="TTE203B490t00"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826046793">
      <w:bodyDiv w:val="1"/>
      <w:marLeft w:val="0"/>
      <w:marRight w:val="0"/>
      <w:marTop w:val="0"/>
      <w:marBottom w:val="0"/>
      <w:divBdr>
        <w:top w:val="none" w:sz="0" w:space="0" w:color="auto"/>
        <w:left w:val="none" w:sz="0" w:space="0" w:color="auto"/>
        <w:bottom w:val="none" w:sz="0" w:space="0" w:color="auto"/>
        <w:right w:val="none" w:sz="0" w:space="0" w:color="auto"/>
      </w:divBdr>
    </w:div>
    <w:div w:id="831719716">
      <w:bodyDiv w:val="1"/>
      <w:marLeft w:val="0"/>
      <w:marRight w:val="0"/>
      <w:marTop w:val="0"/>
      <w:marBottom w:val="0"/>
      <w:divBdr>
        <w:top w:val="none" w:sz="0" w:space="0" w:color="auto"/>
        <w:left w:val="none" w:sz="0" w:space="0" w:color="auto"/>
        <w:bottom w:val="none" w:sz="0" w:space="0" w:color="auto"/>
        <w:right w:val="none" w:sz="0" w:space="0" w:color="auto"/>
      </w:divBdr>
    </w:div>
    <w:div w:id="100093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02860-CF65-4A0E-953E-7D2189ABF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33</Pages>
  <Words>8121</Words>
  <Characters>46292</Characters>
  <Application>Microsoft Office Word</Application>
  <DocSecurity>0</DocSecurity>
  <Lines>385</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28</cp:revision>
  <dcterms:created xsi:type="dcterms:W3CDTF">2025-10-23T06:47:00Z</dcterms:created>
  <dcterms:modified xsi:type="dcterms:W3CDTF">2025-10-28T08:21:00Z</dcterms:modified>
</cp:coreProperties>
</file>